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770A15" w14:textId="1F59D753" w:rsidR="00062B49" w:rsidRDefault="000347DC">
      <w:r>
        <w:rPr>
          <w:noProof/>
        </w:rPr>
        <mc:AlternateContent>
          <mc:Choice Requires="wps">
            <w:drawing>
              <wp:anchor distT="0" distB="0" distL="114300" distR="114300" simplePos="0" relativeHeight="251679744" behindDoc="0" locked="0" layoutInCell="1" allowOverlap="1" wp14:anchorId="62525FFE" wp14:editId="3B4B5E8A">
                <wp:simplePos x="0" y="0"/>
                <wp:positionH relativeFrom="page">
                  <wp:posOffset>95250</wp:posOffset>
                </wp:positionH>
                <wp:positionV relativeFrom="paragraph">
                  <wp:posOffset>-419100</wp:posOffset>
                </wp:positionV>
                <wp:extent cx="5924550" cy="910590"/>
                <wp:effectExtent l="0" t="0" r="0" b="3810"/>
                <wp:wrapNone/>
                <wp:docPr id="6" name="Text Box 6"/>
                <wp:cNvGraphicFramePr/>
                <a:graphic xmlns:a="http://schemas.openxmlformats.org/drawingml/2006/main">
                  <a:graphicData uri="http://schemas.microsoft.com/office/word/2010/wordprocessingShape">
                    <wps:wsp>
                      <wps:cNvSpPr txBox="1"/>
                      <wps:spPr>
                        <a:xfrm>
                          <a:off x="0" y="0"/>
                          <a:ext cx="5924550" cy="9105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F24E8E3" w14:textId="4BC6969B" w:rsidR="006A5B5F" w:rsidRPr="006A5B5F" w:rsidRDefault="006A5B5F" w:rsidP="006A5B5F">
                            <w:pPr>
                              <w:spacing w:after="0"/>
                              <w:rPr>
                                <w:rFonts w:ascii="Bodoni MT" w:hAnsi="Bodoni MT"/>
                                <w:b/>
                                <w:sz w:val="96"/>
                                <w:szCs w:val="96"/>
                              </w:rPr>
                            </w:pPr>
                            <w:r w:rsidRPr="006A5B5F">
                              <w:rPr>
                                <w:rFonts w:ascii="Bodoni MT" w:hAnsi="Bodoni MT"/>
                                <w:b/>
                                <w:sz w:val="96"/>
                                <w:szCs w:val="96"/>
                              </w:rPr>
                              <w:t>Project Grant Proposal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525FFE" id="_x0000_t202" coordsize="21600,21600" o:spt="202" path="m,l,21600r21600,l21600,xe">
                <v:stroke joinstyle="miter"/>
                <v:path gradientshapeok="t" o:connecttype="rect"/>
              </v:shapetype>
              <v:shape id="Text Box 6" o:spid="_x0000_s1026" type="#_x0000_t202" style="position:absolute;margin-left:7.5pt;margin-top:-33pt;width:466.5pt;height:71.7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" filled="f" stroked="f" strokeweight=".5pt">
                <v:textbox>
                  <w:txbxContent>
                    <w:p w14:paraId="4F24E8E3" w14:textId="4BC6969B" w:rsidR="006A5B5F" w:rsidRPr="006A5B5F" w:rsidRDefault="006A5B5F" w:rsidP="006A5B5F">
                      <w:pPr>
                        <w:spacing w:after="0"/>
                        <w:rPr>
                          <w:rFonts w:ascii="Bodoni MT" w:hAnsi="Bodoni MT"/>
                          <w:b/>
                          <w:sz w:val="96"/>
                          <w:szCs w:val="96"/>
                        </w:rPr>
                      </w:pPr>
                      <w:r w:rsidRPr="006A5B5F">
                        <w:rPr>
                          <w:rFonts w:ascii="Bodoni MT" w:hAnsi="Bodoni MT"/>
                          <w:b/>
                          <w:sz w:val="96"/>
                          <w:szCs w:val="96"/>
                        </w:rPr>
                        <w:t>Project Grant Proposal</w:t>
                      </w:r>
                    </w:p>
                  </w:txbxContent>
                </v:textbox>
                <w10:wrap anchorx="page"/>
              </v:shape>
            </w:pict>
          </mc:Fallback>
        </mc:AlternateContent>
      </w:r>
      <w:r w:rsidRPr="002650E4">
        <w:rPr>
          <w:noProof/>
        </w:rPr>
        <mc:AlternateContent>
          <mc:Choice Requires="wps">
            <w:drawing>
              <wp:anchor distT="0" distB="0" distL="114300" distR="114300" simplePos="0" relativeHeight="251681792" behindDoc="0" locked="0" layoutInCell="1" allowOverlap="1" wp14:anchorId="0012E5BE" wp14:editId="7CEAAA35">
                <wp:simplePos x="0" y="0"/>
                <wp:positionH relativeFrom="page">
                  <wp:posOffset>4474210</wp:posOffset>
                </wp:positionH>
                <wp:positionV relativeFrom="paragraph">
                  <wp:posOffset>-915035</wp:posOffset>
                </wp:positionV>
                <wp:extent cx="3067050" cy="4953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3067050" cy="495300"/>
                        </a:xfrm>
                        <a:prstGeom prst="rect">
                          <a:avLst/>
                        </a:prstGeom>
                        <a:solidFill>
                          <a:schemeClr val="bg1"/>
                        </a:solidFill>
                        <a:ln w="6350">
                          <a:noFill/>
                        </a:ln>
                      </wps:spPr>
                      <wps:txbx>
                        <w:txbxContent>
                          <w:p w14:paraId="1E11809C" w14:textId="77777777" w:rsidR="000347DC" w:rsidRPr="00AD2F45" w:rsidRDefault="000347DC" w:rsidP="000347DC">
                            <w:pPr>
                              <w:rPr>
                                <w:b/>
                                <w:sz w:val="48"/>
                              </w:rPr>
                            </w:pPr>
                            <w:r w:rsidRPr="00AD2F45">
                              <w:rPr>
                                <w:b/>
                                <w:sz w:val="48"/>
                              </w:rPr>
                              <w:t>COMPANY LOGO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12E5BE" id="Text Box 39" o:spid="_x0000_s1027" type="#_x0000_t202" style="position:absolute;margin-left:352.3pt;margin-top:-72.05pt;width:241.5pt;height:39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" fillcolor="white [3212]" stroked="f" strokeweight=".5pt">
                <v:textbox>
                  <w:txbxContent>
                    <w:p w14:paraId="1E11809C" w14:textId="77777777" w:rsidR="000347DC" w:rsidRPr="00AD2F45" w:rsidRDefault="000347DC" w:rsidP="000347DC">
                      <w:pPr>
                        <w:rPr>
                          <w:b/>
                          <w:sz w:val="48"/>
                        </w:rPr>
                      </w:pPr>
                      <w:r w:rsidRPr="00AD2F45">
                        <w:rPr>
                          <w:b/>
                          <w:sz w:val="48"/>
                        </w:rPr>
                        <w:t>COMPANY LOGO HERE</w:t>
                      </w:r>
                    </w:p>
                  </w:txbxContent>
                </v:textbox>
                <w10:wrap anchorx="page"/>
              </v:shape>
            </w:pict>
          </mc:Fallback>
        </mc:AlternateContent>
      </w:r>
      <w:r>
        <w:rPr>
          <w:noProof/>
        </w:rPr>
        <mc:AlternateContent>
          <mc:Choice Requires="wpg">
            <w:drawing>
              <wp:anchor distT="0" distB="0" distL="114300" distR="114300" simplePos="0" relativeHeight="251664384" behindDoc="0" locked="0" layoutInCell="1" allowOverlap="1" wp14:anchorId="0BDD3C9A" wp14:editId="1A7B0C8C">
                <wp:simplePos x="0" y="0"/>
                <wp:positionH relativeFrom="page">
                  <wp:posOffset>-114300</wp:posOffset>
                </wp:positionH>
                <wp:positionV relativeFrom="paragraph">
                  <wp:posOffset>457200</wp:posOffset>
                </wp:positionV>
                <wp:extent cx="7696200" cy="514350"/>
                <wp:effectExtent l="0" t="0" r="0" b="0"/>
                <wp:wrapNone/>
                <wp:docPr id="9" name="Group 9"/>
                <wp:cNvGraphicFramePr/>
                <a:graphic xmlns:a="http://schemas.openxmlformats.org/drawingml/2006/main">
                  <a:graphicData uri="http://schemas.microsoft.com/office/word/2010/wordprocessingGroup">
                    <wpg:wgp>
                      <wpg:cNvGrpSpPr/>
                      <wpg:grpSpPr>
                        <a:xfrm rot="10800000">
                          <a:off x="0" y="0"/>
                          <a:ext cx="7696200" cy="514350"/>
                          <a:chOff x="0" y="1733550"/>
                          <a:chExt cx="7696200" cy="514355"/>
                        </a:xfrm>
                      </wpg:grpSpPr>
                      <wps:wsp>
                        <wps:cNvPr id="12" name="Rectangle 12"/>
                        <wps:cNvSpPr/>
                        <wps:spPr>
                          <a:xfrm>
                            <a:off x="0" y="1733550"/>
                            <a:ext cx="7696200" cy="228600"/>
                          </a:xfrm>
                          <a:prstGeom prst="rect">
                            <a:avLst/>
                          </a:prstGeom>
                          <a:solidFill>
                            <a:schemeClr val="accent5">
                              <a:lumMod val="60000"/>
                              <a:lumOff val="4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ectangle 15"/>
                        <wps:cNvSpPr/>
                        <wps:spPr>
                          <a:xfrm>
                            <a:off x="742950" y="2082187"/>
                            <a:ext cx="6915547" cy="165718"/>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653D5D0" id="Group 9" o:spid="_x0000_s1026" style="position:absolute;margin-left:-9pt;margin-top:36pt;width:606pt;height:40.5pt;rotation:180;z-index:251664384;mso-position-horizontal-relative:page;mso-width-relative:margin;mso-height-relative:margin" coordorigin=",17335" coordsize="76962,5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">
                <v:rect id="Rectangle 12" o:spid="_x0000_s1027" style="position:absolute;top:17335;width:76962;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" fillcolor="#ffb279 [1944]" stroked="f"/>
                <v:rect id="Rectangle 15" o:spid="_x0000_s1028" style="position:absolute;left:7429;top:20821;width:69155;height:16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" fillcolor="#212745 [3215]" stroked="f" strokeweight="1pt"/>
                <w10:wrap anchorx="page"/>
              </v:group>
            </w:pict>
          </mc:Fallback>
        </mc:AlternateContent>
      </w:r>
      <w:r>
        <w:rPr>
          <w:noProof/>
        </w:rPr>
        <mc:AlternateContent>
          <mc:Choice Requires="wps">
            <w:drawing>
              <wp:anchor distT="0" distB="0" distL="114300" distR="114300" simplePos="0" relativeHeight="251665408" behindDoc="0" locked="0" layoutInCell="1" allowOverlap="1" wp14:anchorId="73264C0C" wp14:editId="6ED4351D">
                <wp:simplePos x="0" y="0"/>
                <wp:positionH relativeFrom="column">
                  <wp:posOffset>-952500</wp:posOffset>
                </wp:positionH>
                <wp:positionV relativeFrom="paragraph">
                  <wp:posOffset>-1104900</wp:posOffset>
                </wp:positionV>
                <wp:extent cx="7696200" cy="1727200"/>
                <wp:effectExtent l="0" t="0" r="0" b="6350"/>
                <wp:wrapNone/>
                <wp:docPr id="17" name="Rectangle 17"/>
                <wp:cNvGraphicFramePr/>
                <a:graphic xmlns:a="http://schemas.openxmlformats.org/drawingml/2006/main">
                  <a:graphicData uri="http://schemas.microsoft.com/office/word/2010/wordprocessingShape">
                    <wps:wsp>
                      <wps:cNvSpPr/>
                      <wps:spPr>
                        <a:xfrm>
                          <a:off x="0" y="0"/>
                          <a:ext cx="7696200" cy="1727200"/>
                        </a:xfrm>
                        <a:prstGeom prst="rect">
                          <a:avLst/>
                        </a:prstGeom>
                        <a:solidFill>
                          <a:schemeClr val="accent5">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3A8AEA3" id="Rectangle 17" o:spid="_x0000_s1026" style="position:absolute;margin-left:-75pt;margin-top:-87pt;width:606pt;height:136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" fillcolor="#ffb279 [1944]" stroked="f" strokeweight="1pt"/>
            </w:pict>
          </mc:Fallback>
        </mc:AlternateContent>
      </w:r>
    </w:p>
    <w:p w14:paraId="3C3DC45D" w14:textId="54A65255" w:rsidR="00062B49" w:rsidRDefault="00D419DB">
      <w:r>
        <w:rPr>
          <w:noProof/>
          <w:sz w:val="24"/>
          <w:szCs w:val="24"/>
        </w:rPr>
        <mc:AlternateContent>
          <mc:Choice Requires="wps">
            <w:drawing>
              <wp:anchor distT="0" distB="0" distL="114300" distR="114300" simplePos="0" relativeHeight="251699200" behindDoc="0" locked="0" layoutInCell="1" allowOverlap="1" wp14:anchorId="388071E8" wp14:editId="34F1E518">
                <wp:simplePos x="0" y="0"/>
                <wp:positionH relativeFrom="column">
                  <wp:posOffset>4391660</wp:posOffset>
                </wp:positionH>
                <wp:positionV relativeFrom="paragraph">
                  <wp:posOffset>7277100</wp:posOffset>
                </wp:positionV>
                <wp:extent cx="1898650" cy="323850"/>
                <wp:effectExtent l="0" t="0" r="6350" b="0"/>
                <wp:wrapNone/>
                <wp:docPr id="910819489" name="Rectangle 1"/>
                <wp:cNvGraphicFramePr/>
                <a:graphic xmlns:a="http://schemas.openxmlformats.org/drawingml/2006/main">
                  <a:graphicData uri="http://schemas.microsoft.com/office/word/2010/wordprocessingShape">
                    <wps:wsp>
                      <wps:cNvSpPr/>
                      <wps:spPr>
                        <a:xfrm>
                          <a:off x="0" y="0"/>
                          <a:ext cx="1898650" cy="323850"/>
                        </a:xfrm>
                        <a:prstGeom prst="rect">
                          <a:avLst/>
                        </a:prstGeom>
                        <a:blipFill dpi="0" rotWithShape="1">
                          <a:blip r:embed="rId8">
                            <a:extLst>
                              <a:ext uri="{28A0092B-C50C-407E-A947-70E740481C1C}">
                                <a14:useLocalDpi xmlns:a14="http://schemas.microsoft.com/office/drawing/2010/main" val="0"/>
                              </a:ext>
                            </a:extLst>
                          </a:blip>
                          <a:srcRect/>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621D10" id="Rectangle 1" o:spid="_x0000_s1026" style="position:absolute;margin-left:345.8pt;margin-top:573pt;width:149.5pt;height:25.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" stroked="f" strokeweight="1pt">
                <v:fill r:id="rId9" o:title="" recolor="t" rotate="t" type="frame"/>
              </v:rect>
            </w:pict>
          </mc:Fallback>
        </mc:AlternateContent>
      </w:r>
      <w:r w:rsidR="00536493">
        <w:rPr>
          <w:noProof/>
        </w:rPr>
        <mc:AlternateContent>
          <mc:Choice Requires="wps">
            <w:drawing>
              <wp:anchor distT="45720" distB="45720" distL="114300" distR="114300" simplePos="0" relativeHeight="251697152" behindDoc="0" locked="0" layoutInCell="1" allowOverlap="1" wp14:anchorId="2B53B5BF" wp14:editId="535DE816">
                <wp:simplePos x="0" y="0"/>
                <wp:positionH relativeFrom="margin">
                  <wp:posOffset>3425371</wp:posOffset>
                </wp:positionH>
                <wp:positionV relativeFrom="paragraph">
                  <wp:posOffset>9000400</wp:posOffset>
                </wp:positionV>
                <wp:extent cx="2861734" cy="347133"/>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1734" cy="347133"/>
                        </a:xfrm>
                        <a:prstGeom prst="rect">
                          <a:avLst/>
                        </a:prstGeom>
                        <a:noFill/>
                        <a:ln w="9525">
                          <a:noFill/>
                          <a:miter lim="800000"/>
                          <a:headEnd/>
                          <a:tailEnd/>
                        </a:ln>
                      </wps:spPr>
                      <wps:txbx>
                        <w:txbxContent>
                          <w:p w14:paraId="5655233B" w14:textId="77777777" w:rsidR="00536493" w:rsidRPr="009A4E0A" w:rsidRDefault="00536493" w:rsidP="00536493">
                            <w:pPr>
                              <w:rPr>
                                <w:sz w:val="28"/>
                                <w:szCs w:val="28"/>
                              </w:rPr>
                            </w:pPr>
                            <w:r w:rsidRPr="009A4E0A">
                              <w:rPr>
                                <w:sz w:val="28"/>
                                <w:szCs w:val="28"/>
                              </w:rPr>
                              <w:t xml:space="preserve">Downloaded from </w:t>
                            </w:r>
                            <w:r w:rsidRPr="009A4E0A">
                              <w:rPr>
                                <w:b/>
                                <w:bCs/>
                                <w:sz w:val="28"/>
                                <w:szCs w:val="28"/>
                              </w:rPr>
                              <w:t>TemplateHub.org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B53B5BF" id="_x0000_t202" coordsize="21600,21600" o:spt="202" path="m,l,21600r21600,l21600,xe">
                <v:stroke joinstyle="miter"/>
                <v:path gradientshapeok="t" o:connecttype="rect"/>
              </v:shapetype>
              <v:shape id="Text Box 2" o:spid="_x0000_s1028" type="#_x0000_t202" style="position:absolute;margin-left:269.7pt;margin-top:708.7pt;width:225.35pt;height:27.35pt;z-index:2516971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" filled="f" stroked="f">
                <v:textbox>
                  <w:txbxContent>
                    <w:p w14:paraId="5655233B" w14:textId="77777777" w:rsidR="00536493" w:rsidRPr="009A4E0A" w:rsidRDefault="00536493" w:rsidP="00536493">
                      <w:pPr>
                        <w:rPr>
                          <w:sz w:val="28"/>
                          <w:szCs w:val="28"/>
                        </w:rPr>
                      </w:pPr>
                      <w:r w:rsidRPr="009A4E0A">
                        <w:rPr>
                          <w:sz w:val="28"/>
                          <w:szCs w:val="28"/>
                        </w:rPr>
                        <w:t xml:space="preserve">Downloaded from </w:t>
                      </w:r>
                      <w:r w:rsidRPr="009A4E0A">
                        <w:rPr>
                          <w:b/>
                          <w:bCs/>
                          <w:sz w:val="28"/>
                          <w:szCs w:val="28"/>
                        </w:rPr>
                        <w:t>TemplateHub.org</w:t>
                      </w:r>
                    </w:p>
                  </w:txbxContent>
                </v:textbox>
                <w10:wrap anchorx="margin"/>
              </v:shape>
            </w:pict>
          </mc:Fallback>
        </mc:AlternateContent>
      </w:r>
      <w:r w:rsidR="005F4197">
        <w:rPr>
          <w:noProof/>
        </w:rPr>
        <mc:AlternateContent>
          <mc:Choice Requires="wps">
            <w:drawing>
              <wp:anchor distT="0" distB="0" distL="114300" distR="114300" simplePos="0" relativeHeight="251691519" behindDoc="0" locked="0" layoutInCell="1" allowOverlap="1" wp14:anchorId="7C289CF3" wp14:editId="53E3800A">
                <wp:simplePos x="0" y="0"/>
                <wp:positionH relativeFrom="column">
                  <wp:posOffset>895350</wp:posOffset>
                </wp:positionH>
                <wp:positionV relativeFrom="paragraph">
                  <wp:posOffset>4362450</wp:posOffset>
                </wp:positionV>
                <wp:extent cx="3448050" cy="3448050"/>
                <wp:effectExtent l="76200" t="76200" r="76200" b="76200"/>
                <wp:wrapNone/>
                <wp:docPr id="44" name="Oval 44"/>
                <wp:cNvGraphicFramePr/>
                <a:graphic xmlns:a="http://schemas.openxmlformats.org/drawingml/2006/main">
                  <a:graphicData uri="http://schemas.microsoft.com/office/word/2010/wordprocessingShape">
                    <wps:wsp>
                      <wps:cNvSpPr/>
                      <wps:spPr>
                        <a:xfrm>
                          <a:off x="0" y="0"/>
                          <a:ext cx="3448050" cy="3448050"/>
                        </a:xfrm>
                        <a:prstGeom prst="ellipse">
                          <a:avLst/>
                        </a:prstGeom>
                        <a:solidFill>
                          <a:schemeClr val="tx2"/>
                        </a:solidFill>
                        <a:ln>
                          <a:noFill/>
                        </a:ln>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FBDCB41" id="Oval 44" o:spid="_x0000_s1026" style="position:absolute;margin-left:70.5pt;margin-top:343.5pt;width:271.5pt;height:271.5pt;z-index:2516915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" fillcolor="#212745 [3215]" stroked="f" strokeweight="1pt">
                <v:stroke joinstyle="miter"/>
              </v:oval>
            </w:pict>
          </mc:Fallback>
        </mc:AlternateContent>
      </w:r>
      <w:r w:rsidR="005F4197">
        <w:rPr>
          <w:noProof/>
        </w:rPr>
        <mc:AlternateContent>
          <mc:Choice Requires="wps">
            <w:drawing>
              <wp:anchor distT="0" distB="0" distL="114300" distR="114300" simplePos="0" relativeHeight="251692032" behindDoc="0" locked="0" layoutInCell="1" allowOverlap="1" wp14:anchorId="1118A8FB" wp14:editId="5DFA22D2">
                <wp:simplePos x="0" y="0"/>
                <wp:positionH relativeFrom="column">
                  <wp:posOffset>1009650</wp:posOffset>
                </wp:positionH>
                <wp:positionV relativeFrom="paragraph">
                  <wp:posOffset>4476750</wp:posOffset>
                </wp:positionV>
                <wp:extent cx="3200400" cy="3200400"/>
                <wp:effectExtent l="76200" t="76200" r="76200" b="76200"/>
                <wp:wrapNone/>
                <wp:docPr id="43" name="Oval 43"/>
                <wp:cNvGraphicFramePr/>
                <a:graphic xmlns:a="http://schemas.openxmlformats.org/drawingml/2006/main">
                  <a:graphicData uri="http://schemas.microsoft.com/office/word/2010/wordprocessingShape">
                    <wps:wsp>
                      <wps:cNvSpPr/>
                      <wps:spPr>
                        <a:xfrm>
                          <a:off x="0" y="0"/>
                          <a:ext cx="3200400" cy="3200400"/>
                        </a:xfrm>
                        <a:prstGeom prst="ellipse">
                          <a:avLst/>
                        </a:prstGeom>
                        <a:blipFill dpi="0" rotWithShape="1">
                          <a:blip r:embed="rId10" cstate="print">
                            <a:extLst>
                              <a:ext uri="{28A0092B-C50C-407E-A947-70E740481C1C}">
                                <a14:useLocalDpi xmlns:a14="http://schemas.microsoft.com/office/drawing/2010/main" val="0"/>
                              </a:ext>
                              <a:ext uri="{837473B0-CC2E-450A-ABE3-18F120FF3D39}">
                                <a1611:picAttrSrcUrl xmlns:a1611="http://schemas.microsoft.com/office/drawing/2016/11/main" r:id="rId11"/>
                              </a:ext>
                            </a:extLst>
                          </a:blip>
                          <a:srcRect/>
                          <a:stretch>
                            <a:fillRect/>
                          </a:stretch>
                        </a:blipFill>
                        <a:ln>
                          <a:noFill/>
                        </a:ln>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D1067D8" id="Oval 43" o:spid="_x0000_s1026" style="position:absolute;margin-left:79.5pt;margin-top:352.5pt;width:252pt;height:252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" stroked="f" strokeweight="1pt">
                <v:fill r:id="rId12" o:title="" recolor="t" rotate="t" type="frame"/>
                <v:stroke joinstyle="miter"/>
              </v:oval>
            </w:pict>
          </mc:Fallback>
        </mc:AlternateContent>
      </w:r>
      <w:r w:rsidR="000347DC" w:rsidRPr="00C55BD0">
        <w:rPr>
          <w:noProof/>
        </w:rPr>
        <mc:AlternateContent>
          <mc:Choice Requires="wps">
            <w:drawing>
              <wp:anchor distT="0" distB="0" distL="114300" distR="114300" simplePos="0" relativeHeight="251691008" behindDoc="0" locked="0" layoutInCell="1" allowOverlap="1" wp14:anchorId="313B9020" wp14:editId="3BAD0E36">
                <wp:simplePos x="0" y="0"/>
                <wp:positionH relativeFrom="page">
                  <wp:posOffset>127300</wp:posOffset>
                </wp:positionH>
                <wp:positionV relativeFrom="paragraph">
                  <wp:posOffset>7676515</wp:posOffset>
                </wp:positionV>
                <wp:extent cx="2362200" cy="1409700"/>
                <wp:effectExtent l="0" t="0" r="0" b="0"/>
                <wp:wrapNone/>
                <wp:docPr id="60" name="Text Box 60"/>
                <wp:cNvGraphicFramePr/>
                <a:graphic xmlns:a="http://schemas.openxmlformats.org/drawingml/2006/main">
                  <a:graphicData uri="http://schemas.microsoft.com/office/word/2010/wordprocessingShape">
                    <wps:wsp>
                      <wps:cNvSpPr txBox="1"/>
                      <wps:spPr>
                        <a:xfrm>
                          <a:off x="0" y="0"/>
                          <a:ext cx="2362200" cy="1409700"/>
                        </a:xfrm>
                        <a:prstGeom prst="rect">
                          <a:avLst/>
                        </a:prstGeom>
                        <a:noFill/>
                        <a:ln w="6350">
                          <a:noFill/>
                        </a:ln>
                      </wps:spPr>
                      <wps:txbx>
                        <w:txbxContent>
                          <w:p w14:paraId="5A9EE7E3" w14:textId="77777777" w:rsidR="000347DC" w:rsidRDefault="000347DC" w:rsidP="000347DC">
                            <w:pPr>
                              <w:spacing w:after="0"/>
                              <w:jc w:val="center"/>
                            </w:pPr>
                            <w:r w:rsidRPr="0024504A">
                              <w:t>Lorem ipsum dolor</w:t>
                            </w:r>
                          </w:p>
                          <w:p w14:paraId="1D32E362" w14:textId="77777777" w:rsidR="000347DC" w:rsidRPr="0024504A" w:rsidRDefault="000347DC" w:rsidP="000347DC">
                            <w:pPr>
                              <w:spacing w:after="0"/>
                              <w:jc w:val="center"/>
                            </w:pPr>
                            <w:r w:rsidRPr="0024504A">
                              <w:t>sit amet, Consectetur adipiscing elit. Vivamus vitea luctus Leo, vitae.  Dignissim quam. Sed placerat, neque in ele. Entum euismod, risus. Sed urna Purus, volute. Pat quis varius id, fragile non-urna.</w:t>
                            </w:r>
                          </w:p>
                          <w:p w14:paraId="4449DA01" w14:textId="77777777" w:rsidR="000347DC" w:rsidRPr="0024504A" w:rsidRDefault="000347DC" w:rsidP="000347DC">
                            <w:pPr>
                              <w:spacing w:after="0"/>
                              <w:jc w:val="center"/>
                            </w:pPr>
                          </w:p>
                          <w:p w14:paraId="603D2311" w14:textId="77777777" w:rsidR="000347DC" w:rsidRPr="0024504A" w:rsidRDefault="000347DC" w:rsidP="000347DC">
                            <w:pPr>
                              <w:spacing w:after="0"/>
                              <w:jc w:val="center"/>
                            </w:pPr>
                          </w:p>
                          <w:p w14:paraId="247720B0" w14:textId="77777777" w:rsidR="000347DC" w:rsidRPr="0024504A" w:rsidRDefault="000347DC" w:rsidP="000347DC">
                            <w:pPr>
                              <w:spacing w:after="0"/>
                              <w:jc w:val="center"/>
                            </w:pPr>
                          </w:p>
                          <w:p w14:paraId="092DCDCB" w14:textId="77777777" w:rsidR="000347DC" w:rsidRPr="0024504A" w:rsidRDefault="000347DC" w:rsidP="000347DC">
                            <w:pPr>
                              <w:spacing w:after="0"/>
                              <w:jc w:val="center"/>
                              <w:rPr>
                                <w:rFonts w:ascii="Tekton Pro" w:hAnsi="Tekton Pro"/>
                                <w:b/>
                                <w:sz w:val="32"/>
                              </w:rPr>
                            </w:pPr>
                          </w:p>
                          <w:p w14:paraId="3D3C8DA8" w14:textId="77777777" w:rsidR="000347DC" w:rsidRPr="0024504A" w:rsidRDefault="000347DC" w:rsidP="000347DC">
                            <w:pPr>
                              <w:spacing w:after="0"/>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3B9020" id="Text Box 60" o:spid="_x0000_s1028" type="#_x0000_t202" style="position:absolute;margin-left:10pt;margin-top:604.45pt;width:186pt;height:111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" filled="f" stroked="f" strokeweight=".5pt">
                <v:textbox>
                  <w:txbxContent>
                    <w:p w14:paraId="5A9EE7E3" w14:textId="77777777" w:rsidR="000347DC" w:rsidRDefault="000347DC" w:rsidP="000347DC">
                      <w:pPr>
                        <w:spacing w:after="0"/>
                        <w:jc w:val="center"/>
                      </w:pPr>
                      <w:r w:rsidRPr="0024504A">
                        <w:t>Lorem ipsum dolor</w:t>
                      </w:r>
                    </w:p>
                    <w:p w14:paraId="1D32E362" w14:textId="77777777" w:rsidR="000347DC" w:rsidRPr="0024504A" w:rsidRDefault="000347DC" w:rsidP="000347DC">
                      <w:pPr>
                        <w:spacing w:after="0"/>
                        <w:jc w:val="center"/>
                      </w:pPr>
                      <w:r w:rsidRPr="0024504A">
                        <w:t>sit amet, Consectetur adipiscing elit. Vivamus vitea luctus Leo, vitae.  Dignissim quam. Sed placerat, neque in ele. Entum euismod, risus. Sed urna Purus, volute. Pat quis varius id, fragile non-urna.</w:t>
                      </w:r>
                    </w:p>
                    <w:p w14:paraId="4449DA01" w14:textId="77777777" w:rsidR="000347DC" w:rsidRPr="0024504A" w:rsidRDefault="000347DC" w:rsidP="000347DC">
                      <w:pPr>
                        <w:spacing w:after="0"/>
                        <w:jc w:val="center"/>
                      </w:pPr>
                    </w:p>
                    <w:p w14:paraId="603D2311" w14:textId="77777777" w:rsidR="000347DC" w:rsidRPr="0024504A" w:rsidRDefault="000347DC" w:rsidP="000347DC">
                      <w:pPr>
                        <w:spacing w:after="0"/>
                        <w:jc w:val="center"/>
                      </w:pPr>
                    </w:p>
                    <w:p w14:paraId="247720B0" w14:textId="77777777" w:rsidR="000347DC" w:rsidRPr="0024504A" w:rsidRDefault="000347DC" w:rsidP="000347DC">
                      <w:pPr>
                        <w:spacing w:after="0"/>
                        <w:jc w:val="center"/>
                      </w:pPr>
                    </w:p>
                    <w:p w14:paraId="092DCDCB" w14:textId="77777777" w:rsidR="000347DC" w:rsidRPr="0024504A" w:rsidRDefault="000347DC" w:rsidP="000347DC">
                      <w:pPr>
                        <w:spacing w:after="0"/>
                        <w:jc w:val="center"/>
                        <w:rPr>
                          <w:rFonts w:ascii="Tekton Pro" w:hAnsi="Tekton Pro"/>
                          <w:b/>
                          <w:sz w:val="32"/>
                        </w:rPr>
                      </w:pPr>
                    </w:p>
                    <w:p w14:paraId="3D3C8DA8" w14:textId="77777777" w:rsidR="000347DC" w:rsidRPr="0024504A" w:rsidRDefault="000347DC" w:rsidP="000347DC">
                      <w:pPr>
                        <w:spacing w:after="0"/>
                        <w:jc w:val="center"/>
                      </w:pPr>
                    </w:p>
                  </w:txbxContent>
                </v:textbox>
                <w10:wrap anchorx="page"/>
              </v:shape>
            </w:pict>
          </mc:Fallback>
        </mc:AlternateContent>
      </w:r>
      <w:r w:rsidR="000347DC" w:rsidRPr="00C55BD0">
        <w:rPr>
          <w:noProof/>
        </w:rPr>
        <mc:AlternateContent>
          <mc:Choice Requires="wps">
            <w:drawing>
              <wp:anchor distT="0" distB="0" distL="114300" distR="114300" simplePos="0" relativeHeight="251688960" behindDoc="0" locked="0" layoutInCell="1" allowOverlap="1" wp14:anchorId="69781C61" wp14:editId="491F91D4">
                <wp:simplePos x="0" y="0"/>
                <wp:positionH relativeFrom="margin">
                  <wp:posOffset>4434840</wp:posOffset>
                </wp:positionH>
                <wp:positionV relativeFrom="paragraph">
                  <wp:posOffset>7854315</wp:posOffset>
                </wp:positionV>
                <wp:extent cx="1905000" cy="1057275"/>
                <wp:effectExtent l="0" t="0" r="0" b="0"/>
                <wp:wrapNone/>
                <wp:docPr id="42" name="Text Box 42"/>
                <wp:cNvGraphicFramePr/>
                <a:graphic xmlns:a="http://schemas.openxmlformats.org/drawingml/2006/main">
                  <a:graphicData uri="http://schemas.microsoft.com/office/word/2010/wordprocessingShape">
                    <wps:wsp>
                      <wps:cNvSpPr txBox="1"/>
                      <wps:spPr>
                        <a:xfrm>
                          <a:off x="0" y="0"/>
                          <a:ext cx="1905000" cy="1057275"/>
                        </a:xfrm>
                        <a:prstGeom prst="rect">
                          <a:avLst/>
                        </a:prstGeom>
                        <a:noFill/>
                        <a:ln w="6350">
                          <a:noFill/>
                        </a:ln>
                      </wps:spPr>
                      <wps:txbx>
                        <w:txbxContent>
                          <w:p w14:paraId="62243939" w14:textId="77777777" w:rsidR="000347DC" w:rsidRPr="00046A14" w:rsidRDefault="000347DC" w:rsidP="000347DC">
                            <w:pPr>
                              <w:spacing w:after="0"/>
                              <w:jc w:val="right"/>
                              <w:rPr>
                                <w:rFonts w:cs="Vijaya"/>
                                <w:sz w:val="28"/>
                              </w:rPr>
                            </w:pPr>
                            <w:r w:rsidRPr="00046A14">
                              <w:rPr>
                                <w:rFonts w:cs="Vijaya"/>
                                <w:sz w:val="28"/>
                              </w:rPr>
                              <w:t>Location:</w:t>
                            </w:r>
                          </w:p>
                          <w:p w14:paraId="22B42CF4" w14:textId="77777777" w:rsidR="000347DC" w:rsidRPr="00046A14" w:rsidRDefault="000347DC" w:rsidP="000347DC">
                            <w:pPr>
                              <w:spacing w:after="0"/>
                              <w:jc w:val="right"/>
                              <w:rPr>
                                <w:rFonts w:cs="Vijaya"/>
                                <w:sz w:val="28"/>
                              </w:rPr>
                            </w:pPr>
                            <w:r w:rsidRPr="00046A14">
                              <w:rPr>
                                <w:rFonts w:cs="Vijaya"/>
                                <w:sz w:val="28"/>
                              </w:rPr>
                              <w:t>Owner(s):</w:t>
                            </w:r>
                          </w:p>
                          <w:p w14:paraId="752D6008" w14:textId="77777777" w:rsidR="000347DC" w:rsidRPr="00046A14" w:rsidRDefault="000347DC" w:rsidP="000347DC">
                            <w:pPr>
                              <w:spacing w:after="0"/>
                              <w:jc w:val="right"/>
                              <w:rPr>
                                <w:rFonts w:cs="Vijaya"/>
                                <w:sz w:val="28"/>
                              </w:rPr>
                            </w:pPr>
                            <w:r w:rsidRPr="00046A14">
                              <w:rPr>
                                <w:rFonts w:cs="Vijaya"/>
                                <w:sz w:val="28"/>
                              </w:rPr>
                              <w:t>Contact Information:</w:t>
                            </w:r>
                          </w:p>
                          <w:p w14:paraId="68CA197A" w14:textId="77777777" w:rsidR="000347DC" w:rsidRPr="00046A14" w:rsidRDefault="000347DC" w:rsidP="000347DC">
                            <w:pPr>
                              <w:spacing w:after="0"/>
                              <w:jc w:val="right"/>
                              <w:rPr>
                                <w:rFonts w:cs="Vijaya"/>
                                <w:sz w:val="28"/>
                              </w:rPr>
                            </w:pPr>
                            <w:r w:rsidRPr="00046A14">
                              <w:rPr>
                                <w:rFonts w:cs="Vijaya"/>
                                <w:sz w:val="28"/>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781C61" id="Text Box 42" o:spid="_x0000_s1029" type="#_x0000_t202" style="position:absolute;margin-left:349.2pt;margin-top:618.45pt;width:150pt;height:83.25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" filled="f" stroked="f" strokeweight=".5pt">
                <v:textbox>
                  <w:txbxContent>
                    <w:p w14:paraId="62243939" w14:textId="77777777" w:rsidR="000347DC" w:rsidRPr="00046A14" w:rsidRDefault="000347DC" w:rsidP="000347DC">
                      <w:pPr>
                        <w:spacing w:after="0"/>
                        <w:jc w:val="right"/>
                        <w:rPr>
                          <w:rFonts w:cs="Vijaya"/>
                          <w:sz w:val="28"/>
                        </w:rPr>
                      </w:pPr>
                      <w:r w:rsidRPr="00046A14">
                        <w:rPr>
                          <w:rFonts w:cs="Vijaya"/>
                          <w:sz w:val="28"/>
                        </w:rPr>
                        <w:t>Location:</w:t>
                      </w:r>
                    </w:p>
                    <w:p w14:paraId="22B42CF4" w14:textId="77777777" w:rsidR="000347DC" w:rsidRPr="00046A14" w:rsidRDefault="000347DC" w:rsidP="000347DC">
                      <w:pPr>
                        <w:spacing w:after="0"/>
                        <w:jc w:val="right"/>
                        <w:rPr>
                          <w:rFonts w:cs="Vijaya"/>
                          <w:sz w:val="28"/>
                        </w:rPr>
                      </w:pPr>
                      <w:r w:rsidRPr="00046A14">
                        <w:rPr>
                          <w:rFonts w:cs="Vijaya"/>
                          <w:sz w:val="28"/>
                        </w:rPr>
                        <w:t>Owner(s):</w:t>
                      </w:r>
                    </w:p>
                    <w:p w14:paraId="752D6008" w14:textId="77777777" w:rsidR="000347DC" w:rsidRPr="00046A14" w:rsidRDefault="000347DC" w:rsidP="000347DC">
                      <w:pPr>
                        <w:spacing w:after="0"/>
                        <w:jc w:val="right"/>
                        <w:rPr>
                          <w:rFonts w:cs="Vijaya"/>
                          <w:sz w:val="28"/>
                        </w:rPr>
                      </w:pPr>
                      <w:r w:rsidRPr="00046A14">
                        <w:rPr>
                          <w:rFonts w:cs="Vijaya"/>
                          <w:sz w:val="28"/>
                        </w:rPr>
                        <w:t>Contact Information:</w:t>
                      </w:r>
                    </w:p>
                    <w:p w14:paraId="68CA197A" w14:textId="77777777" w:rsidR="000347DC" w:rsidRPr="00046A14" w:rsidRDefault="000347DC" w:rsidP="000347DC">
                      <w:pPr>
                        <w:spacing w:after="0"/>
                        <w:jc w:val="right"/>
                        <w:rPr>
                          <w:rFonts w:cs="Vijaya"/>
                          <w:sz w:val="28"/>
                        </w:rPr>
                      </w:pPr>
                      <w:r w:rsidRPr="00046A14">
                        <w:rPr>
                          <w:rFonts w:cs="Vijaya"/>
                          <w:sz w:val="28"/>
                        </w:rPr>
                        <w:t>Date:</w:t>
                      </w:r>
                    </w:p>
                  </w:txbxContent>
                </v:textbox>
                <w10:wrap anchorx="margin"/>
              </v:shape>
            </w:pict>
          </mc:Fallback>
        </mc:AlternateContent>
      </w:r>
      <w:r w:rsidR="000347DC" w:rsidRPr="000347DC">
        <w:rPr>
          <w:noProof/>
        </w:rPr>
        <mc:AlternateContent>
          <mc:Choice Requires="wps">
            <w:drawing>
              <wp:anchor distT="0" distB="0" distL="114300" distR="114300" simplePos="0" relativeHeight="251686912" behindDoc="0" locked="0" layoutInCell="1" allowOverlap="1" wp14:anchorId="05B10F80" wp14:editId="7EF32B5D">
                <wp:simplePos x="0" y="0"/>
                <wp:positionH relativeFrom="margin">
                  <wp:posOffset>-709930</wp:posOffset>
                </wp:positionH>
                <wp:positionV relativeFrom="paragraph">
                  <wp:posOffset>3117215</wp:posOffset>
                </wp:positionV>
                <wp:extent cx="1670685" cy="1102995"/>
                <wp:effectExtent l="0" t="0" r="0" b="1905"/>
                <wp:wrapNone/>
                <wp:docPr id="41" name="Text Box 41"/>
                <wp:cNvGraphicFramePr/>
                <a:graphic xmlns:a="http://schemas.openxmlformats.org/drawingml/2006/main">
                  <a:graphicData uri="http://schemas.microsoft.com/office/word/2010/wordprocessingShape">
                    <wps:wsp>
                      <wps:cNvSpPr txBox="1"/>
                      <wps:spPr>
                        <a:xfrm>
                          <a:off x="0" y="0"/>
                          <a:ext cx="1670685" cy="1102995"/>
                        </a:xfrm>
                        <a:prstGeom prst="rect">
                          <a:avLst/>
                        </a:prstGeom>
                        <a:noFill/>
                        <a:ln w="6350">
                          <a:noFill/>
                        </a:ln>
                      </wps:spPr>
                      <wps:txbx>
                        <w:txbxContent>
                          <w:p w14:paraId="26EF2089" w14:textId="77777777" w:rsidR="000347DC" w:rsidRPr="00041ED3" w:rsidRDefault="000347DC" w:rsidP="000347DC">
                            <w:pPr>
                              <w:spacing w:after="0"/>
                              <w:rPr>
                                <w:sz w:val="28"/>
                                <w:szCs w:val="28"/>
                              </w:rPr>
                            </w:pPr>
                            <w:r w:rsidRPr="00041ED3">
                              <w:rPr>
                                <w:sz w:val="28"/>
                                <w:szCs w:val="28"/>
                              </w:rPr>
                              <w:t xml:space="preserve">Prepared by: </w:t>
                            </w:r>
                          </w:p>
                          <w:p w14:paraId="3EBFDC4B" w14:textId="77777777" w:rsidR="000347DC" w:rsidRPr="00041ED3" w:rsidRDefault="000347DC" w:rsidP="000347DC">
                            <w:pPr>
                              <w:spacing w:after="0"/>
                              <w:rPr>
                                <w:sz w:val="28"/>
                                <w:szCs w:val="28"/>
                              </w:rPr>
                            </w:pPr>
                            <w:r w:rsidRPr="00041ED3">
                              <w:rPr>
                                <w:sz w:val="28"/>
                                <w:szCs w:val="28"/>
                              </w:rPr>
                              <w:t xml:space="preserve">(Sender First Name) </w:t>
                            </w:r>
                          </w:p>
                          <w:p w14:paraId="61730FBF" w14:textId="77777777" w:rsidR="000347DC" w:rsidRPr="00041ED3" w:rsidRDefault="000347DC" w:rsidP="000347DC">
                            <w:pPr>
                              <w:spacing w:after="0"/>
                              <w:rPr>
                                <w:sz w:val="28"/>
                                <w:szCs w:val="28"/>
                              </w:rPr>
                            </w:pPr>
                            <w:r w:rsidRPr="00041ED3">
                              <w:rPr>
                                <w:sz w:val="28"/>
                                <w:szCs w:val="28"/>
                              </w:rPr>
                              <w:t xml:space="preserve"> (Sender Last Name) </w:t>
                            </w:r>
                          </w:p>
                          <w:p w14:paraId="162FFED0" w14:textId="77777777" w:rsidR="000347DC" w:rsidRPr="00041ED3" w:rsidRDefault="000347DC" w:rsidP="000347DC">
                            <w:pPr>
                              <w:spacing w:after="0"/>
                              <w:rPr>
                                <w:sz w:val="28"/>
                                <w:szCs w:val="28"/>
                              </w:rPr>
                            </w:pPr>
                            <w:r w:rsidRPr="00041ED3">
                              <w:rPr>
                                <w:sz w:val="28"/>
                                <w:szCs w:val="28"/>
                              </w:rPr>
                              <w:t xml:space="preserve">(Sender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B10F80" id="Text Box 41" o:spid="_x0000_s1030" type="#_x0000_t202" style="position:absolute;margin-left:-55.9pt;margin-top:245.45pt;width:131.55pt;height:86.85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" filled="f" stroked="f" strokeweight=".5pt">
                <v:textbox>
                  <w:txbxContent>
                    <w:p w14:paraId="26EF2089" w14:textId="77777777" w:rsidR="000347DC" w:rsidRPr="00041ED3" w:rsidRDefault="000347DC" w:rsidP="000347DC">
                      <w:pPr>
                        <w:spacing w:after="0"/>
                        <w:rPr>
                          <w:sz w:val="28"/>
                          <w:szCs w:val="28"/>
                        </w:rPr>
                      </w:pPr>
                      <w:r w:rsidRPr="00041ED3">
                        <w:rPr>
                          <w:sz w:val="28"/>
                          <w:szCs w:val="28"/>
                        </w:rPr>
                        <w:t xml:space="preserve">Prepared by: </w:t>
                      </w:r>
                    </w:p>
                    <w:p w14:paraId="3EBFDC4B" w14:textId="77777777" w:rsidR="000347DC" w:rsidRPr="00041ED3" w:rsidRDefault="000347DC" w:rsidP="000347DC">
                      <w:pPr>
                        <w:spacing w:after="0"/>
                        <w:rPr>
                          <w:sz w:val="28"/>
                          <w:szCs w:val="28"/>
                        </w:rPr>
                      </w:pPr>
                      <w:r w:rsidRPr="00041ED3">
                        <w:rPr>
                          <w:sz w:val="28"/>
                          <w:szCs w:val="28"/>
                        </w:rPr>
                        <w:t xml:space="preserve">(Sender First Name) </w:t>
                      </w:r>
                    </w:p>
                    <w:p w14:paraId="61730FBF" w14:textId="77777777" w:rsidR="000347DC" w:rsidRPr="00041ED3" w:rsidRDefault="000347DC" w:rsidP="000347DC">
                      <w:pPr>
                        <w:spacing w:after="0"/>
                        <w:rPr>
                          <w:sz w:val="28"/>
                          <w:szCs w:val="28"/>
                        </w:rPr>
                      </w:pPr>
                      <w:r w:rsidRPr="00041ED3">
                        <w:rPr>
                          <w:sz w:val="28"/>
                          <w:szCs w:val="28"/>
                        </w:rPr>
                        <w:t xml:space="preserve"> (Sender Last Name) </w:t>
                      </w:r>
                    </w:p>
                    <w:p w14:paraId="162FFED0" w14:textId="77777777" w:rsidR="000347DC" w:rsidRPr="00041ED3" w:rsidRDefault="000347DC" w:rsidP="000347DC">
                      <w:pPr>
                        <w:spacing w:after="0"/>
                        <w:rPr>
                          <w:sz w:val="28"/>
                          <w:szCs w:val="28"/>
                        </w:rPr>
                      </w:pPr>
                      <w:r w:rsidRPr="00041ED3">
                        <w:rPr>
                          <w:sz w:val="28"/>
                          <w:szCs w:val="28"/>
                        </w:rPr>
                        <w:t xml:space="preserve">(Sender Company) </w:t>
                      </w:r>
                    </w:p>
                  </w:txbxContent>
                </v:textbox>
                <w10:wrap anchorx="margin"/>
              </v:shape>
            </w:pict>
          </mc:Fallback>
        </mc:AlternateContent>
      </w:r>
      <w:r w:rsidR="000347DC" w:rsidRPr="000347DC">
        <w:rPr>
          <w:noProof/>
        </w:rPr>
        <mc:AlternateContent>
          <mc:Choice Requires="wps">
            <w:drawing>
              <wp:anchor distT="0" distB="0" distL="114300" distR="114300" simplePos="0" relativeHeight="251685888" behindDoc="0" locked="0" layoutInCell="1" allowOverlap="1" wp14:anchorId="5365DB05" wp14:editId="01701B8C">
                <wp:simplePos x="0" y="0"/>
                <wp:positionH relativeFrom="margin">
                  <wp:posOffset>-723900</wp:posOffset>
                </wp:positionH>
                <wp:positionV relativeFrom="paragraph">
                  <wp:posOffset>1923415</wp:posOffset>
                </wp:positionV>
                <wp:extent cx="1812925" cy="1102995"/>
                <wp:effectExtent l="0" t="0" r="0" b="1905"/>
                <wp:wrapNone/>
                <wp:docPr id="14" name="Text Box 14"/>
                <wp:cNvGraphicFramePr/>
                <a:graphic xmlns:a="http://schemas.openxmlformats.org/drawingml/2006/main">
                  <a:graphicData uri="http://schemas.microsoft.com/office/word/2010/wordprocessingShape">
                    <wps:wsp>
                      <wps:cNvSpPr txBox="1"/>
                      <wps:spPr>
                        <a:xfrm>
                          <a:off x="0" y="0"/>
                          <a:ext cx="1812925" cy="1102995"/>
                        </a:xfrm>
                        <a:prstGeom prst="rect">
                          <a:avLst/>
                        </a:prstGeom>
                        <a:noFill/>
                        <a:ln w="6350">
                          <a:noFill/>
                        </a:ln>
                      </wps:spPr>
                      <wps:txbx>
                        <w:txbxContent>
                          <w:p w14:paraId="254BA7A0" w14:textId="77777777" w:rsidR="000347DC" w:rsidRPr="00041ED3" w:rsidRDefault="000347DC" w:rsidP="000347DC">
                            <w:pPr>
                              <w:spacing w:after="0"/>
                              <w:rPr>
                                <w:sz w:val="28"/>
                                <w:szCs w:val="28"/>
                              </w:rPr>
                            </w:pPr>
                            <w:r w:rsidRPr="00041ED3">
                              <w:rPr>
                                <w:sz w:val="28"/>
                                <w:szCs w:val="28"/>
                              </w:rPr>
                              <w:t xml:space="preserve">Prepared for: </w:t>
                            </w:r>
                          </w:p>
                          <w:p w14:paraId="626A58D3" w14:textId="77777777" w:rsidR="000347DC" w:rsidRPr="00041ED3" w:rsidRDefault="000347DC" w:rsidP="000347DC">
                            <w:pPr>
                              <w:spacing w:after="0"/>
                              <w:rPr>
                                <w:sz w:val="28"/>
                                <w:szCs w:val="28"/>
                              </w:rPr>
                            </w:pPr>
                            <w:r w:rsidRPr="00041ED3">
                              <w:rPr>
                                <w:sz w:val="28"/>
                                <w:szCs w:val="28"/>
                              </w:rPr>
                              <w:t xml:space="preserve">(Client First Name) </w:t>
                            </w:r>
                          </w:p>
                          <w:p w14:paraId="24DE7D3B" w14:textId="77777777" w:rsidR="000347DC" w:rsidRPr="00041ED3" w:rsidRDefault="000347DC" w:rsidP="000347DC">
                            <w:pPr>
                              <w:spacing w:after="0"/>
                              <w:rPr>
                                <w:sz w:val="28"/>
                                <w:szCs w:val="28"/>
                              </w:rPr>
                            </w:pPr>
                            <w:r w:rsidRPr="00041ED3">
                              <w:rPr>
                                <w:sz w:val="28"/>
                                <w:szCs w:val="28"/>
                              </w:rPr>
                              <w:t xml:space="preserve">(Client Last Name) </w:t>
                            </w:r>
                          </w:p>
                          <w:p w14:paraId="06770D77" w14:textId="77777777" w:rsidR="000347DC" w:rsidRPr="00041ED3" w:rsidRDefault="000347DC" w:rsidP="000347DC">
                            <w:pPr>
                              <w:spacing w:after="0"/>
                              <w:rPr>
                                <w:sz w:val="28"/>
                                <w:szCs w:val="28"/>
                              </w:rPr>
                            </w:pPr>
                            <w:r w:rsidRPr="00041ED3">
                              <w:rPr>
                                <w:sz w:val="28"/>
                                <w:szCs w:val="28"/>
                              </w:rPr>
                              <w:t xml:space="preserve">(Client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65DB05" id="Text Box 14" o:spid="_x0000_s1031" type="#_x0000_t202" style="position:absolute;margin-left:-57pt;margin-top:151.45pt;width:142.75pt;height:86.85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" filled="f" stroked="f" strokeweight=".5pt">
                <v:textbox>
                  <w:txbxContent>
                    <w:p w14:paraId="254BA7A0" w14:textId="77777777" w:rsidR="000347DC" w:rsidRPr="00041ED3" w:rsidRDefault="000347DC" w:rsidP="000347DC">
                      <w:pPr>
                        <w:spacing w:after="0"/>
                        <w:rPr>
                          <w:sz w:val="28"/>
                          <w:szCs w:val="28"/>
                        </w:rPr>
                      </w:pPr>
                      <w:r w:rsidRPr="00041ED3">
                        <w:rPr>
                          <w:sz w:val="28"/>
                          <w:szCs w:val="28"/>
                        </w:rPr>
                        <w:t xml:space="preserve">Prepared for: </w:t>
                      </w:r>
                    </w:p>
                    <w:p w14:paraId="626A58D3" w14:textId="77777777" w:rsidR="000347DC" w:rsidRPr="00041ED3" w:rsidRDefault="000347DC" w:rsidP="000347DC">
                      <w:pPr>
                        <w:spacing w:after="0"/>
                        <w:rPr>
                          <w:sz w:val="28"/>
                          <w:szCs w:val="28"/>
                        </w:rPr>
                      </w:pPr>
                      <w:r w:rsidRPr="00041ED3">
                        <w:rPr>
                          <w:sz w:val="28"/>
                          <w:szCs w:val="28"/>
                        </w:rPr>
                        <w:t xml:space="preserve">(Client First Name) </w:t>
                      </w:r>
                    </w:p>
                    <w:p w14:paraId="24DE7D3B" w14:textId="77777777" w:rsidR="000347DC" w:rsidRPr="00041ED3" w:rsidRDefault="000347DC" w:rsidP="000347DC">
                      <w:pPr>
                        <w:spacing w:after="0"/>
                        <w:rPr>
                          <w:sz w:val="28"/>
                          <w:szCs w:val="28"/>
                        </w:rPr>
                      </w:pPr>
                      <w:r w:rsidRPr="00041ED3">
                        <w:rPr>
                          <w:sz w:val="28"/>
                          <w:szCs w:val="28"/>
                        </w:rPr>
                        <w:t xml:space="preserve">(Client Last Name) </w:t>
                      </w:r>
                    </w:p>
                    <w:p w14:paraId="06770D77" w14:textId="77777777" w:rsidR="000347DC" w:rsidRPr="00041ED3" w:rsidRDefault="000347DC" w:rsidP="000347DC">
                      <w:pPr>
                        <w:spacing w:after="0"/>
                        <w:rPr>
                          <w:sz w:val="28"/>
                          <w:szCs w:val="28"/>
                        </w:rPr>
                      </w:pPr>
                      <w:r w:rsidRPr="00041ED3">
                        <w:rPr>
                          <w:sz w:val="28"/>
                          <w:szCs w:val="28"/>
                        </w:rPr>
                        <w:t xml:space="preserve">(Client Company) </w:t>
                      </w:r>
                    </w:p>
                  </w:txbxContent>
                </v:textbox>
                <w10:wrap anchorx="margin"/>
              </v:shape>
            </w:pict>
          </mc:Fallback>
        </mc:AlternateContent>
      </w:r>
      <w:r w:rsidR="000347DC" w:rsidRPr="002650E4">
        <w:rPr>
          <w:noProof/>
        </w:rPr>
        <mc:AlternateContent>
          <mc:Choice Requires="wps">
            <w:drawing>
              <wp:anchor distT="0" distB="0" distL="114300" distR="114300" simplePos="0" relativeHeight="251683840" behindDoc="0" locked="0" layoutInCell="1" allowOverlap="1" wp14:anchorId="4E4A4223" wp14:editId="2DA1867D">
                <wp:simplePos x="0" y="0"/>
                <wp:positionH relativeFrom="column">
                  <wp:posOffset>-800100</wp:posOffset>
                </wp:positionH>
                <wp:positionV relativeFrom="paragraph">
                  <wp:posOffset>780415</wp:posOffset>
                </wp:positionV>
                <wp:extent cx="2772410" cy="814705"/>
                <wp:effectExtent l="0" t="0" r="0" b="4445"/>
                <wp:wrapNone/>
                <wp:docPr id="40" name="Text Box 40"/>
                <wp:cNvGraphicFramePr/>
                <a:graphic xmlns:a="http://schemas.openxmlformats.org/drawingml/2006/main">
                  <a:graphicData uri="http://schemas.microsoft.com/office/word/2010/wordprocessingShape">
                    <wps:wsp>
                      <wps:cNvSpPr txBox="1"/>
                      <wps:spPr>
                        <a:xfrm>
                          <a:off x="0" y="0"/>
                          <a:ext cx="2772410" cy="814705"/>
                        </a:xfrm>
                        <a:prstGeom prst="rect">
                          <a:avLst/>
                        </a:prstGeom>
                        <a:noFill/>
                        <a:ln w="6350">
                          <a:noFill/>
                        </a:ln>
                      </wps:spPr>
                      <wps:txbx>
                        <w:txbxContent>
                          <w:p w14:paraId="2B8533B4" w14:textId="77777777" w:rsidR="000347DC" w:rsidRPr="002650E4" w:rsidRDefault="000347DC" w:rsidP="000347DC">
                            <w:pPr>
                              <w:spacing w:after="0"/>
                              <w:jc w:val="center"/>
                              <w:rPr>
                                <w:b/>
                                <w:color w:val="000000" w:themeColor="text1"/>
                                <w:sz w:val="44"/>
                                <w:szCs w:val="28"/>
                              </w:rPr>
                            </w:pPr>
                            <w:r w:rsidRPr="002650E4">
                              <w:rPr>
                                <w:b/>
                                <w:color w:val="000000" w:themeColor="text1"/>
                                <w:sz w:val="44"/>
                                <w:szCs w:val="28"/>
                              </w:rPr>
                              <w:t>Company Name Here</w:t>
                            </w:r>
                          </w:p>
                          <w:p w14:paraId="301D5B78" w14:textId="77777777" w:rsidR="000347DC" w:rsidRPr="002650E4" w:rsidRDefault="000347DC" w:rsidP="000347DC">
                            <w:pPr>
                              <w:spacing w:after="0"/>
                              <w:jc w:val="center"/>
                              <w:rPr>
                                <w:color w:val="000000" w:themeColor="text1"/>
                                <w:sz w:val="32"/>
                                <w:szCs w:val="28"/>
                              </w:rPr>
                            </w:pPr>
                            <w:r w:rsidRPr="002650E4">
                              <w:rPr>
                                <w:color w:val="000000" w:themeColor="text1"/>
                                <w:sz w:val="32"/>
                                <w:szCs w:val="28"/>
                              </w:rPr>
                              <w:t>Company Ph. No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E4A4223" id="Text Box 40" o:spid="_x0000_s1032" type="#_x0000_t202" style="position:absolute;margin-left:-63pt;margin-top:61.45pt;width:218.3pt;height:64.15pt;z-index:251683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" filled="f" stroked="f" strokeweight=".5pt">
                <v:textbox>
                  <w:txbxContent>
                    <w:p w14:paraId="2B8533B4" w14:textId="77777777" w:rsidR="000347DC" w:rsidRPr="002650E4" w:rsidRDefault="000347DC" w:rsidP="000347DC">
                      <w:pPr>
                        <w:spacing w:after="0"/>
                        <w:jc w:val="center"/>
                        <w:rPr>
                          <w:b/>
                          <w:color w:val="000000" w:themeColor="text1"/>
                          <w:sz w:val="44"/>
                          <w:szCs w:val="28"/>
                        </w:rPr>
                      </w:pPr>
                      <w:r w:rsidRPr="002650E4">
                        <w:rPr>
                          <w:b/>
                          <w:color w:val="000000" w:themeColor="text1"/>
                          <w:sz w:val="44"/>
                          <w:szCs w:val="28"/>
                        </w:rPr>
                        <w:t>Company Name Here</w:t>
                      </w:r>
                    </w:p>
                    <w:p w14:paraId="301D5B78" w14:textId="77777777" w:rsidR="000347DC" w:rsidRPr="002650E4" w:rsidRDefault="000347DC" w:rsidP="000347DC">
                      <w:pPr>
                        <w:spacing w:after="0"/>
                        <w:jc w:val="center"/>
                        <w:rPr>
                          <w:color w:val="000000" w:themeColor="text1"/>
                          <w:sz w:val="32"/>
                          <w:szCs w:val="28"/>
                        </w:rPr>
                      </w:pPr>
                      <w:r w:rsidRPr="002650E4">
                        <w:rPr>
                          <w:color w:val="000000" w:themeColor="text1"/>
                          <w:sz w:val="32"/>
                          <w:szCs w:val="28"/>
                        </w:rPr>
                        <w:t>Company Ph. No Here</w:t>
                      </w:r>
                    </w:p>
                  </w:txbxContent>
                </v:textbox>
              </v:shape>
            </w:pict>
          </mc:Fallback>
        </mc:AlternateContent>
      </w:r>
      <w:r w:rsidR="000347DC">
        <w:rPr>
          <w:noProof/>
        </w:rPr>
        <mc:AlternateContent>
          <mc:Choice Requires="wps">
            <w:drawing>
              <wp:anchor distT="0" distB="0" distL="114300" distR="114300" simplePos="0" relativeHeight="251668480" behindDoc="0" locked="0" layoutInCell="1" allowOverlap="1" wp14:anchorId="4E40ED1E" wp14:editId="28B14247">
                <wp:simplePos x="0" y="0"/>
                <wp:positionH relativeFrom="column">
                  <wp:posOffset>-1028700</wp:posOffset>
                </wp:positionH>
                <wp:positionV relativeFrom="paragraph">
                  <wp:posOffset>228600</wp:posOffset>
                </wp:positionV>
                <wp:extent cx="7696200" cy="228600"/>
                <wp:effectExtent l="0" t="0" r="0" b="0"/>
                <wp:wrapNone/>
                <wp:docPr id="20" name="Rectangle 20"/>
                <wp:cNvGraphicFramePr/>
                <a:graphic xmlns:a="http://schemas.openxmlformats.org/drawingml/2006/main">
                  <a:graphicData uri="http://schemas.microsoft.com/office/word/2010/wordprocessingShape">
                    <wps:wsp>
                      <wps:cNvSpPr/>
                      <wps:spPr>
                        <a:xfrm rot="10800000">
                          <a:off x="0" y="0"/>
                          <a:ext cx="7696200" cy="2286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C23628C" id="Rectangle 20" o:spid="_x0000_s1026" style="position:absolute;margin-left:-81pt;margin-top:18pt;width:606pt;height:18pt;rotation:180;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" fillcolor="#212745 [3215]" stroked="f" strokeweight="1pt"/>
            </w:pict>
          </mc:Fallback>
        </mc:AlternateContent>
      </w:r>
      <w:r w:rsidR="00EA2D8A">
        <w:rPr>
          <w:noProof/>
        </w:rPr>
        <mc:AlternateContent>
          <mc:Choice Requires="wpg">
            <w:drawing>
              <wp:anchor distT="0" distB="0" distL="114300" distR="114300" simplePos="0" relativeHeight="251676671" behindDoc="0" locked="0" layoutInCell="1" allowOverlap="1" wp14:anchorId="1BBEA26B" wp14:editId="3348619B">
                <wp:simplePos x="0" y="0"/>
                <wp:positionH relativeFrom="column">
                  <wp:posOffset>-4224655</wp:posOffset>
                </wp:positionH>
                <wp:positionV relativeFrom="paragraph">
                  <wp:posOffset>5481955</wp:posOffset>
                </wp:positionV>
                <wp:extent cx="10930255" cy="6905625"/>
                <wp:effectExtent l="19050" t="38100" r="4445" b="66675"/>
                <wp:wrapNone/>
                <wp:docPr id="38" name="Group 38"/>
                <wp:cNvGraphicFramePr/>
                <a:graphic xmlns:a="http://schemas.openxmlformats.org/drawingml/2006/main">
                  <a:graphicData uri="http://schemas.microsoft.com/office/word/2010/wordprocessingGroup">
                    <wpg:wgp>
                      <wpg:cNvGrpSpPr/>
                      <wpg:grpSpPr>
                        <a:xfrm>
                          <a:off x="0" y="0"/>
                          <a:ext cx="10930255" cy="6905625"/>
                          <a:chOff x="0" y="0"/>
                          <a:chExt cx="10930255" cy="6905625"/>
                        </a:xfrm>
                      </wpg:grpSpPr>
                      <wps:wsp>
                        <wps:cNvPr id="19" name="Hexagon 19"/>
                        <wps:cNvSpPr/>
                        <wps:spPr>
                          <a:xfrm rot="5400000">
                            <a:off x="-194945" y="194945"/>
                            <a:ext cx="6905625" cy="6515735"/>
                          </a:xfrm>
                          <a:prstGeom prst="hexagon">
                            <a:avLst>
                              <a:gd name="adj" fmla="val 42507"/>
                              <a:gd name="vf" fmla="val 115470"/>
                            </a:avLst>
                          </a:prstGeom>
                          <a:solidFill>
                            <a:schemeClr val="accent5">
                              <a:lumMod val="60000"/>
                              <a:lumOff val="40000"/>
                            </a:schemeClr>
                          </a:solidFill>
                          <a:ln w="571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Rectangle 37"/>
                        <wps:cNvSpPr/>
                        <wps:spPr>
                          <a:xfrm>
                            <a:off x="7386955" y="3147695"/>
                            <a:ext cx="3543300" cy="92976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36D0B1D" id="Group 38" o:spid="_x0000_s1026" style="position:absolute;margin-left:-332.65pt;margin-top:431.65pt;width:860.65pt;height:543.75pt;z-index:251676671" coordsize="109302,690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&#1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19" o:spid="_x0000_s1027" type="#_x0000_t9" style="position:absolute;left:-1949;top:1949;width:69056;height:6515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" adj="8663" fillcolor="#ffb279 [1944]" strokecolor="white [3212]" strokeweight="4.5pt"/>
                <v:rect id="Rectangle 37" o:spid="_x0000_s1028" style="position:absolute;left:73869;top:31476;width:35433;height:92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" fillcolor="white [3212]" stroked="f" strokeweight="1pt"/>
              </v:group>
            </w:pict>
          </mc:Fallback>
        </mc:AlternateContent>
      </w:r>
      <w:r w:rsidR="001F0844">
        <w:rPr>
          <w:noProof/>
        </w:rPr>
        <mc:AlternateContent>
          <mc:Choice Requires="wps">
            <w:drawing>
              <wp:anchor distT="0" distB="0" distL="114300" distR="114300" simplePos="0" relativeHeight="251669504" behindDoc="0" locked="0" layoutInCell="1" allowOverlap="1" wp14:anchorId="34391B95" wp14:editId="7AD5398B">
                <wp:simplePos x="0" y="0"/>
                <wp:positionH relativeFrom="page">
                  <wp:posOffset>2804160</wp:posOffset>
                </wp:positionH>
                <wp:positionV relativeFrom="paragraph">
                  <wp:posOffset>1341755</wp:posOffset>
                </wp:positionV>
                <wp:extent cx="5029200" cy="5439410"/>
                <wp:effectExtent l="133350" t="133350" r="133350" b="161290"/>
                <wp:wrapNone/>
                <wp:docPr id="21" name="Oval 21"/>
                <wp:cNvGraphicFramePr/>
                <a:graphic xmlns:a="http://schemas.openxmlformats.org/drawingml/2006/main">
                  <a:graphicData uri="http://schemas.microsoft.com/office/word/2010/wordprocessingShape">
                    <wps:wsp>
                      <wps:cNvSpPr/>
                      <wps:spPr>
                        <a:xfrm>
                          <a:off x="0" y="0"/>
                          <a:ext cx="5029200" cy="5439410"/>
                        </a:xfrm>
                        <a:prstGeom prst="ellipse">
                          <a:avLst/>
                        </a:prstGeom>
                        <a:blipFill dpi="0" rotWithShape="1">
                          <a:blip r:embed="rId13" cstate="print">
                            <a:extLst>
                              <a:ext uri="{28A0092B-C50C-407E-A947-70E740481C1C}">
                                <a14:useLocalDpi xmlns:a14="http://schemas.microsoft.com/office/drawing/2010/main" val="0"/>
                              </a:ext>
                              <a:ext uri="{837473B0-CC2E-450A-ABE3-18F120FF3D39}">
                                <a1611:picAttrSrcUrl xmlns:a1611="http://schemas.microsoft.com/office/drawing/2016/11/main" r:id="rId14"/>
                              </a:ext>
                            </a:extLst>
                          </a:blip>
                          <a:srcRect/>
                          <a:stretch>
                            <a:fillRect/>
                          </a:stretch>
                        </a:blipFill>
                        <a:ln w="76200">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A2A06B9" id="Oval 21" o:spid="_x0000_s1026" style="position:absolute;margin-left:220.8pt;margin-top:105.65pt;width:396pt;height:428.3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" stroked="f" strokeweight="6pt">
                <v:fill r:id="rId15" o:title="" recolor="t" rotate="t" type="frame"/>
                <v:stroke joinstyle="miter"/>
                <v:shadow on="t" color="black" offset="0,1pt"/>
                <w10:wrap anchorx="page"/>
              </v:oval>
            </w:pict>
          </mc:Fallback>
        </mc:AlternateContent>
      </w:r>
      <w:r w:rsidR="001F0844">
        <w:rPr>
          <w:noProof/>
        </w:rPr>
        <mc:AlternateContent>
          <mc:Choice Requires="wps">
            <w:drawing>
              <wp:anchor distT="0" distB="0" distL="114300" distR="114300" simplePos="0" relativeHeight="251668991" behindDoc="0" locked="0" layoutInCell="1" allowOverlap="1" wp14:anchorId="38F909EC" wp14:editId="610D7936">
                <wp:simplePos x="0" y="0"/>
                <wp:positionH relativeFrom="page">
                  <wp:posOffset>2552700</wp:posOffset>
                </wp:positionH>
                <wp:positionV relativeFrom="paragraph">
                  <wp:posOffset>1108816</wp:posOffset>
                </wp:positionV>
                <wp:extent cx="5448300" cy="5892694"/>
                <wp:effectExtent l="76200" t="76200" r="76200" b="70485"/>
                <wp:wrapNone/>
                <wp:docPr id="2" name="Oval 2"/>
                <wp:cNvGraphicFramePr/>
                <a:graphic xmlns:a="http://schemas.openxmlformats.org/drawingml/2006/main">
                  <a:graphicData uri="http://schemas.microsoft.com/office/word/2010/wordprocessingShape">
                    <wps:wsp>
                      <wps:cNvSpPr/>
                      <wps:spPr>
                        <a:xfrm>
                          <a:off x="0" y="0"/>
                          <a:ext cx="5448300" cy="5892694"/>
                        </a:xfrm>
                        <a:prstGeom prst="ellipse">
                          <a:avLst/>
                        </a:prstGeom>
                        <a:solidFill>
                          <a:schemeClr val="tx2"/>
                        </a:solidFill>
                        <a:ln w="76200">
                          <a:noFill/>
                        </a:ln>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1452B82" id="Oval 2" o:spid="_x0000_s1026" style="position:absolute;margin-left:201pt;margin-top:87.3pt;width:429pt;height:464pt;z-index:25166899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" fillcolor="#212745 [3215]" stroked="f" strokeweight="6pt">
                <v:stroke joinstyle="miter"/>
                <w10:wrap anchorx="page"/>
              </v:oval>
            </w:pict>
          </mc:Fallback>
        </mc:AlternateContent>
      </w:r>
      <w:r w:rsidR="009D19CF">
        <w:rPr>
          <w:noProof/>
        </w:rPr>
        <mc:AlternateContent>
          <mc:Choice Requires="wpg">
            <w:drawing>
              <wp:anchor distT="0" distB="0" distL="114300" distR="114300" simplePos="0" relativeHeight="251677696" behindDoc="0" locked="0" layoutInCell="1" allowOverlap="1" wp14:anchorId="05F3E9A1" wp14:editId="5CF00639">
                <wp:simplePos x="0" y="0"/>
                <wp:positionH relativeFrom="page">
                  <wp:posOffset>3377565</wp:posOffset>
                </wp:positionH>
                <wp:positionV relativeFrom="paragraph">
                  <wp:posOffset>8086725</wp:posOffset>
                </wp:positionV>
                <wp:extent cx="1313953" cy="1371598"/>
                <wp:effectExtent l="47625" t="0" r="0" b="0"/>
                <wp:wrapNone/>
                <wp:docPr id="27" name="Group 27"/>
                <wp:cNvGraphicFramePr/>
                <a:graphic xmlns:a="http://schemas.openxmlformats.org/drawingml/2006/main">
                  <a:graphicData uri="http://schemas.microsoft.com/office/word/2010/wordprocessingGroup">
                    <wpg:wgp>
                      <wpg:cNvGrpSpPr/>
                      <wpg:grpSpPr>
                        <a:xfrm rot="16200000">
                          <a:off x="0" y="0"/>
                          <a:ext cx="1313953" cy="1371598"/>
                          <a:chOff x="0" y="0"/>
                          <a:chExt cx="1988820" cy="2076450"/>
                        </a:xfrm>
                      </wpg:grpSpPr>
                      <wps:wsp>
                        <wps:cNvPr id="28" name="Isosceles Triangle 28"/>
                        <wps:cNvSpPr/>
                        <wps:spPr>
                          <a:xfrm rot="10800000">
                            <a:off x="0" y="361950"/>
                            <a:ext cx="1988820" cy="1714500"/>
                          </a:xfrm>
                          <a:prstGeom prst="triangle">
                            <a:avLst/>
                          </a:prstGeom>
                          <a:solidFill>
                            <a:schemeClr val="accent5">
                              <a:lumMod val="60000"/>
                              <a:lumOff val="4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Isosceles Triangle 29"/>
                        <wps:cNvSpPr/>
                        <wps:spPr>
                          <a:xfrm rot="10800000">
                            <a:off x="57150" y="0"/>
                            <a:ext cx="1885075" cy="1625063"/>
                          </a:xfrm>
                          <a:prstGeom prst="triangle">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Isosceles Triangle 30"/>
                        <wps:cNvSpPr/>
                        <wps:spPr>
                          <a:xfrm rot="10800000">
                            <a:off x="438150" y="190500"/>
                            <a:ext cx="1127799" cy="972579"/>
                          </a:xfrm>
                          <a:prstGeom prst="triangle">
                            <a:avLst/>
                          </a:prstGeom>
                          <a:solidFill>
                            <a:schemeClr val="accent5">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9669C24" id="Group 27" o:spid="_x0000_s1026" style="position:absolute;margin-left:265.95pt;margin-top:636.75pt;width:103.45pt;height:108pt;rotation:-90;z-index:251677696;mso-position-horizontal-relative:page;mso-width-relative:margin;mso-height-relative:margin" coordsize="19888,207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8" o:spid="_x0000_s1027" type="#_x0000_t5" style="position:absolute;top:3619;width:19888;height:1714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" fillcolor="#ffb279 [1944]" stroked="f"/>
                <v:shape id="Isosceles Triangle 29" o:spid="_x0000_s1028" type="#_x0000_t5" style="position:absolute;left:571;width:18851;height:1625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" fillcolor="#212745 [3215]" stroked="f" strokeweight="1pt"/>
                <v:shape id="Isosceles Triangle 30" o:spid="_x0000_s1029" type="#_x0000_t5" style="position:absolute;left:4381;top:1905;width:11278;height:972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" fillcolor="#ffb279 [1944]" stroked="f" strokeweight="1pt">
                  <v:shadow on="t" color="black" offset="0,1pt"/>
                </v:shape>
                <w10:wrap anchorx="page"/>
              </v:group>
            </w:pict>
          </mc:Fallback>
        </mc:AlternateContent>
      </w:r>
      <w:r w:rsidR="009D19CF">
        <w:rPr>
          <w:noProof/>
        </w:rPr>
        <mc:AlternateContent>
          <mc:Choice Requires="wpg">
            <w:drawing>
              <wp:anchor distT="0" distB="0" distL="114300" distR="114300" simplePos="0" relativeHeight="251674624" behindDoc="0" locked="0" layoutInCell="1" allowOverlap="1" wp14:anchorId="1029D944" wp14:editId="7F2BB157">
                <wp:simplePos x="0" y="0"/>
                <wp:positionH relativeFrom="page">
                  <wp:align>left</wp:align>
                </wp:positionH>
                <wp:positionV relativeFrom="paragraph">
                  <wp:posOffset>4095750</wp:posOffset>
                </wp:positionV>
                <wp:extent cx="1988820" cy="2076450"/>
                <wp:effectExtent l="400050" t="0" r="0" b="361950"/>
                <wp:wrapNone/>
                <wp:docPr id="26" name="Group 26"/>
                <wp:cNvGraphicFramePr/>
                <a:graphic xmlns:a="http://schemas.openxmlformats.org/drawingml/2006/main">
                  <a:graphicData uri="http://schemas.microsoft.com/office/word/2010/wordprocessingGroup">
                    <wpg:wgp>
                      <wpg:cNvGrpSpPr/>
                      <wpg:grpSpPr>
                        <a:xfrm rot="13203486">
                          <a:off x="0" y="0"/>
                          <a:ext cx="1988820" cy="2076450"/>
                          <a:chOff x="0" y="0"/>
                          <a:chExt cx="1988820" cy="2076450"/>
                        </a:xfrm>
                      </wpg:grpSpPr>
                      <wps:wsp>
                        <wps:cNvPr id="23" name="Isosceles Triangle 23"/>
                        <wps:cNvSpPr/>
                        <wps:spPr>
                          <a:xfrm rot="10800000">
                            <a:off x="0" y="361950"/>
                            <a:ext cx="1988820" cy="1714500"/>
                          </a:xfrm>
                          <a:prstGeom prst="triangle">
                            <a:avLst/>
                          </a:prstGeom>
                          <a:solidFill>
                            <a:schemeClr val="accent5">
                              <a:lumMod val="60000"/>
                              <a:lumOff val="4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Isosceles Triangle 24"/>
                        <wps:cNvSpPr/>
                        <wps:spPr>
                          <a:xfrm rot="10800000">
                            <a:off x="57150" y="0"/>
                            <a:ext cx="1885075" cy="1625063"/>
                          </a:xfrm>
                          <a:prstGeom prst="triangle">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Isosceles Triangle 25"/>
                        <wps:cNvSpPr/>
                        <wps:spPr>
                          <a:xfrm rot="10800000">
                            <a:off x="438150" y="190500"/>
                            <a:ext cx="1127799" cy="972579"/>
                          </a:xfrm>
                          <a:prstGeom prst="triangle">
                            <a:avLst/>
                          </a:prstGeom>
                          <a:solidFill>
                            <a:schemeClr val="accent5">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C6EAA80" id="Group 26" o:spid="_x0000_s1026" style="position:absolute;margin-left:0;margin-top:322.5pt;width:156.6pt;height:163.5pt;rotation:-9171232fd;z-index:251674624;mso-position-horizontal:left;mso-position-horizontal-relative:page" coordsize="19888,207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">
                <v:shape id="Isosceles Triangle 23" o:spid="_x0000_s1027" type="#_x0000_t5" style="position:absolute;top:3619;width:19888;height:1714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" fillcolor="#ffb279 [1944]" stroked="f"/>
                <v:shape id="Isosceles Triangle 24" o:spid="_x0000_s1028" type="#_x0000_t5" style="position:absolute;left:571;width:18851;height:1625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" fillcolor="#212745 [3215]" stroked="f" strokeweight="1pt"/>
                <v:shape id="Isosceles Triangle 25" o:spid="_x0000_s1029" type="#_x0000_t5" style="position:absolute;left:4381;top:1905;width:11278;height:972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" fillcolor="#ffb279 [1944]" stroked="f" strokeweight="1pt">
                  <v:shadow on="t" color="black" offset="0,1pt"/>
                </v:shape>
                <w10:wrap anchorx="page"/>
              </v:group>
            </w:pict>
          </mc:Fallback>
        </mc:AlternateContent>
      </w:r>
      <w:r w:rsidR="00232969">
        <w:rPr>
          <w:noProof/>
        </w:rPr>
        <mc:AlternateContent>
          <mc:Choice Requires="wps">
            <w:drawing>
              <wp:anchor distT="0" distB="0" distL="114300" distR="114300" simplePos="0" relativeHeight="251665919" behindDoc="0" locked="0" layoutInCell="1" allowOverlap="1" wp14:anchorId="732BE547" wp14:editId="4A3F4161">
                <wp:simplePos x="0" y="0"/>
                <wp:positionH relativeFrom="column">
                  <wp:posOffset>-4587557</wp:posOffset>
                </wp:positionH>
                <wp:positionV relativeFrom="paragraph">
                  <wp:posOffset>5451792</wp:posOffset>
                </wp:positionV>
                <wp:extent cx="7165340" cy="6815455"/>
                <wp:effectExtent l="22542" t="34608" r="39053" b="58102"/>
                <wp:wrapNone/>
                <wp:docPr id="22" name="Hexagon 22"/>
                <wp:cNvGraphicFramePr/>
                <a:graphic xmlns:a="http://schemas.openxmlformats.org/drawingml/2006/main">
                  <a:graphicData uri="http://schemas.microsoft.com/office/word/2010/wordprocessingShape">
                    <wps:wsp>
                      <wps:cNvSpPr/>
                      <wps:spPr>
                        <a:xfrm rot="5400000">
                          <a:off x="0" y="0"/>
                          <a:ext cx="7165340" cy="6815455"/>
                        </a:xfrm>
                        <a:prstGeom prst="hexagon">
                          <a:avLst>
                            <a:gd name="adj" fmla="val 42507"/>
                            <a:gd name="vf" fmla="val 115470"/>
                          </a:avLst>
                        </a:prstGeom>
                        <a:solidFill>
                          <a:schemeClr val="tx2"/>
                        </a:solidFill>
                        <a:ln w="57150">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475A22" id="Hexagon 22" o:spid="_x0000_s1026" type="#_x0000_t9" style="position:absolute;margin-left:-361.2pt;margin-top:429.25pt;width:564.2pt;height:536.65pt;rotation:90;z-index:2516659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" adj="8733" fillcolor="#212745 [3215]" strokecolor="#212745 [3215]" strokeweight="4.5pt"/>
            </w:pict>
          </mc:Fallback>
        </mc:AlternateContent>
      </w:r>
      <w:r w:rsidR="00062B49">
        <w:br w:type="page"/>
      </w:r>
    </w:p>
    <w:p w14:paraId="463F5C0E" w14:textId="3B1BD4B7" w:rsidR="00062B49" w:rsidRDefault="005A37B9">
      <w:r>
        <w:rPr>
          <w:noProof/>
        </w:rPr>
        <w:lastRenderedPageBreak/>
        <mc:AlternateContent>
          <mc:Choice Requires="wps">
            <w:drawing>
              <wp:anchor distT="0" distB="0" distL="114300" distR="114300" simplePos="0" relativeHeight="251695104" behindDoc="0" locked="0" layoutInCell="1" allowOverlap="1" wp14:anchorId="6CEB5DC8" wp14:editId="758B49E4">
                <wp:simplePos x="0" y="0"/>
                <wp:positionH relativeFrom="margin">
                  <wp:align>left</wp:align>
                </wp:positionH>
                <wp:positionV relativeFrom="paragraph">
                  <wp:posOffset>-3810</wp:posOffset>
                </wp:positionV>
                <wp:extent cx="5772150" cy="8324850"/>
                <wp:effectExtent l="0" t="0" r="0" b="0"/>
                <wp:wrapNone/>
                <wp:docPr id="45" name="Text Box 45"/>
                <wp:cNvGraphicFramePr/>
                <a:graphic xmlns:a="http://schemas.openxmlformats.org/drawingml/2006/main">
                  <a:graphicData uri="http://schemas.microsoft.com/office/word/2010/wordprocessingShape">
                    <wps:wsp>
                      <wps:cNvSpPr txBox="1"/>
                      <wps:spPr>
                        <a:xfrm>
                          <a:off x="0" y="0"/>
                          <a:ext cx="5772150" cy="8324850"/>
                        </a:xfrm>
                        <a:prstGeom prst="rect">
                          <a:avLst/>
                        </a:prstGeom>
                        <a:noFill/>
                        <a:ln w="6350">
                          <a:noFill/>
                        </a:ln>
                      </wps:spPr>
                      <wps:txbx>
                        <w:txbxContent>
                          <w:sdt>
                            <w:sdtPr>
                              <w:rPr>
                                <w:rFonts w:asciiTheme="minorHAnsi" w:eastAsiaTheme="minorHAnsi" w:hAnsiTheme="minorHAnsi" w:cstheme="minorBidi"/>
                                <w:color w:val="auto"/>
                                <w:sz w:val="22"/>
                                <w:szCs w:val="22"/>
                              </w:rPr>
                              <w:id w:val="-1934506754"/>
                              <w:docPartObj>
                                <w:docPartGallery w:val="Table of Contents"/>
                                <w:docPartUnique/>
                              </w:docPartObj>
                            </w:sdtPr>
                            <w:sdtEndPr>
                              <w:rPr>
                                <w:b/>
                                <w:bCs/>
                                <w:noProof/>
                              </w:rPr>
                            </w:sdtEndPr>
                            <w:sdtContent>
                              <w:p w14:paraId="79191E64" w14:textId="2DA670B7" w:rsidR="005A37B9" w:rsidRPr="005A37B9" w:rsidRDefault="005A37B9" w:rsidP="005A37B9">
                                <w:pPr>
                                  <w:pStyle w:val="TOCHeading"/>
                                  <w:spacing w:line="276" w:lineRule="auto"/>
                                  <w:rPr>
                                    <w:rFonts w:asciiTheme="minorHAnsi" w:hAnsiTheme="minorHAnsi" w:cstheme="minorHAnsi"/>
                                    <w:b/>
                                    <w:bCs/>
                                    <w:color w:val="auto"/>
                                    <w:sz w:val="44"/>
                                    <w:szCs w:val="44"/>
                                  </w:rPr>
                                </w:pPr>
                                <w:r w:rsidRPr="005A37B9">
                                  <w:rPr>
                                    <w:rFonts w:asciiTheme="minorHAnsi" w:hAnsiTheme="minorHAnsi" w:cstheme="minorHAnsi"/>
                                    <w:b/>
                                    <w:bCs/>
                                    <w:color w:val="auto"/>
                                    <w:sz w:val="44"/>
                                    <w:szCs w:val="44"/>
                                  </w:rPr>
                                  <w:t>Table of Contents</w:t>
                                </w:r>
                              </w:p>
                              <w:p w14:paraId="478369EB" w14:textId="39F80E9B" w:rsidR="005A37B9" w:rsidRPr="005A37B9" w:rsidRDefault="005A37B9" w:rsidP="005A37B9">
                                <w:pPr>
                                  <w:pStyle w:val="TOC1"/>
                                  <w:tabs>
                                    <w:tab w:val="left" w:pos="440"/>
                                    <w:tab w:val="right" w:leader="dot" w:pos="9016"/>
                                  </w:tabs>
                                  <w:spacing w:line="276" w:lineRule="auto"/>
                                  <w:rPr>
                                    <w:rFonts w:cstheme="minorHAnsi"/>
                                    <w:noProof/>
                                    <w:sz w:val="28"/>
                                    <w:szCs w:val="28"/>
                                  </w:rPr>
                                </w:pPr>
                                <w:r w:rsidRPr="005A37B9">
                                  <w:rPr>
                                    <w:rFonts w:cstheme="minorHAnsi"/>
                                    <w:sz w:val="28"/>
                                    <w:szCs w:val="28"/>
                                  </w:rPr>
                                  <w:fldChar w:fldCharType="begin"/>
                                </w:r>
                                <w:r w:rsidRPr="005A37B9">
                                  <w:rPr>
                                    <w:rFonts w:cstheme="minorHAnsi"/>
                                    <w:sz w:val="28"/>
                                    <w:szCs w:val="28"/>
                                  </w:rPr>
                                  <w:instrText xml:space="preserve"> TOC \o "1-3" \h \z \u </w:instrText>
                                </w:r>
                                <w:r w:rsidRPr="005A37B9">
                                  <w:rPr>
                                    <w:rFonts w:cstheme="minorHAnsi"/>
                                    <w:sz w:val="28"/>
                                    <w:szCs w:val="28"/>
                                  </w:rPr>
                                  <w:fldChar w:fldCharType="separate"/>
                                </w:r>
                                <w:hyperlink w:anchor="_Toc93931602" w:history="1">
                                  <w:r w:rsidRPr="005A37B9">
                                    <w:rPr>
                                      <w:rStyle w:val="Hyperlink"/>
                                      <w:rFonts w:cstheme="minorHAnsi"/>
                                      <w:noProof/>
                                      <w:sz w:val="28"/>
                                      <w:szCs w:val="28"/>
                                    </w:rPr>
                                    <w:t>i.</w:t>
                                  </w:r>
                                  <w:r w:rsidRPr="005A37B9">
                                    <w:rPr>
                                      <w:rFonts w:cstheme="minorHAnsi"/>
                                      <w:noProof/>
                                      <w:sz w:val="28"/>
                                      <w:szCs w:val="28"/>
                                    </w:rPr>
                                    <w:tab/>
                                  </w:r>
                                  <w:r w:rsidRPr="005A37B9">
                                    <w:rPr>
                                      <w:rStyle w:val="Hyperlink"/>
                                      <w:rFonts w:cstheme="minorHAnsi"/>
                                      <w:noProof/>
                                      <w:sz w:val="28"/>
                                      <w:szCs w:val="28"/>
                                    </w:rPr>
                                    <w:t>Summary of Proposal</w:t>
                                  </w:r>
                                  <w:r w:rsidRPr="005A37B9">
                                    <w:rPr>
                                      <w:rFonts w:cstheme="minorHAnsi"/>
                                      <w:noProof/>
                                      <w:webHidden/>
                                      <w:sz w:val="28"/>
                                      <w:szCs w:val="28"/>
                                    </w:rPr>
                                    <w:tab/>
                                  </w:r>
                                  <w:r w:rsidRPr="005A37B9">
                                    <w:rPr>
                                      <w:rFonts w:cstheme="minorHAnsi"/>
                                      <w:noProof/>
                                      <w:webHidden/>
                                      <w:sz w:val="28"/>
                                      <w:szCs w:val="28"/>
                                    </w:rPr>
                                    <w:fldChar w:fldCharType="begin"/>
                                  </w:r>
                                  <w:r w:rsidRPr="005A37B9">
                                    <w:rPr>
                                      <w:rFonts w:cstheme="minorHAnsi"/>
                                      <w:noProof/>
                                      <w:webHidden/>
                                      <w:sz w:val="28"/>
                                      <w:szCs w:val="28"/>
                                    </w:rPr>
                                    <w:instrText xml:space="preserve"> PAGEREF _Toc93931602 \h </w:instrText>
                                  </w:r>
                                  <w:r w:rsidRPr="005A37B9">
                                    <w:rPr>
                                      <w:rFonts w:cstheme="minorHAnsi"/>
                                      <w:noProof/>
                                      <w:webHidden/>
                                      <w:sz w:val="28"/>
                                      <w:szCs w:val="28"/>
                                    </w:rPr>
                                  </w:r>
                                  <w:r w:rsidRPr="005A37B9">
                                    <w:rPr>
                                      <w:rFonts w:cstheme="minorHAnsi"/>
                                      <w:noProof/>
                                      <w:webHidden/>
                                      <w:sz w:val="28"/>
                                      <w:szCs w:val="28"/>
                                    </w:rPr>
                                    <w:fldChar w:fldCharType="separate"/>
                                  </w:r>
                                  <w:r w:rsidR="00536493">
                                    <w:rPr>
                                      <w:rFonts w:cstheme="minorHAnsi"/>
                                      <w:noProof/>
                                      <w:webHidden/>
                                      <w:sz w:val="28"/>
                                      <w:szCs w:val="28"/>
                                    </w:rPr>
                                    <w:t>2</w:t>
                                  </w:r>
                                  <w:r w:rsidRPr="005A37B9">
                                    <w:rPr>
                                      <w:rFonts w:cstheme="minorHAnsi"/>
                                      <w:noProof/>
                                      <w:webHidden/>
                                      <w:sz w:val="28"/>
                                      <w:szCs w:val="28"/>
                                    </w:rPr>
                                    <w:fldChar w:fldCharType="end"/>
                                  </w:r>
                                </w:hyperlink>
                              </w:p>
                              <w:p w14:paraId="1783492B" w14:textId="467EAA85" w:rsidR="005A37B9" w:rsidRPr="005A37B9" w:rsidRDefault="00000000" w:rsidP="005A37B9">
                                <w:pPr>
                                  <w:pStyle w:val="TOC1"/>
                                  <w:tabs>
                                    <w:tab w:val="left" w:pos="440"/>
                                    <w:tab w:val="right" w:leader="dot" w:pos="9016"/>
                                  </w:tabs>
                                  <w:spacing w:line="276" w:lineRule="auto"/>
                                  <w:rPr>
                                    <w:rFonts w:cstheme="minorHAnsi"/>
                                    <w:noProof/>
                                    <w:sz w:val="28"/>
                                    <w:szCs w:val="28"/>
                                  </w:rPr>
                                </w:pPr>
                                <w:hyperlink w:anchor="_Toc93931603" w:history="1">
                                  <w:r w:rsidR="005A37B9" w:rsidRPr="005A37B9">
                                    <w:rPr>
                                      <w:rStyle w:val="Hyperlink"/>
                                      <w:rFonts w:cstheme="minorHAnsi"/>
                                      <w:noProof/>
                                      <w:sz w:val="28"/>
                                      <w:szCs w:val="28"/>
                                    </w:rPr>
                                    <w:t>ii.</w:t>
                                  </w:r>
                                  <w:r w:rsidR="005A37B9" w:rsidRPr="005A37B9">
                                    <w:rPr>
                                      <w:rFonts w:cstheme="minorHAnsi"/>
                                      <w:noProof/>
                                      <w:sz w:val="28"/>
                                      <w:szCs w:val="28"/>
                                    </w:rPr>
                                    <w:tab/>
                                  </w:r>
                                  <w:r w:rsidR="005A37B9" w:rsidRPr="005A37B9">
                                    <w:rPr>
                                      <w:rStyle w:val="Hyperlink"/>
                                      <w:rFonts w:cstheme="minorHAnsi"/>
                                      <w:noProof/>
                                      <w:sz w:val="28"/>
                                      <w:szCs w:val="28"/>
                                    </w:rPr>
                                    <w:t>Potential Funding</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_Toc93931603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229AC692" w14:textId="050024F6" w:rsidR="005A37B9" w:rsidRPr="005A37B9" w:rsidRDefault="00000000" w:rsidP="005A37B9">
                                <w:pPr>
                                  <w:pStyle w:val="TOC2"/>
                                  <w:tabs>
                                    <w:tab w:val="right" w:leader="dot" w:pos="9016"/>
                                  </w:tabs>
                                  <w:spacing w:line="276" w:lineRule="auto"/>
                                  <w:rPr>
                                    <w:rFonts w:cstheme="minorHAnsi"/>
                                    <w:noProof/>
                                    <w:sz w:val="28"/>
                                    <w:szCs w:val="28"/>
                                  </w:rPr>
                                </w:pPr>
                                <w:hyperlink w:anchor="_Toc93931604" w:history="1">
                                  <w:r w:rsidR="005A37B9" w:rsidRPr="005A37B9">
                                    <w:rPr>
                                      <w:rStyle w:val="Hyperlink"/>
                                      <w:rFonts w:cstheme="minorHAnsi"/>
                                      <w:noProof/>
                                      <w:sz w:val="28"/>
                                      <w:szCs w:val="28"/>
                                    </w:rPr>
                                    <w:t>Lydda-Rico DeLuca Foundation, Inc</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_Toc93931604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26C0A19D" w14:textId="38BDC0FB" w:rsidR="005A37B9" w:rsidRPr="005A37B9" w:rsidRDefault="00000000" w:rsidP="005A37B9">
                                <w:pPr>
                                  <w:pStyle w:val="TOC3"/>
                                  <w:tabs>
                                    <w:tab w:val="right" w:leader="dot" w:pos="9016"/>
                                  </w:tabs>
                                  <w:spacing w:line="276" w:lineRule="auto"/>
                                  <w:rPr>
                                    <w:rFonts w:cstheme="minorHAnsi"/>
                                    <w:noProof/>
                                    <w:sz w:val="28"/>
                                    <w:szCs w:val="28"/>
                                  </w:rPr>
                                </w:pPr>
                                <w:hyperlink w:anchor="_Toc93931605" w:history="1">
                                  <w:r w:rsidR="005A37B9" w:rsidRPr="005A37B9">
                                    <w:rPr>
                                      <w:rStyle w:val="Hyperlink"/>
                                      <w:rFonts w:cstheme="minorHAnsi"/>
                                      <w:noProof/>
                                      <w:sz w:val="28"/>
                                      <w:szCs w:val="28"/>
                                    </w:rPr>
                                    <w:t>Gallo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_Toc93931605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4704BDF4" w14:textId="5D783679" w:rsidR="005A37B9" w:rsidRPr="005A37B9" w:rsidRDefault="00000000" w:rsidP="005A37B9">
                                <w:pPr>
                                  <w:pStyle w:val="TOC3"/>
                                  <w:tabs>
                                    <w:tab w:val="right" w:leader="dot" w:pos="9016"/>
                                  </w:tabs>
                                  <w:spacing w:line="276" w:lineRule="auto"/>
                                  <w:rPr>
                                    <w:rFonts w:cstheme="minorHAnsi"/>
                                    <w:noProof/>
                                    <w:sz w:val="28"/>
                                    <w:szCs w:val="28"/>
                                  </w:rPr>
                                </w:pPr>
                                <w:hyperlink w:anchor="_Toc93931606" w:history="1">
                                  <w:r w:rsidR="005A37B9" w:rsidRPr="005A37B9">
                                    <w:rPr>
                                      <w:rStyle w:val="Hyperlink"/>
                                      <w:rFonts w:cstheme="minorHAnsi"/>
                                      <w:noProof/>
                                      <w:sz w:val="28"/>
                                      <w:szCs w:val="28"/>
                                    </w:rPr>
                                    <w:t>The Carl Gellert &amp; Celia Berta Gellert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_Toc93931606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BF82324" w14:textId="7BE93909" w:rsidR="005A37B9" w:rsidRPr="005A37B9" w:rsidRDefault="00000000" w:rsidP="005A37B9">
                                <w:pPr>
                                  <w:pStyle w:val="TOC3"/>
                                  <w:tabs>
                                    <w:tab w:val="right" w:leader="dot" w:pos="9016"/>
                                  </w:tabs>
                                  <w:spacing w:line="276" w:lineRule="auto"/>
                                  <w:rPr>
                                    <w:rFonts w:cstheme="minorHAnsi"/>
                                    <w:noProof/>
                                    <w:sz w:val="28"/>
                                    <w:szCs w:val="28"/>
                                  </w:rPr>
                                </w:pPr>
                                <w:hyperlink w:anchor="_Toc93931607" w:history="1">
                                  <w:r w:rsidR="005A37B9" w:rsidRPr="005A37B9">
                                    <w:rPr>
                                      <w:rStyle w:val="Hyperlink"/>
                                      <w:rFonts w:cstheme="minorHAnsi"/>
                                      <w:noProof/>
                                      <w:sz w:val="28"/>
                                      <w:szCs w:val="28"/>
                                    </w:rPr>
                                    <w:t>Fred Gellert Family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_Toc93931607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968EC54" w14:textId="11E8FC42" w:rsidR="005A37B9" w:rsidRPr="005A37B9" w:rsidRDefault="00000000" w:rsidP="005A37B9">
                                <w:pPr>
                                  <w:pStyle w:val="TOC3"/>
                                  <w:tabs>
                                    <w:tab w:val="right" w:leader="dot" w:pos="9016"/>
                                  </w:tabs>
                                  <w:spacing w:line="276" w:lineRule="auto"/>
                                  <w:rPr>
                                    <w:rFonts w:cstheme="minorHAnsi"/>
                                    <w:noProof/>
                                    <w:sz w:val="28"/>
                                    <w:szCs w:val="28"/>
                                  </w:rPr>
                                </w:pPr>
                                <w:hyperlink w:anchor="_Toc93931608" w:history="1">
                                  <w:r w:rsidR="005A37B9" w:rsidRPr="005A37B9">
                                    <w:rPr>
                                      <w:rStyle w:val="Hyperlink"/>
                                      <w:rFonts w:cstheme="minorHAnsi"/>
                                      <w:noProof/>
                                      <w:sz w:val="28"/>
                                      <w:szCs w:val="28"/>
                                    </w:rPr>
                                    <w:t>Korte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_Toc93931608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693F1A98" w14:textId="62B40AF1" w:rsidR="005A37B9" w:rsidRPr="005A37B9" w:rsidRDefault="00000000" w:rsidP="005A37B9">
                                <w:pPr>
                                  <w:pStyle w:val="TOC3"/>
                                  <w:tabs>
                                    <w:tab w:val="right" w:leader="dot" w:pos="9016"/>
                                  </w:tabs>
                                  <w:spacing w:line="276" w:lineRule="auto"/>
                                  <w:rPr>
                                    <w:rFonts w:cstheme="minorHAnsi"/>
                                    <w:noProof/>
                                    <w:sz w:val="28"/>
                                    <w:szCs w:val="28"/>
                                  </w:rPr>
                                </w:pPr>
                                <w:hyperlink w:anchor="_Toc93931609" w:history="1">
                                  <w:r w:rsidR="005A37B9" w:rsidRPr="005A37B9">
                                    <w:rPr>
                                      <w:rStyle w:val="Hyperlink"/>
                                      <w:rFonts w:cstheme="minorHAnsi"/>
                                      <w:noProof/>
                                      <w:sz w:val="28"/>
                                      <w:szCs w:val="28"/>
                                    </w:rPr>
                                    <w:t>Mericos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_Toc93931609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34EC2F62" w14:textId="21DA3CAA" w:rsidR="005A37B9" w:rsidRPr="005A37B9" w:rsidRDefault="00000000" w:rsidP="005A37B9">
                                <w:pPr>
                                  <w:pStyle w:val="TOC3"/>
                                  <w:tabs>
                                    <w:tab w:val="right" w:leader="dot" w:pos="9016"/>
                                  </w:tabs>
                                  <w:spacing w:line="276" w:lineRule="auto"/>
                                  <w:rPr>
                                    <w:rFonts w:cstheme="minorHAnsi"/>
                                    <w:noProof/>
                                    <w:sz w:val="28"/>
                                    <w:szCs w:val="28"/>
                                  </w:rPr>
                                </w:pPr>
                                <w:hyperlink w:anchor="_Toc93931610" w:history="1">
                                  <w:r w:rsidR="005A37B9" w:rsidRPr="005A37B9">
                                    <w:rPr>
                                      <w:rStyle w:val="Hyperlink"/>
                                      <w:rFonts w:cstheme="minorHAnsi"/>
                                      <w:noProof/>
                                      <w:sz w:val="28"/>
                                      <w:szCs w:val="28"/>
                                    </w:rPr>
                                    <w:t>Dr. Scholl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_Toc93931610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63E2873C" w14:textId="1D71B47E" w:rsidR="005A37B9" w:rsidRPr="005A37B9" w:rsidRDefault="00000000" w:rsidP="005A37B9">
                                <w:pPr>
                                  <w:pStyle w:val="TOC3"/>
                                  <w:tabs>
                                    <w:tab w:val="right" w:leader="dot" w:pos="9016"/>
                                  </w:tabs>
                                  <w:spacing w:line="276" w:lineRule="auto"/>
                                  <w:rPr>
                                    <w:rFonts w:cstheme="minorHAnsi"/>
                                    <w:noProof/>
                                    <w:sz w:val="28"/>
                                    <w:szCs w:val="28"/>
                                  </w:rPr>
                                </w:pPr>
                                <w:hyperlink w:anchor="_Toc93931611" w:history="1">
                                  <w:r w:rsidR="005A37B9" w:rsidRPr="005A37B9">
                                    <w:rPr>
                                      <w:rStyle w:val="Hyperlink"/>
                                      <w:rFonts w:cstheme="minorHAnsi"/>
                                      <w:noProof/>
                                      <w:sz w:val="28"/>
                                      <w:szCs w:val="28"/>
                                    </w:rPr>
                                    <w:t>Y. &amp; H. Soda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_Toc93931611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046AF153" w14:textId="029E3501" w:rsidR="005A37B9" w:rsidRPr="005A37B9" w:rsidRDefault="00000000" w:rsidP="005A37B9">
                                <w:pPr>
                                  <w:pStyle w:val="TOC3"/>
                                  <w:tabs>
                                    <w:tab w:val="right" w:leader="dot" w:pos="9016"/>
                                  </w:tabs>
                                  <w:spacing w:line="276" w:lineRule="auto"/>
                                  <w:rPr>
                                    <w:rFonts w:cstheme="minorHAnsi"/>
                                    <w:noProof/>
                                    <w:sz w:val="28"/>
                                    <w:szCs w:val="28"/>
                                  </w:rPr>
                                </w:pPr>
                                <w:hyperlink w:anchor="_Toc93931612" w:history="1">
                                  <w:r w:rsidR="005A37B9" w:rsidRPr="005A37B9">
                                    <w:rPr>
                                      <w:rStyle w:val="Hyperlink"/>
                                      <w:rFonts w:cstheme="minorHAnsi"/>
                                      <w:i/>
                                      <w:iCs/>
                                      <w:noProof/>
                                      <w:sz w:val="28"/>
                                      <w:szCs w:val="28"/>
                                    </w:rPr>
                                    <w:t>Typical grant range:  $10,000-$560,000</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_Toc93931612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5B8BF8B" w14:textId="3AF6B7D8" w:rsidR="005A37B9" w:rsidRPr="005A37B9" w:rsidRDefault="00000000" w:rsidP="005A37B9">
                                <w:pPr>
                                  <w:pStyle w:val="TOC3"/>
                                  <w:tabs>
                                    <w:tab w:val="right" w:leader="dot" w:pos="9016"/>
                                  </w:tabs>
                                  <w:spacing w:line="276" w:lineRule="auto"/>
                                  <w:rPr>
                                    <w:rFonts w:cstheme="minorHAnsi"/>
                                    <w:noProof/>
                                    <w:sz w:val="28"/>
                                    <w:szCs w:val="28"/>
                                  </w:rPr>
                                </w:pPr>
                                <w:hyperlink w:anchor="_Toc93931613" w:history="1">
                                  <w:r w:rsidR="005A37B9" w:rsidRPr="005A37B9">
                                    <w:rPr>
                                      <w:rStyle w:val="Hyperlink"/>
                                      <w:rFonts w:cstheme="minorHAnsi"/>
                                      <w:noProof/>
                                      <w:sz w:val="28"/>
                                      <w:szCs w:val="28"/>
                                    </w:rPr>
                                    <w:t>Sidney Stern Memorial Trust</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_Toc93931613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6B98E86C" w14:textId="2A10DA16" w:rsidR="005A37B9" w:rsidRPr="005A37B9" w:rsidRDefault="00000000" w:rsidP="005A37B9">
                                <w:pPr>
                                  <w:pStyle w:val="TOC3"/>
                                  <w:tabs>
                                    <w:tab w:val="right" w:leader="dot" w:pos="9016"/>
                                  </w:tabs>
                                  <w:spacing w:line="276" w:lineRule="auto"/>
                                  <w:rPr>
                                    <w:rFonts w:cstheme="minorHAnsi"/>
                                    <w:noProof/>
                                    <w:sz w:val="28"/>
                                    <w:szCs w:val="28"/>
                                  </w:rPr>
                                </w:pPr>
                                <w:hyperlink w:anchor="_Toc93931614" w:history="1">
                                  <w:r w:rsidR="005A37B9" w:rsidRPr="005A37B9">
                                    <w:rPr>
                                      <w:rStyle w:val="Hyperlink"/>
                                      <w:rFonts w:cstheme="minorHAnsi"/>
                                      <w:noProof/>
                                      <w:sz w:val="28"/>
                                      <w:szCs w:val="28"/>
                                    </w:rPr>
                                    <w:t>Teledyne Charitable Trust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_Toc93931614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64196886" w14:textId="70F237DD" w:rsidR="005A37B9" w:rsidRPr="005A37B9" w:rsidRDefault="00000000" w:rsidP="005A37B9">
                                <w:pPr>
                                  <w:pStyle w:val="TOC1"/>
                                  <w:tabs>
                                    <w:tab w:val="left" w:pos="440"/>
                                    <w:tab w:val="right" w:leader="dot" w:pos="9016"/>
                                  </w:tabs>
                                  <w:spacing w:line="276" w:lineRule="auto"/>
                                  <w:rPr>
                                    <w:rFonts w:cstheme="minorHAnsi"/>
                                    <w:noProof/>
                                    <w:sz w:val="28"/>
                                    <w:szCs w:val="28"/>
                                  </w:rPr>
                                </w:pPr>
                                <w:hyperlink w:anchor="_Toc93931615" w:history="1">
                                  <w:r w:rsidR="005A37B9" w:rsidRPr="005A37B9">
                                    <w:rPr>
                                      <w:rStyle w:val="Hyperlink"/>
                                      <w:rFonts w:cstheme="minorHAnsi"/>
                                      <w:bCs/>
                                      <w:noProof/>
                                      <w:sz w:val="28"/>
                                      <w:szCs w:val="28"/>
                                    </w:rPr>
                                    <w:t>iii.</w:t>
                                  </w:r>
                                  <w:r w:rsidR="005A37B9" w:rsidRPr="005A37B9">
                                    <w:rPr>
                                      <w:rFonts w:cstheme="minorHAnsi"/>
                                      <w:noProof/>
                                      <w:sz w:val="28"/>
                                      <w:szCs w:val="28"/>
                                    </w:rPr>
                                    <w:tab/>
                                  </w:r>
                                  <w:r w:rsidR="005A37B9" w:rsidRPr="005A37B9">
                                    <w:rPr>
                                      <w:rStyle w:val="Hyperlink"/>
                                      <w:rFonts w:cstheme="minorHAnsi"/>
                                      <w:noProof/>
                                      <w:sz w:val="28"/>
                                      <w:szCs w:val="28"/>
                                    </w:rPr>
                                    <w:t>Needs/Problem Statement</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_Toc93931615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3DCBCF18" w14:textId="59BE48F4" w:rsidR="005A37B9" w:rsidRPr="005A37B9" w:rsidRDefault="00000000" w:rsidP="005A37B9">
                                <w:pPr>
                                  <w:pStyle w:val="TOC1"/>
                                  <w:tabs>
                                    <w:tab w:val="left" w:pos="440"/>
                                    <w:tab w:val="right" w:leader="dot" w:pos="9016"/>
                                  </w:tabs>
                                  <w:spacing w:line="276" w:lineRule="auto"/>
                                  <w:rPr>
                                    <w:rFonts w:cstheme="minorHAnsi"/>
                                    <w:noProof/>
                                    <w:sz w:val="28"/>
                                    <w:szCs w:val="28"/>
                                  </w:rPr>
                                </w:pPr>
                                <w:hyperlink w:anchor="_Toc93931616" w:history="1">
                                  <w:r w:rsidR="005A37B9" w:rsidRPr="005A37B9">
                                    <w:rPr>
                                      <w:rStyle w:val="Hyperlink"/>
                                      <w:rFonts w:cstheme="minorHAnsi"/>
                                      <w:noProof/>
                                      <w:sz w:val="28"/>
                                      <w:szCs w:val="28"/>
                                    </w:rPr>
                                    <w:t>iv.</w:t>
                                  </w:r>
                                  <w:r w:rsidR="005A37B9" w:rsidRPr="005A37B9">
                                    <w:rPr>
                                      <w:rFonts w:cstheme="minorHAnsi"/>
                                      <w:noProof/>
                                      <w:sz w:val="28"/>
                                      <w:szCs w:val="28"/>
                                    </w:rPr>
                                    <w:tab/>
                                  </w:r>
                                  <w:r w:rsidR="005A37B9" w:rsidRPr="005A37B9">
                                    <w:rPr>
                                      <w:rStyle w:val="Hyperlink"/>
                                      <w:rFonts w:cstheme="minorHAnsi"/>
                                      <w:noProof/>
                                      <w:sz w:val="28"/>
                                      <w:szCs w:val="28"/>
                                    </w:rPr>
                                    <w:t>Goals and Objectives</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_Toc93931616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4ED4B392" w14:textId="7DA4D019" w:rsidR="005A37B9" w:rsidRPr="005A37B9" w:rsidRDefault="00000000" w:rsidP="005A37B9">
                                <w:pPr>
                                  <w:pStyle w:val="TOC1"/>
                                  <w:tabs>
                                    <w:tab w:val="left" w:pos="440"/>
                                    <w:tab w:val="right" w:leader="dot" w:pos="9016"/>
                                  </w:tabs>
                                  <w:spacing w:line="276" w:lineRule="auto"/>
                                  <w:rPr>
                                    <w:rFonts w:cstheme="minorHAnsi"/>
                                    <w:noProof/>
                                    <w:sz w:val="28"/>
                                    <w:szCs w:val="28"/>
                                  </w:rPr>
                                </w:pPr>
                                <w:hyperlink w:anchor="_Toc93931617" w:history="1">
                                  <w:r w:rsidR="005A37B9" w:rsidRPr="005A37B9">
                                    <w:rPr>
                                      <w:rStyle w:val="Hyperlink"/>
                                      <w:rFonts w:cstheme="minorHAnsi"/>
                                      <w:noProof/>
                                      <w:sz w:val="28"/>
                                      <w:szCs w:val="28"/>
                                    </w:rPr>
                                    <w:t>v.</w:t>
                                  </w:r>
                                  <w:r w:rsidR="005A37B9" w:rsidRPr="005A37B9">
                                    <w:rPr>
                                      <w:rFonts w:cstheme="minorHAnsi"/>
                                      <w:noProof/>
                                      <w:sz w:val="28"/>
                                      <w:szCs w:val="28"/>
                                    </w:rPr>
                                    <w:tab/>
                                  </w:r>
                                  <w:r w:rsidR="005A37B9" w:rsidRPr="005A37B9">
                                    <w:rPr>
                                      <w:rStyle w:val="Hyperlink"/>
                                      <w:rFonts w:cstheme="minorHAnsi"/>
                                      <w:noProof/>
                                      <w:sz w:val="28"/>
                                      <w:szCs w:val="28"/>
                                    </w:rPr>
                                    <w:t>Project Activities</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_Toc93931617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50F9B870" w14:textId="718CA91B" w:rsidR="005A37B9" w:rsidRPr="005A37B9" w:rsidRDefault="00000000" w:rsidP="005A37B9">
                                <w:pPr>
                                  <w:pStyle w:val="TOC1"/>
                                  <w:tabs>
                                    <w:tab w:val="left" w:pos="440"/>
                                    <w:tab w:val="right" w:leader="dot" w:pos="9016"/>
                                  </w:tabs>
                                  <w:spacing w:line="276" w:lineRule="auto"/>
                                  <w:rPr>
                                    <w:rFonts w:cstheme="minorHAnsi"/>
                                    <w:noProof/>
                                    <w:sz w:val="28"/>
                                    <w:szCs w:val="28"/>
                                  </w:rPr>
                                </w:pPr>
                                <w:hyperlink w:anchor="_Toc93931618" w:history="1">
                                  <w:r w:rsidR="005A37B9" w:rsidRPr="005A37B9">
                                    <w:rPr>
                                      <w:rStyle w:val="Hyperlink"/>
                                      <w:rFonts w:cstheme="minorHAnsi"/>
                                      <w:noProof/>
                                      <w:sz w:val="28"/>
                                      <w:szCs w:val="28"/>
                                    </w:rPr>
                                    <w:t>vi.</w:t>
                                  </w:r>
                                  <w:r w:rsidR="005A37B9" w:rsidRPr="005A37B9">
                                    <w:rPr>
                                      <w:rFonts w:cstheme="minorHAnsi"/>
                                      <w:noProof/>
                                      <w:sz w:val="28"/>
                                      <w:szCs w:val="28"/>
                                    </w:rPr>
                                    <w:tab/>
                                  </w:r>
                                  <w:r w:rsidR="005A37B9" w:rsidRPr="005A37B9">
                                    <w:rPr>
                                      <w:rStyle w:val="Hyperlink"/>
                                      <w:rFonts w:cstheme="minorHAnsi"/>
                                      <w:noProof/>
                                      <w:sz w:val="28"/>
                                      <w:szCs w:val="28"/>
                                    </w:rPr>
                                    <w:t>Evaluation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_Toc93931618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72576B5" w14:textId="0FA6ACFB" w:rsidR="005A37B9" w:rsidRPr="005A37B9" w:rsidRDefault="00000000" w:rsidP="005A37B9">
                                <w:pPr>
                                  <w:pStyle w:val="TOC1"/>
                                  <w:tabs>
                                    <w:tab w:val="left" w:pos="660"/>
                                    <w:tab w:val="right" w:leader="dot" w:pos="9016"/>
                                  </w:tabs>
                                  <w:spacing w:line="276" w:lineRule="auto"/>
                                  <w:rPr>
                                    <w:rFonts w:cstheme="minorHAnsi"/>
                                    <w:noProof/>
                                    <w:sz w:val="28"/>
                                    <w:szCs w:val="28"/>
                                  </w:rPr>
                                </w:pPr>
                                <w:hyperlink w:anchor="_Toc93931619" w:history="1">
                                  <w:r w:rsidR="005A37B9" w:rsidRPr="005A37B9">
                                    <w:rPr>
                                      <w:rStyle w:val="Hyperlink"/>
                                      <w:rFonts w:cstheme="minorHAnsi"/>
                                      <w:noProof/>
                                      <w:sz w:val="28"/>
                                      <w:szCs w:val="28"/>
                                    </w:rPr>
                                    <w:t>vii.</w:t>
                                  </w:r>
                                  <w:r w:rsidR="005A37B9" w:rsidRPr="005A37B9">
                                    <w:rPr>
                                      <w:rFonts w:cstheme="minorHAnsi"/>
                                      <w:noProof/>
                                      <w:sz w:val="28"/>
                                      <w:szCs w:val="28"/>
                                    </w:rPr>
                                    <w:tab/>
                                  </w:r>
                                  <w:r w:rsidR="005A37B9" w:rsidRPr="005A37B9">
                                    <w:rPr>
                                      <w:rStyle w:val="Hyperlink"/>
                                      <w:rFonts w:cstheme="minorHAnsi"/>
                                      <w:noProof/>
                                      <w:sz w:val="28"/>
                                      <w:szCs w:val="28"/>
                                    </w:rPr>
                                    <w:t>Budget Summary</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_Toc93931619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347C550" w14:textId="1F3A602A" w:rsidR="005A37B9" w:rsidRPr="005A37B9" w:rsidRDefault="00000000" w:rsidP="005A37B9">
                                <w:pPr>
                                  <w:pStyle w:val="TOC1"/>
                                  <w:tabs>
                                    <w:tab w:val="left" w:pos="660"/>
                                    <w:tab w:val="right" w:leader="dot" w:pos="9016"/>
                                  </w:tabs>
                                  <w:spacing w:line="276" w:lineRule="auto"/>
                                  <w:rPr>
                                    <w:rFonts w:cstheme="minorHAnsi"/>
                                    <w:noProof/>
                                    <w:sz w:val="28"/>
                                    <w:szCs w:val="28"/>
                                  </w:rPr>
                                </w:pPr>
                                <w:hyperlink w:anchor="_Toc93931620" w:history="1">
                                  <w:r w:rsidR="005A37B9" w:rsidRPr="005A37B9">
                                    <w:rPr>
                                      <w:rStyle w:val="Hyperlink"/>
                                      <w:rFonts w:eastAsia="Arial" w:cstheme="minorHAnsi"/>
                                      <w:noProof/>
                                      <w:sz w:val="28"/>
                                      <w:szCs w:val="28"/>
                                    </w:rPr>
                                    <w:t>viii.</w:t>
                                  </w:r>
                                  <w:r w:rsidR="005A37B9" w:rsidRPr="005A37B9">
                                    <w:rPr>
                                      <w:rFonts w:cstheme="minorHAnsi"/>
                                      <w:noProof/>
                                      <w:sz w:val="28"/>
                                      <w:szCs w:val="28"/>
                                    </w:rPr>
                                    <w:tab/>
                                  </w:r>
                                  <w:r w:rsidR="005A37B9" w:rsidRPr="005A37B9">
                                    <w:rPr>
                                      <w:rStyle w:val="Hyperlink"/>
                                      <w:rFonts w:cstheme="minorHAnsi"/>
                                      <w:noProof/>
                                      <w:sz w:val="28"/>
                                      <w:szCs w:val="28"/>
                                    </w:rPr>
                                    <w:t>BUDGET</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_Toc93931620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43695372" w14:textId="01D47453" w:rsidR="005A37B9" w:rsidRPr="005A37B9" w:rsidRDefault="00000000" w:rsidP="005A37B9">
                                <w:pPr>
                                  <w:pStyle w:val="TOC1"/>
                                  <w:tabs>
                                    <w:tab w:val="right" w:leader="dot" w:pos="9016"/>
                                  </w:tabs>
                                  <w:spacing w:line="276" w:lineRule="auto"/>
                                  <w:rPr>
                                    <w:rFonts w:cstheme="minorHAnsi"/>
                                    <w:noProof/>
                                    <w:sz w:val="28"/>
                                    <w:szCs w:val="28"/>
                                  </w:rPr>
                                </w:pPr>
                                <w:hyperlink w:anchor="_Toc93931621" w:history="1">
                                  <w:r w:rsidR="005A37B9" w:rsidRPr="005A37B9">
                                    <w:rPr>
                                      <w:rStyle w:val="Hyperlink"/>
                                      <w:rFonts w:cstheme="minorHAnsi"/>
                                      <w:noProof/>
                                      <w:sz w:val="28"/>
                                      <w:szCs w:val="28"/>
                                    </w:rPr>
                                    <w:t>Yearly</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_Toc93931621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3AB31DE5" w14:textId="03DD5DD0" w:rsidR="005A37B9" w:rsidRPr="005A37B9" w:rsidRDefault="00000000" w:rsidP="005A37B9">
                                <w:pPr>
                                  <w:pStyle w:val="TOC1"/>
                                  <w:tabs>
                                    <w:tab w:val="right" w:leader="dot" w:pos="9016"/>
                                  </w:tabs>
                                  <w:spacing w:line="276" w:lineRule="auto"/>
                                  <w:rPr>
                                    <w:rFonts w:cstheme="minorHAnsi"/>
                                    <w:noProof/>
                                    <w:sz w:val="28"/>
                                    <w:szCs w:val="28"/>
                                  </w:rPr>
                                </w:pPr>
                                <w:hyperlink w:anchor="_Toc93931622" w:history="1">
                                  <w:r w:rsidR="005A37B9" w:rsidRPr="005A37B9">
                                    <w:rPr>
                                      <w:rStyle w:val="Hyperlink"/>
                                      <w:rFonts w:cstheme="minorHAnsi"/>
                                      <w:noProof/>
                                      <w:sz w:val="28"/>
                                      <w:szCs w:val="28"/>
                                    </w:rPr>
                                    <w:t>Grants</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_Toc93931622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048EC019" w14:textId="57475107" w:rsidR="005A37B9" w:rsidRPr="005A37B9" w:rsidRDefault="00000000" w:rsidP="005A37B9">
                                <w:pPr>
                                  <w:pStyle w:val="TOC1"/>
                                  <w:tabs>
                                    <w:tab w:val="right" w:leader="dot" w:pos="9016"/>
                                  </w:tabs>
                                  <w:spacing w:line="276" w:lineRule="auto"/>
                                  <w:rPr>
                                    <w:rFonts w:cstheme="minorHAnsi"/>
                                    <w:noProof/>
                                    <w:sz w:val="28"/>
                                    <w:szCs w:val="28"/>
                                  </w:rPr>
                                </w:pPr>
                                <w:hyperlink w:anchor="_Toc93931623" w:history="1">
                                  <w:r w:rsidR="005A37B9" w:rsidRPr="005A37B9">
                                    <w:rPr>
                                      <w:rStyle w:val="Hyperlink"/>
                                      <w:rFonts w:cstheme="minorHAnsi"/>
                                      <w:noProof/>
                                      <w:sz w:val="28"/>
                                      <w:szCs w:val="28"/>
                                    </w:rPr>
                                    <w:t>Yearly</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_Toc93931623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736C33C1" w14:textId="1CBE60C6" w:rsidR="005A37B9" w:rsidRPr="005A37B9" w:rsidRDefault="00000000" w:rsidP="005A37B9">
                                <w:pPr>
                                  <w:pStyle w:val="TOC1"/>
                                  <w:tabs>
                                    <w:tab w:val="left" w:pos="440"/>
                                    <w:tab w:val="right" w:leader="dot" w:pos="9016"/>
                                  </w:tabs>
                                  <w:spacing w:line="276" w:lineRule="auto"/>
                                  <w:rPr>
                                    <w:rFonts w:cstheme="minorHAnsi"/>
                                    <w:noProof/>
                                    <w:sz w:val="28"/>
                                    <w:szCs w:val="28"/>
                                  </w:rPr>
                                </w:pPr>
                                <w:hyperlink r:id="rId16" w:anchor="_Toc93931624" w:history="1">
                                  <w:r w:rsidR="005A37B9" w:rsidRPr="005A37B9">
                                    <w:rPr>
                                      <w:rStyle w:val="Hyperlink"/>
                                      <w:rFonts w:cstheme="minorHAnsi"/>
                                      <w:noProof/>
                                      <w:sz w:val="28"/>
                                      <w:szCs w:val="28"/>
                                    </w:rPr>
                                    <w:t>i.</w:t>
                                  </w:r>
                                  <w:r w:rsidR="005A37B9" w:rsidRPr="005A37B9">
                                    <w:rPr>
                                      <w:rFonts w:cstheme="minorHAnsi"/>
                                      <w:noProof/>
                                      <w:sz w:val="28"/>
                                      <w:szCs w:val="28"/>
                                    </w:rPr>
                                    <w:tab/>
                                  </w:r>
                                  <w:r w:rsidR="005A37B9" w:rsidRPr="005A37B9">
                                    <w:rPr>
                                      <w:rStyle w:val="Hyperlink"/>
                                      <w:rFonts w:cstheme="minorHAnsi"/>
                                      <w:noProof/>
                                      <w:sz w:val="28"/>
                                      <w:szCs w:val="28"/>
                                    </w:rPr>
                                    <w:t>The Group Process</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_Toc93931624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53AFDBDC" w14:textId="43A1B4EB" w:rsidR="005A37B9" w:rsidRDefault="005A37B9" w:rsidP="005A37B9">
                                <w:pPr>
                                  <w:spacing w:line="276" w:lineRule="auto"/>
                                </w:pPr>
                                <w:r w:rsidRPr="005A37B9">
                                  <w:rPr>
                                    <w:rFonts w:cstheme="minorHAnsi"/>
                                    <w:b/>
                                    <w:bCs/>
                                    <w:noProof/>
                                    <w:sz w:val="28"/>
                                    <w:szCs w:val="28"/>
                                  </w:rPr>
                                  <w:fldChar w:fldCharType="end"/>
                                </w:r>
                              </w:p>
                            </w:sdtContent>
                          </w:sdt>
                          <w:p w14:paraId="5BCA7048" w14:textId="77777777" w:rsidR="005A37B9" w:rsidRDefault="005A37B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EB5DC8" id="Text Box 45" o:spid="_x0000_s1034" type="#_x0000_t202" style="position:absolute;margin-left:0;margin-top:-.3pt;width:454.5pt;height:655.5pt;z-index:251695104;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" filled="f" stroked="f" strokeweight=".5pt">
                <v:textbox>
                  <w:txbxContent>
                    <w:sdt>
                      <w:sdtPr>
                        <w:rPr>
                          <w:rFonts w:asciiTheme="minorHAnsi" w:eastAsiaTheme="minorHAnsi" w:hAnsiTheme="minorHAnsi" w:cstheme="minorBidi"/>
                          <w:color w:val="auto"/>
                          <w:sz w:val="22"/>
                          <w:szCs w:val="22"/>
                        </w:rPr>
                        <w:id w:val="-1934506754"/>
                        <w:docPartObj>
                          <w:docPartGallery w:val="Table of Contents"/>
                          <w:docPartUnique/>
                        </w:docPartObj>
                      </w:sdtPr>
                      <w:sdtEndPr>
                        <w:rPr>
                          <w:b/>
                          <w:bCs/>
                          <w:noProof/>
                        </w:rPr>
                      </w:sdtEndPr>
                      <w:sdtContent>
                        <w:p w14:paraId="79191E64" w14:textId="2DA670B7" w:rsidR="005A37B9" w:rsidRPr="005A37B9" w:rsidRDefault="005A37B9" w:rsidP="005A37B9">
                          <w:pPr>
                            <w:pStyle w:val="TOCHeading"/>
                            <w:spacing w:line="276" w:lineRule="auto"/>
                            <w:rPr>
                              <w:rFonts w:asciiTheme="minorHAnsi" w:hAnsiTheme="minorHAnsi" w:cstheme="minorHAnsi"/>
                              <w:b/>
                              <w:bCs/>
                              <w:color w:val="auto"/>
                              <w:sz w:val="44"/>
                              <w:szCs w:val="44"/>
                            </w:rPr>
                          </w:pPr>
                          <w:r w:rsidRPr="005A37B9">
                            <w:rPr>
                              <w:rFonts w:asciiTheme="minorHAnsi" w:hAnsiTheme="minorHAnsi" w:cstheme="minorHAnsi"/>
                              <w:b/>
                              <w:bCs/>
                              <w:color w:val="auto"/>
                              <w:sz w:val="44"/>
                              <w:szCs w:val="44"/>
                            </w:rPr>
                            <w:t>Table of Contents</w:t>
                          </w:r>
                        </w:p>
                        <w:p w14:paraId="478369EB" w14:textId="39F80E9B" w:rsidR="005A37B9" w:rsidRPr="005A37B9" w:rsidRDefault="005A37B9" w:rsidP="005A37B9">
                          <w:pPr>
                            <w:pStyle w:val="TOC1"/>
                            <w:tabs>
                              <w:tab w:val="left" w:pos="440"/>
                              <w:tab w:val="right" w:leader="dot" w:pos="9016"/>
                            </w:tabs>
                            <w:spacing w:line="276" w:lineRule="auto"/>
                            <w:rPr>
                              <w:rFonts w:cstheme="minorHAnsi"/>
                              <w:noProof/>
                              <w:sz w:val="28"/>
                              <w:szCs w:val="28"/>
                            </w:rPr>
                          </w:pPr>
                          <w:r w:rsidRPr="005A37B9">
                            <w:rPr>
                              <w:rFonts w:cstheme="minorHAnsi"/>
                              <w:sz w:val="28"/>
                              <w:szCs w:val="28"/>
                            </w:rPr>
                            <w:fldChar w:fldCharType="begin"/>
                          </w:r>
                          <w:r w:rsidRPr="005A37B9">
                            <w:rPr>
                              <w:rFonts w:cstheme="minorHAnsi"/>
                              <w:sz w:val="28"/>
                              <w:szCs w:val="28"/>
                            </w:rPr>
                            <w:instrText xml:space="preserve"> TOC \o "1-3" \h \z \u </w:instrText>
                          </w:r>
                          <w:r w:rsidRPr="005A37B9">
                            <w:rPr>
                              <w:rFonts w:cstheme="minorHAnsi"/>
                              <w:sz w:val="28"/>
                              <w:szCs w:val="28"/>
                            </w:rPr>
                            <w:fldChar w:fldCharType="separate"/>
                          </w:r>
                          <w:hyperlink w:anchor="_Toc93931602" w:history="1">
                            <w:r w:rsidRPr="005A37B9">
                              <w:rPr>
                                <w:rStyle w:val="Hyperlink"/>
                                <w:rFonts w:cstheme="minorHAnsi"/>
                                <w:noProof/>
                                <w:sz w:val="28"/>
                                <w:szCs w:val="28"/>
                              </w:rPr>
                              <w:t>i.</w:t>
                            </w:r>
                            <w:r w:rsidRPr="005A37B9">
                              <w:rPr>
                                <w:rFonts w:cstheme="minorHAnsi"/>
                                <w:noProof/>
                                <w:sz w:val="28"/>
                                <w:szCs w:val="28"/>
                              </w:rPr>
                              <w:tab/>
                            </w:r>
                            <w:r w:rsidRPr="005A37B9">
                              <w:rPr>
                                <w:rStyle w:val="Hyperlink"/>
                                <w:rFonts w:cstheme="minorHAnsi"/>
                                <w:noProof/>
                                <w:sz w:val="28"/>
                                <w:szCs w:val="28"/>
                              </w:rPr>
                              <w:t>Summary of Proposal</w:t>
                            </w:r>
                            <w:r w:rsidRPr="005A37B9">
                              <w:rPr>
                                <w:rFonts w:cstheme="minorHAnsi"/>
                                <w:noProof/>
                                <w:webHidden/>
                                <w:sz w:val="28"/>
                                <w:szCs w:val="28"/>
                              </w:rPr>
                              <w:tab/>
                            </w:r>
                            <w:r w:rsidRPr="005A37B9">
                              <w:rPr>
                                <w:rFonts w:cstheme="minorHAnsi"/>
                                <w:noProof/>
                                <w:webHidden/>
                                <w:sz w:val="28"/>
                                <w:szCs w:val="28"/>
                              </w:rPr>
                              <w:fldChar w:fldCharType="begin"/>
                            </w:r>
                            <w:r w:rsidRPr="005A37B9">
                              <w:rPr>
                                <w:rFonts w:cstheme="minorHAnsi"/>
                                <w:noProof/>
                                <w:webHidden/>
                                <w:sz w:val="28"/>
                                <w:szCs w:val="28"/>
                              </w:rPr>
                              <w:instrText xml:space="preserve"> PAGEREF _Toc93931602 \h </w:instrText>
                            </w:r>
                            <w:r w:rsidRPr="005A37B9">
                              <w:rPr>
                                <w:rFonts w:cstheme="minorHAnsi"/>
                                <w:noProof/>
                                <w:webHidden/>
                                <w:sz w:val="28"/>
                                <w:szCs w:val="28"/>
                              </w:rPr>
                            </w:r>
                            <w:r w:rsidRPr="005A37B9">
                              <w:rPr>
                                <w:rFonts w:cstheme="minorHAnsi"/>
                                <w:noProof/>
                                <w:webHidden/>
                                <w:sz w:val="28"/>
                                <w:szCs w:val="28"/>
                              </w:rPr>
                              <w:fldChar w:fldCharType="separate"/>
                            </w:r>
                            <w:r w:rsidR="00536493">
                              <w:rPr>
                                <w:rFonts w:cstheme="minorHAnsi"/>
                                <w:noProof/>
                                <w:webHidden/>
                                <w:sz w:val="28"/>
                                <w:szCs w:val="28"/>
                              </w:rPr>
                              <w:t>2</w:t>
                            </w:r>
                            <w:r w:rsidRPr="005A37B9">
                              <w:rPr>
                                <w:rFonts w:cstheme="minorHAnsi"/>
                                <w:noProof/>
                                <w:webHidden/>
                                <w:sz w:val="28"/>
                                <w:szCs w:val="28"/>
                              </w:rPr>
                              <w:fldChar w:fldCharType="end"/>
                            </w:r>
                          </w:hyperlink>
                        </w:p>
                        <w:p w14:paraId="1783492B" w14:textId="467EAA85" w:rsidR="005A37B9" w:rsidRPr="005A37B9" w:rsidRDefault="00EA5833" w:rsidP="005A37B9">
                          <w:pPr>
                            <w:pStyle w:val="TOC1"/>
                            <w:tabs>
                              <w:tab w:val="left" w:pos="440"/>
                              <w:tab w:val="right" w:leader="dot" w:pos="9016"/>
                            </w:tabs>
                            <w:spacing w:line="276" w:lineRule="auto"/>
                            <w:rPr>
                              <w:rFonts w:cstheme="minorHAnsi"/>
                              <w:noProof/>
                              <w:sz w:val="28"/>
                              <w:szCs w:val="28"/>
                            </w:rPr>
                          </w:pPr>
                          <w:hyperlink w:anchor="_Toc93931603" w:history="1">
                            <w:r w:rsidR="005A37B9" w:rsidRPr="005A37B9">
                              <w:rPr>
                                <w:rStyle w:val="Hyperlink"/>
                                <w:rFonts w:cstheme="minorHAnsi"/>
                                <w:noProof/>
                                <w:sz w:val="28"/>
                                <w:szCs w:val="28"/>
                              </w:rPr>
                              <w:t>ii.</w:t>
                            </w:r>
                            <w:r w:rsidR="005A37B9" w:rsidRPr="005A37B9">
                              <w:rPr>
                                <w:rFonts w:cstheme="minorHAnsi"/>
                                <w:noProof/>
                                <w:sz w:val="28"/>
                                <w:szCs w:val="28"/>
                              </w:rPr>
                              <w:tab/>
                            </w:r>
                            <w:r w:rsidR="005A37B9" w:rsidRPr="005A37B9">
                              <w:rPr>
                                <w:rStyle w:val="Hyperlink"/>
                                <w:rFonts w:cstheme="minorHAnsi"/>
                                <w:noProof/>
                                <w:sz w:val="28"/>
                                <w:szCs w:val="28"/>
                              </w:rPr>
                              <w:t>Potential Funding</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_Toc93931603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229AC692" w14:textId="050024F6" w:rsidR="005A37B9" w:rsidRPr="005A37B9" w:rsidRDefault="00EA5833" w:rsidP="005A37B9">
                          <w:pPr>
                            <w:pStyle w:val="TOC2"/>
                            <w:tabs>
                              <w:tab w:val="right" w:leader="dot" w:pos="9016"/>
                            </w:tabs>
                            <w:spacing w:line="276" w:lineRule="auto"/>
                            <w:rPr>
                              <w:rFonts w:cstheme="minorHAnsi"/>
                              <w:noProof/>
                              <w:sz w:val="28"/>
                              <w:szCs w:val="28"/>
                            </w:rPr>
                          </w:pPr>
                          <w:hyperlink w:anchor="_Toc93931604" w:history="1">
                            <w:r w:rsidR="005A37B9" w:rsidRPr="005A37B9">
                              <w:rPr>
                                <w:rStyle w:val="Hyperlink"/>
                                <w:rFonts w:cstheme="minorHAnsi"/>
                                <w:noProof/>
                                <w:sz w:val="28"/>
                                <w:szCs w:val="28"/>
                              </w:rPr>
                              <w:t>Lydda-Rico DeLuca Foundation, Inc</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_Toc93931604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26C0A19D" w14:textId="38BDC0FB" w:rsidR="005A37B9" w:rsidRPr="005A37B9" w:rsidRDefault="00EA5833" w:rsidP="005A37B9">
                          <w:pPr>
                            <w:pStyle w:val="TOC3"/>
                            <w:tabs>
                              <w:tab w:val="right" w:leader="dot" w:pos="9016"/>
                            </w:tabs>
                            <w:spacing w:line="276" w:lineRule="auto"/>
                            <w:rPr>
                              <w:rFonts w:cstheme="minorHAnsi"/>
                              <w:noProof/>
                              <w:sz w:val="28"/>
                              <w:szCs w:val="28"/>
                            </w:rPr>
                          </w:pPr>
                          <w:hyperlink w:anchor="_Toc93931605" w:history="1">
                            <w:r w:rsidR="005A37B9" w:rsidRPr="005A37B9">
                              <w:rPr>
                                <w:rStyle w:val="Hyperlink"/>
                                <w:rFonts w:cstheme="minorHAnsi"/>
                                <w:noProof/>
                                <w:sz w:val="28"/>
                                <w:szCs w:val="28"/>
                              </w:rPr>
                              <w:t>Gallo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_Toc93931605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4704BDF4" w14:textId="5D783679" w:rsidR="005A37B9" w:rsidRPr="005A37B9" w:rsidRDefault="00EA5833" w:rsidP="005A37B9">
                          <w:pPr>
                            <w:pStyle w:val="TOC3"/>
                            <w:tabs>
                              <w:tab w:val="right" w:leader="dot" w:pos="9016"/>
                            </w:tabs>
                            <w:spacing w:line="276" w:lineRule="auto"/>
                            <w:rPr>
                              <w:rFonts w:cstheme="minorHAnsi"/>
                              <w:noProof/>
                              <w:sz w:val="28"/>
                              <w:szCs w:val="28"/>
                            </w:rPr>
                          </w:pPr>
                          <w:hyperlink w:anchor="_Toc93931606" w:history="1">
                            <w:r w:rsidR="005A37B9" w:rsidRPr="005A37B9">
                              <w:rPr>
                                <w:rStyle w:val="Hyperlink"/>
                                <w:rFonts w:cstheme="minorHAnsi"/>
                                <w:noProof/>
                                <w:sz w:val="28"/>
                                <w:szCs w:val="28"/>
                              </w:rPr>
                              <w:t>The Carl Gellert &amp; Celia Berta Gellert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_Toc93931606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BF82324" w14:textId="7BE93909" w:rsidR="005A37B9" w:rsidRPr="005A37B9" w:rsidRDefault="00EA5833" w:rsidP="005A37B9">
                          <w:pPr>
                            <w:pStyle w:val="TOC3"/>
                            <w:tabs>
                              <w:tab w:val="right" w:leader="dot" w:pos="9016"/>
                            </w:tabs>
                            <w:spacing w:line="276" w:lineRule="auto"/>
                            <w:rPr>
                              <w:rFonts w:cstheme="minorHAnsi"/>
                              <w:noProof/>
                              <w:sz w:val="28"/>
                              <w:szCs w:val="28"/>
                            </w:rPr>
                          </w:pPr>
                          <w:hyperlink w:anchor="_Toc93931607" w:history="1">
                            <w:r w:rsidR="005A37B9" w:rsidRPr="005A37B9">
                              <w:rPr>
                                <w:rStyle w:val="Hyperlink"/>
                                <w:rFonts w:cstheme="minorHAnsi"/>
                                <w:noProof/>
                                <w:sz w:val="28"/>
                                <w:szCs w:val="28"/>
                              </w:rPr>
                              <w:t>Fred Gellert Family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_Toc93931607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968EC54" w14:textId="11E8FC42" w:rsidR="005A37B9" w:rsidRPr="005A37B9" w:rsidRDefault="00EA5833" w:rsidP="005A37B9">
                          <w:pPr>
                            <w:pStyle w:val="TOC3"/>
                            <w:tabs>
                              <w:tab w:val="right" w:leader="dot" w:pos="9016"/>
                            </w:tabs>
                            <w:spacing w:line="276" w:lineRule="auto"/>
                            <w:rPr>
                              <w:rFonts w:cstheme="minorHAnsi"/>
                              <w:noProof/>
                              <w:sz w:val="28"/>
                              <w:szCs w:val="28"/>
                            </w:rPr>
                          </w:pPr>
                          <w:hyperlink w:anchor="_Toc93931608" w:history="1">
                            <w:r w:rsidR="005A37B9" w:rsidRPr="005A37B9">
                              <w:rPr>
                                <w:rStyle w:val="Hyperlink"/>
                                <w:rFonts w:cstheme="minorHAnsi"/>
                                <w:noProof/>
                                <w:sz w:val="28"/>
                                <w:szCs w:val="28"/>
                              </w:rPr>
                              <w:t>Korte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_Toc93931608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693F1A98" w14:textId="62B40AF1" w:rsidR="005A37B9" w:rsidRPr="005A37B9" w:rsidRDefault="00EA5833" w:rsidP="005A37B9">
                          <w:pPr>
                            <w:pStyle w:val="TOC3"/>
                            <w:tabs>
                              <w:tab w:val="right" w:leader="dot" w:pos="9016"/>
                            </w:tabs>
                            <w:spacing w:line="276" w:lineRule="auto"/>
                            <w:rPr>
                              <w:rFonts w:cstheme="minorHAnsi"/>
                              <w:noProof/>
                              <w:sz w:val="28"/>
                              <w:szCs w:val="28"/>
                            </w:rPr>
                          </w:pPr>
                          <w:hyperlink w:anchor="_Toc93931609" w:history="1">
                            <w:r w:rsidR="005A37B9" w:rsidRPr="005A37B9">
                              <w:rPr>
                                <w:rStyle w:val="Hyperlink"/>
                                <w:rFonts w:cstheme="minorHAnsi"/>
                                <w:noProof/>
                                <w:sz w:val="28"/>
                                <w:szCs w:val="28"/>
                              </w:rPr>
                              <w:t>Mericos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_Toc93931609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34EC2F62" w14:textId="21DA3CAA" w:rsidR="005A37B9" w:rsidRPr="005A37B9" w:rsidRDefault="00EA5833" w:rsidP="005A37B9">
                          <w:pPr>
                            <w:pStyle w:val="TOC3"/>
                            <w:tabs>
                              <w:tab w:val="right" w:leader="dot" w:pos="9016"/>
                            </w:tabs>
                            <w:spacing w:line="276" w:lineRule="auto"/>
                            <w:rPr>
                              <w:rFonts w:cstheme="minorHAnsi"/>
                              <w:noProof/>
                              <w:sz w:val="28"/>
                              <w:szCs w:val="28"/>
                            </w:rPr>
                          </w:pPr>
                          <w:hyperlink w:anchor="_Toc93931610" w:history="1">
                            <w:r w:rsidR="005A37B9" w:rsidRPr="005A37B9">
                              <w:rPr>
                                <w:rStyle w:val="Hyperlink"/>
                                <w:rFonts w:cstheme="minorHAnsi"/>
                                <w:noProof/>
                                <w:sz w:val="28"/>
                                <w:szCs w:val="28"/>
                              </w:rPr>
                              <w:t>Dr. Scholl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_Toc93931610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63E2873C" w14:textId="1D71B47E" w:rsidR="005A37B9" w:rsidRPr="005A37B9" w:rsidRDefault="00EA5833" w:rsidP="005A37B9">
                          <w:pPr>
                            <w:pStyle w:val="TOC3"/>
                            <w:tabs>
                              <w:tab w:val="right" w:leader="dot" w:pos="9016"/>
                            </w:tabs>
                            <w:spacing w:line="276" w:lineRule="auto"/>
                            <w:rPr>
                              <w:rFonts w:cstheme="minorHAnsi"/>
                              <w:noProof/>
                              <w:sz w:val="28"/>
                              <w:szCs w:val="28"/>
                            </w:rPr>
                          </w:pPr>
                          <w:hyperlink w:anchor="_Toc93931611" w:history="1">
                            <w:r w:rsidR="005A37B9" w:rsidRPr="005A37B9">
                              <w:rPr>
                                <w:rStyle w:val="Hyperlink"/>
                                <w:rFonts w:cstheme="minorHAnsi"/>
                                <w:noProof/>
                                <w:sz w:val="28"/>
                                <w:szCs w:val="28"/>
                              </w:rPr>
                              <w:t>Y. &amp; H. Soda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_Toc93931611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046AF153" w14:textId="029E3501" w:rsidR="005A37B9" w:rsidRPr="005A37B9" w:rsidRDefault="00EA5833" w:rsidP="005A37B9">
                          <w:pPr>
                            <w:pStyle w:val="TOC3"/>
                            <w:tabs>
                              <w:tab w:val="right" w:leader="dot" w:pos="9016"/>
                            </w:tabs>
                            <w:spacing w:line="276" w:lineRule="auto"/>
                            <w:rPr>
                              <w:rFonts w:cstheme="minorHAnsi"/>
                              <w:noProof/>
                              <w:sz w:val="28"/>
                              <w:szCs w:val="28"/>
                            </w:rPr>
                          </w:pPr>
                          <w:hyperlink w:anchor="_Toc93931612" w:history="1">
                            <w:r w:rsidR="005A37B9" w:rsidRPr="005A37B9">
                              <w:rPr>
                                <w:rStyle w:val="Hyperlink"/>
                                <w:rFonts w:cstheme="minorHAnsi"/>
                                <w:i/>
                                <w:iCs/>
                                <w:noProof/>
                                <w:sz w:val="28"/>
                                <w:szCs w:val="28"/>
                              </w:rPr>
                              <w:t>Typical grant range:  $10,000-$560,000</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_Toc93931612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5B8BF8B" w14:textId="3AF6B7D8" w:rsidR="005A37B9" w:rsidRPr="005A37B9" w:rsidRDefault="00EA5833" w:rsidP="005A37B9">
                          <w:pPr>
                            <w:pStyle w:val="TOC3"/>
                            <w:tabs>
                              <w:tab w:val="right" w:leader="dot" w:pos="9016"/>
                            </w:tabs>
                            <w:spacing w:line="276" w:lineRule="auto"/>
                            <w:rPr>
                              <w:rFonts w:cstheme="minorHAnsi"/>
                              <w:noProof/>
                              <w:sz w:val="28"/>
                              <w:szCs w:val="28"/>
                            </w:rPr>
                          </w:pPr>
                          <w:hyperlink w:anchor="_Toc93931613" w:history="1">
                            <w:r w:rsidR="005A37B9" w:rsidRPr="005A37B9">
                              <w:rPr>
                                <w:rStyle w:val="Hyperlink"/>
                                <w:rFonts w:cstheme="minorHAnsi"/>
                                <w:noProof/>
                                <w:sz w:val="28"/>
                                <w:szCs w:val="28"/>
                              </w:rPr>
                              <w:t>Sidney Stern Memorial Trust</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_Toc93931613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6B98E86C" w14:textId="2A10DA16" w:rsidR="005A37B9" w:rsidRPr="005A37B9" w:rsidRDefault="00EA5833" w:rsidP="005A37B9">
                          <w:pPr>
                            <w:pStyle w:val="TOC3"/>
                            <w:tabs>
                              <w:tab w:val="right" w:leader="dot" w:pos="9016"/>
                            </w:tabs>
                            <w:spacing w:line="276" w:lineRule="auto"/>
                            <w:rPr>
                              <w:rFonts w:cstheme="minorHAnsi"/>
                              <w:noProof/>
                              <w:sz w:val="28"/>
                              <w:szCs w:val="28"/>
                            </w:rPr>
                          </w:pPr>
                          <w:hyperlink w:anchor="_Toc93931614" w:history="1">
                            <w:r w:rsidR="005A37B9" w:rsidRPr="005A37B9">
                              <w:rPr>
                                <w:rStyle w:val="Hyperlink"/>
                                <w:rFonts w:cstheme="minorHAnsi"/>
                                <w:noProof/>
                                <w:sz w:val="28"/>
                                <w:szCs w:val="28"/>
                              </w:rPr>
                              <w:t>Teledyne Charitable Trust Foundation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_Toc93931614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64196886" w14:textId="70F237DD" w:rsidR="005A37B9" w:rsidRPr="005A37B9" w:rsidRDefault="00EA5833" w:rsidP="005A37B9">
                          <w:pPr>
                            <w:pStyle w:val="TOC1"/>
                            <w:tabs>
                              <w:tab w:val="left" w:pos="440"/>
                              <w:tab w:val="right" w:leader="dot" w:pos="9016"/>
                            </w:tabs>
                            <w:spacing w:line="276" w:lineRule="auto"/>
                            <w:rPr>
                              <w:rFonts w:cstheme="minorHAnsi"/>
                              <w:noProof/>
                              <w:sz w:val="28"/>
                              <w:szCs w:val="28"/>
                            </w:rPr>
                          </w:pPr>
                          <w:hyperlink w:anchor="_Toc93931615" w:history="1">
                            <w:r w:rsidR="005A37B9" w:rsidRPr="005A37B9">
                              <w:rPr>
                                <w:rStyle w:val="Hyperlink"/>
                                <w:rFonts w:cstheme="minorHAnsi"/>
                                <w:bCs/>
                                <w:noProof/>
                                <w:sz w:val="28"/>
                                <w:szCs w:val="28"/>
                              </w:rPr>
                              <w:t>iii.</w:t>
                            </w:r>
                            <w:r w:rsidR="005A37B9" w:rsidRPr="005A37B9">
                              <w:rPr>
                                <w:rFonts w:cstheme="minorHAnsi"/>
                                <w:noProof/>
                                <w:sz w:val="28"/>
                                <w:szCs w:val="28"/>
                              </w:rPr>
                              <w:tab/>
                            </w:r>
                            <w:r w:rsidR="005A37B9" w:rsidRPr="005A37B9">
                              <w:rPr>
                                <w:rStyle w:val="Hyperlink"/>
                                <w:rFonts w:cstheme="minorHAnsi"/>
                                <w:noProof/>
                                <w:sz w:val="28"/>
                                <w:szCs w:val="28"/>
                              </w:rPr>
                              <w:t>Needs/Problem Statement</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_Toc93931615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3DCBCF18" w14:textId="59BE48F4" w:rsidR="005A37B9" w:rsidRPr="005A37B9" w:rsidRDefault="00EA5833" w:rsidP="005A37B9">
                          <w:pPr>
                            <w:pStyle w:val="TOC1"/>
                            <w:tabs>
                              <w:tab w:val="left" w:pos="440"/>
                              <w:tab w:val="right" w:leader="dot" w:pos="9016"/>
                            </w:tabs>
                            <w:spacing w:line="276" w:lineRule="auto"/>
                            <w:rPr>
                              <w:rFonts w:cstheme="minorHAnsi"/>
                              <w:noProof/>
                              <w:sz w:val="28"/>
                              <w:szCs w:val="28"/>
                            </w:rPr>
                          </w:pPr>
                          <w:hyperlink w:anchor="_Toc93931616" w:history="1">
                            <w:r w:rsidR="005A37B9" w:rsidRPr="005A37B9">
                              <w:rPr>
                                <w:rStyle w:val="Hyperlink"/>
                                <w:rFonts w:cstheme="minorHAnsi"/>
                                <w:noProof/>
                                <w:sz w:val="28"/>
                                <w:szCs w:val="28"/>
                              </w:rPr>
                              <w:t>iv.</w:t>
                            </w:r>
                            <w:r w:rsidR="005A37B9" w:rsidRPr="005A37B9">
                              <w:rPr>
                                <w:rFonts w:cstheme="minorHAnsi"/>
                                <w:noProof/>
                                <w:sz w:val="28"/>
                                <w:szCs w:val="28"/>
                              </w:rPr>
                              <w:tab/>
                            </w:r>
                            <w:r w:rsidR="005A37B9" w:rsidRPr="005A37B9">
                              <w:rPr>
                                <w:rStyle w:val="Hyperlink"/>
                                <w:rFonts w:cstheme="minorHAnsi"/>
                                <w:noProof/>
                                <w:sz w:val="28"/>
                                <w:szCs w:val="28"/>
                              </w:rPr>
                              <w:t>Goals and Objectives</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_Toc93931616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4ED4B392" w14:textId="7DA4D019" w:rsidR="005A37B9" w:rsidRPr="005A37B9" w:rsidRDefault="00EA5833" w:rsidP="005A37B9">
                          <w:pPr>
                            <w:pStyle w:val="TOC1"/>
                            <w:tabs>
                              <w:tab w:val="left" w:pos="440"/>
                              <w:tab w:val="right" w:leader="dot" w:pos="9016"/>
                            </w:tabs>
                            <w:spacing w:line="276" w:lineRule="auto"/>
                            <w:rPr>
                              <w:rFonts w:cstheme="minorHAnsi"/>
                              <w:noProof/>
                              <w:sz w:val="28"/>
                              <w:szCs w:val="28"/>
                            </w:rPr>
                          </w:pPr>
                          <w:hyperlink w:anchor="_Toc93931617" w:history="1">
                            <w:r w:rsidR="005A37B9" w:rsidRPr="005A37B9">
                              <w:rPr>
                                <w:rStyle w:val="Hyperlink"/>
                                <w:rFonts w:cstheme="minorHAnsi"/>
                                <w:noProof/>
                                <w:sz w:val="28"/>
                                <w:szCs w:val="28"/>
                              </w:rPr>
                              <w:t>v.</w:t>
                            </w:r>
                            <w:r w:rsidR="005A37B9" w:rsidRPr="005A37B9">
                              <w:rPr>
                                <w:rFonts w:cstheme="minorHAnsi"/>
                                <w:noProof/>
                                <w:sz w:val="28"/>
                                <w:szCs w:val="28"/>
                              </w:rPr>
                              <w:tab/>
                            </w:r>
                            <w:r w:rsidR="005A37B9" w:rsidRPr="005A37B9">
                              <w:rPr>
                                <w:rStyle w:val="Hyperlink"/>
                                <w:rFonts w:cstheme="minorHAnsi"/>
                                <w:noProof/>
                                <w:sz w:val="28"/>
                                <w:szCs w:val="28"/>
                              </w:rPr>
                              <w:t>Project Activities</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_Toc93931617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50F9B870" w14:textId="718CA91B" w:rsidR="005A37B9" w:rsidRPr="005A37B9" w:rsidRDefault="00EA5833" w:rsidP="005A37B9">
                          <w:pPr>
                            <w:pStyle w:val="TOC1"/>
                            <w:tabs>
                              <w:tab w:val="left" w:pos="440"/>
                              <w:tab w:val="right" w:leader="dot" w:pos="9016"/>
                            </w:tabs>
                            <w:spacing w:line="276" w:lineRule="auto"/>
                            <w:rPr>
                              <w:rFonts w:cstheme="minorHAnsi"/>
                              <w:noProof/>
                              <w:sz w:val="28"/>
                              <w:szCs w:val="28"/>
                            </w:rPr>
                          </w:pPr>
                          <w:hyperlink w:anchor="_Toc93931618" w:history="1">
                            <w:r w:rsidR="005A37B9" w:rsidRPr="005A37B9">
                              <w:rPr>
                                <w:rStyle w:val="Hyperlink"/>
                                <w:rFonts w:cstheme="minorHAnsi"/>
                                <w:noProof/>
                                <w:sz w:val="28"/>
                                <w:szCs w:val="28"/>
                              </w:rPr>
                              <w:t>vi.</w:t>
                            </w:r>
                            <w:r w:rsidR="005A37B9" w:rsidRPr="005A37B9">
                              <w:rPr>
                                <w:rFonts w:cstheme="minorHAnsi"/>
                                <w:noProof/>
                                <w:sz w:val="28"/>
                                <w:szCs w:val="28"/>
                              </w:rPr>
                              <w:tab/>
                            </w:r>
                            <w:r w:rsidR="005A37B9" w:rsidRPr="005A37B9">
                              <w:rPr>
                                <w:rStyle w:val="Hyperlink"/>
                                <w:rFonts w:cstheme="minorHAnsi"/>
                                <w:noProof/>
                                <w:sz w:val="28"/>
                                <w:szCs w:val="28"/>
                              </w:rPr>
                              <w:t>Evaluation</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_Toc93931618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72576B5" w14:textId="0FA6ACFB" w:rsidR="005A37B9" w:rsidRPr="005A37B9" w:rsidRDefault="00EA5833" w:rsidP="005A37B9">
                          <w:pPr>
                            <w:pStyle w:val="TOC1"/>
                            <w:tabs>
                              <w:tab w:val="left" w:pos="660"/>
                              <w:tab w:val="right" w:leader="dot" w:pos="9016"/>
                            </w:tabs>
                            <w:spacing w:line="276" w:lineRule="auto"/>
                            <w:rPr>
                              <w:rFonts w:cstheme="minorHAnsi"/>
                              <w:noProof/>
                              <w:sz w:val="28"/>
                              <w:szCs w:val="28"/>
                            </w:rPr>
                          </w:pPr>
                          <w:hyperlink w:anchor="_Toc93931619" w:history="1">
                            <w:r w:rsidR="005A37B9" w:rsidRPr="005A37B9">
                              <w:rPr>
                                <w:rStyle w:val="Hyperlink"/>
                                <w:rFonts w:cstheme="minorHAnsi"/>
                                <w:noProof/>
                                <w:sz w:val="28"/>
                                <w:szCs w:val="28"/>
                              </w:rPr>
                              <w:t>vii.</w:t>
                            </w:r>
                            <w:r w:rsidR="005A37B9" w:rsidRPr="005A37B9">
                              <w:rPr>
                                <w:rFonts w:cstheme="minorHAnsi"/>
                                <w:noProof/>
                                <w:sz w:val="28"/>
                                <w:szCs w:val="28"/>
                              </w:rPr>
                              <w:tab/>
                            </w:r>
                            <w:r w:rsidR="005A37B9" w:rsidRPr="005A37B9">
                              <w:rPr>
                                <w:rStyle w:val="Hyperlink"/>
                                <w:rFonts w:cstheme="minorHAnsi"/>
                                <w:noProof/>
                                <w:sz w:val="28"/>
                                <w:szCs w:val="28"/>
                              </w:rPr>
                              <w:t>Budget Summary</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_Toc93931619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1347C550" w14:textId="1F3A602A" w:rsidR="005A37B9" w:rsidRPr="005A37B9" w:rsidRDefault="00EA5833" w:rsidP="005A37B9">
                          <w:pPr>
                            <w:pStyle w:val="TOC1"/>
                            <w:tabs>
                              <w:tab w:val="left" w:pos="660"/>
                              <w:tab w:val="right" w:leader="dot" w:pos="9016"/>
                            </w:tabs>
                            <w:spacing w:line="276" w:lineRule="auto"/>
                            <w:rPr>
                              <w:rFonts w:cstheme="minorHAnsi"/>
                              <w:noProof/>
                              <w:sz w:val="28"/>
                              <w:szCs w:val="28"/>
                            </w:rPr>
                          </w:pPr>
                          <w:hyperlink w:anchor="_Toc93931620" w:history="1">
                            <w:r w:rsidR="005A37B9" w:rsidRPr="005A37B9">
                              <w:rPr>
                                <w:rStyle w:val="Hyperlink"/>
                                <w:rFonts w:eastAsia="Arial" w:cstheme="minorHAnsi"/>
                                <w:noProof/>
                                <w:sz w:val="28"/>
                                <w:szCs w:val="28"/>
                              </w:rPr>
                              <w:t>viii.</w:t>
                            </w:r>
                            <w:r w:rsidR="005A37B9" w:rsidRPr="005A37B9">
                              <w:rPr>
                                <w:rFonts w:cstheme="minorHAnsi"/>
                                <w:noProof/>
                                <w:sz w:val="28"/>
                                <w:szCs w:val="28"/>
                              </w:rPr>
                              <w:tab/>
                            </w:r>
                            <w:r w:rsidR="005A37B9" w:rsidRPr="005A37B9">
                              <w:rPr>
                                <w:rStyle w:val="Hyperlink"/>
                                <w:rFonts w:cstheme="minorHAnsi"/>
                                <w:noProof/>
                                <w:sz w:val="28"/>
                                <w:szCs w:val="28"/>
                              </w:rPr>
                              <w:t>BUDGET</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_Toc93931620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43695372" w14:textId="01D47453" w:rsidR="005A37B9" w:rsidRPr="005A37B9" w:rsidRDefault="00EA5833" w:rsidP="005A37B9">
                          <w:pPr>
                            <w:pStyle w:val="TOC1"/>
                            <w:tabs>
                              <w:tab w:val="right" w:leader="dot" w:pos="9016"/>
                            </w:tabs>
                            <w:spacing w:line="276" w:lineRule="auto"/>
                            <w:rPr>
                              <w:rFonts w:cstheme="minorHAnsi"/>
                              <w:noProof/>
                              <w:sz w:val="28"/>
                              <w:szCs w:val="28"/>
                            </w:rPr>
                          </w:pPr>
                          <w:hyperlink w:anchor="_Toc93931621" w:history="1">
                            <w:r w:rsidR="005A37B9" w:rsidRPr="005A37B9">
                              <w:rPr>
                                <w:rStyle w:val="Hyperlink"/>
                                <w:rFonts w:cstheme="minorHAnsi"/>
                                <w:noProof/>
                                <w:sz w:val="28"/>
                                <w:szCs w:val="28"/>
                              </w:rPr>
                              <w:t>Yearly</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_Toc93931621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3AB31DE5" w14:textId="03DD5DD0" w:rsidR="005A37B9" w:rsidRPr="005A37B9" w:rsidRDefault="00EA5833" w:rsidP="005A37B9">
                          <w:pPr>
                            <w:pStyle w:val="TOC1"/>
                            <w:tabs>
                              <w:tab w:val="right" w:leader="dot" w:pos="9016"/>
                            </w:tabs>
                            <w:spacing w:line="276" w:lineRule="auto"/>
                            <w:rPr>
                              <w:rFonts w:cstheme="minorHAnsi"/>
                              <w:noProof/>
                              <w:sz w:val="28"/>
                              <w:szCs w:val="28"/>
                            </w:rPr>
                          </w:pPr>
                          <w:hyperlink w:anchor="_Toc93931622" w:history="1">
                            <w:r w:rsidR="005A37B9" w:rsidRPr="005A37B9">
                              <w:rPr>
                                <w:rStyle w:val="Hyperlink"/>
                                <w:rFonts w:cstheme="minorHAnsi"/>
                                <w:noProof/>
                                <w:sz w:val="28"/>
                                <w:szCs w:val="28"/>
                              </w:rPr>
                              <w:t>Grants</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_Toc93931622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048EC019" w14:textId="57475107" w:rsidR="005A37B9" w:rsidRPr="005A37B9" w:rsidRDefault="00EA5833" w:rsidP="005A37B9">
                          <w:pPr>
                            <w:pStyle w:val="TOC1"/>
                            <w:tabs>
                              <w:tab w:val="right" w:leader="dot" w:pos="9016"/>
                            </w:tabs>
                            <w:spacing w:line="276" w:lineRule="auto"/>
                            <w:rPr>
                              <w:rFonts w:cstheme="minorHAnsi"/>
                              <w:noProof/>
                              <w:sz w:val="28"/>
                              <w:szCs w:val="28"/>
                            </w:rPr>
                          </w:pPr>
                          <w:hyperlink w:anchor="_Toc93931623" w:history="1">
                            <w:r w:rsidR="005A37B9" w:rsidRPr="005A37B9">
                              <w:rPr>
                                <w:rStyle w:val="Hyperlink"/>
                                <w:rFonts w:cstheme="minorHAnsi"/>
                                <w:noProof/>
                                <w:sz w:val="28"/>
                                <w:szCs w:val="28"/>
                              </w:rPr>
                              <w:t>Yearly</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_Toc93931623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736C33C1" w14:textId="1CBE60C6" w:rsidR="005A37B9" w:rsidRPr="005A37B9" w:rsidRDefault="00EA5833" w:rsidP="005A37B9">
                          <w:pPr>
                            <w:pStyle w:val="TOC1"/>
                            <w:tabs>
                              <w:tab w:val="left" w:pos="440"/>
                              <w:tab w:val="right" w:leader="dot" w:pos="9016"/>
                            </w:tabs>
                            <w:spacing w:line="276" w:lineRule="auto"/>
                            <w:rPr>
                              <w:rFonts w:cstheme="minorHAnsi"/>
                              <w:noProof/>
                              <w:sz w:val="28"/>
                              <w:szCs w:val="28"/>
                            </w:rPr>
                          </w:pPr>
                          <w:hyperlink r:id="rId17" w:anchor="_Toc93931624" w:history="1">
                            <w:r w:rsidR="005A37B9" w:rsidRPr="005A37B9">
                              <w:rPr>
                                <w:rStyle w:val="Hyperlink"/>
                                <w:rFonts w:cstheme="minorHAnsi"/>
                                <w:noProof/>
                                <w:sz w:val="28"/>
                                <w:szCs w:val="28"/>
                              </w:rPr>
                              <w:t>i.</w:t>
                            </w:r>
                            <w:r w:rsidR="005A37B9" w:rsidRPr="005A37B9">
                              <w:rPr>
                                <w:rFonts w:cstheme="minorHAnsi"/>
                                <w:noProof/>
                                <w:sz w:val="28"/>
                                <w:szCs w:val="28"/>
                              </w:rPr>
                              <w:tab/>
                            </w:r>
                            <w:r w:rsidR="005A37B9" w:rsidRPr="005A37B9">
                              <w:rPr>
                                <w:rStyle w:val="Hyperlink"/>
                                <w:rFonts w:cstheme="minorHAnsi"/>
                                <w:noProof/>
                                <w:sz w:val="28"/>
                                <w:szCs w:val="28"/>
                              </w:rPr>
                              <w:t>The Group Process</w:t>
                            </w:r>
                            <w:r w:rsidR="005A37B9" w:rsidRPr="005A37B9">
                              <w:rPr>
                                <w:rFonts w:cstheme="minorHAnsi"/>
                                <w:noProof/>
                                <w:webHidden/>
                                <w:sz w:val="28"/>
                                <w:szCs w:val="28"/>
                              </w:rPr>
                              <w:tab/>
                            </w:r>
                            <w:r w:rsidR="005A37B9" w:rsidRPr="005A37B9">
                              <w:rPr>
                                <w:rFonts w:cstheme="minorHAnsi"/>
                                <w:noProof/>
                                <w:webHidden/>
                                <w:sz w:val="28"/>
                                <w:szCs w:val="28"/>
                              </w:rPr>
                              <w:fldChar w:fldCharType="begin"/>
                            </w:r>
                            <w:r w:rsidR="005A37B9" w:rsidRPr="005A37B9">
                              <w:rPr>
                                <w:rFonts w:cstheme="minorHAnsi"/>
                                <w:noProof/>
                                <w:webHidden/>
                                <w:sz w:val="28"/>
                                <w:szCs w:val="28"/>
                              </w:rPr>
                              <w:instrText xml:space="preserve"> PAGEREF _Toc93931624 \h </w:instrText>
                            </w:r>
                            <w:r w:rsidR="005A37B9" w:rsidRPr="005A37B9">
                              <w:rPr>
                                <w:rFonts w:cstheme="minorHAnsi"/>
                                <w:noProof/>
                                <w:webHidden/>
                                <w:sz w:val="28"/>
                                <w:szCs w:val="28"/>
                              </w:rPr>
                            </w:r>
                            <w:r w:rsidR="005A37B9" w:rsidRPr="005A37B9">
                              <w:rPr>
                                <w:rFonts w:cstheme="minorHAnsi"/>
                                <w:noProof/>
                                <w:webHidden/>
                                <w:sz w:val="28"/>
                                <w:szCs w:val="28"/>
                              </w:rPr>
                              <w:fldChar w:fldCharType="separate"/>
                            </w:r>
                            <w:r w:rsidR="00536493">
                              <w:rPr>
                                <w:rFonts w:cstheme="minorHAnsi"/>
                                <w:noProof/>
                                <w:webHidden/>
                                <w:sz w:val="28"/>
                                <w:szCs w:val="28"/>
                              </w:rPr>
                              <w:t>2</w:t>
                            </w:r>
                            <w:r w:rsidR="005A37B9" w:rsidRPr="005A37B9">
                              <w:rPr>
                                <w:rFonts w:cstheme="minorHAnsi"/>
                                <w:noProof/>
                                <w:webHidden/>
                                <w:sz w:val="28"/>
                                <w:szCs w:val="28"/>
                              </w:rPr>
                              <w:fldChar w:fldCharType="end"/>
                            </w:r>
                          </w:hyperlink>
                        </w:p>
                        <w:p w14:paraId="53AFDBDC" w14:textId="43A1B4EB" w:rsidR="005A37B9" w:rsidRDefault="005A37B9" w:rsidP="005A37B9">
                          <w:pPr>
                            <w:spacing w:line="276" w:lineRule="auto"/>
                          </w:pPr>
                          <w:r w:rsidRPr="005A37B9">
                            <w:rPr>
                              <w:rFonts w:cstheme="minorHAnsi"/>
                              <w:b/>
                              <w:bCs/>
                              <w:noProof/>
                              <w:sz w:val="28"/>
                              <w:szCs w:val="28"/>
                            </w:rPr>
                            <w:fldChar w:fldCharType="end"/>
                          </w:r>
                        </w:p>
                      </w:sdtContent>
                    </w:sdt>
                    <w:p w14:paraId="5BCA7048" w14:textId="77777777" w:rsidR="005A37B9" w:rsidRDefault="005A37B9"/>
                  </w:txbxContent>
                </v:textbox>
                <w10:wrap anchorx="margin"/>
              </v:shape>
            </w:pict>
          </mc:Fallback>
        </mc:AlternateContent>
      </w:r>
    </w:p>
    <w:p w14:paraId="01EC307C" w14:textId="304DFE26" w:rsidR="00062B49" w:rsidRDefault="00062B49">
      <w:r>
        <w:br w:type="page"/>
      </w:r>
    </w:p>
    <w:p w14:paraId="0D4AF2EF" w14:textId="2F087197" w:rsidR="000F37C0" w:rsidRDefault="000F37C0"/>
    <w:p w14:paraId="036BDBD9" w14:textId="77777777" w:rsidR="00093B70" w:rsidRPr="005A37B9" w:rsidRDefault="00093B70" w:rsidP="005A37B9">
      <w:pPr>
        <w:pStyle w:val="Heading1"/>
      </w:pPr>
      <w:bookmarkStart w:id="0" w:name="_Toc93931602"/>
      <w:r w:rsidRPr="005A37B9">
        <w:t>Summary of Proposal</w:t>
      </w:r>
      <w:bookmarkEnd w:id="0"/>
    </w:p>
    <w:p w14:paraId="5BDDD458" w14:textId="77777777" w:rsidR="00093B70" w:rsidRDefault="00093B70" w:rsidP="00093B70">
      <w:pPr>
        <w:rPr>
          <w:rFonts w:ascii="Arial" w:hAnsi="Arial" w:cs="Arial"/>
        </w:rPr>
      </w:pPr>
    </w:p>
    <w:p w14:paraId="68281CDE" w14:textId="77777777" w:rsidR="00093B70" w:rsidRDefault="00093B70" w:rsidP="00093B70">
      <w:pPr>
        <w:pStyle w:val="BodyTextIndent2"/>
        <w:tabs>
          <w:tab w:val="left" w:pos="720"/>
        </w:tabs>
        <w:ind w:left="0" w:firstLine="0"/>
        <w:rPr>
          <w:sz w:val="22"/>
        </w:rPr>
      </w:pPr>
      <w:r>
        <w:rPr>
          <w:sz w:val="22"/>
        </w:rPr>
        <w:tab/>
        <w:t xml:space="preserve">In the summer of 1999, the United States Supreme Court issued the </w:t>
      </w:r>
      <w:r>
        <w:rPr>
          <w:i/>
          <w:iCs/>
          <w:sz w:val="22"/>
        </w:rPr>
        <w:t>Olmstead v. L. C.</w:t>
      </w:r>
      <w:r>
        <w:rPr>
          <w:sz w:val="22"/>
        </w:rPr>
        <w:t xml:space="preserve"> decision.  Because of this decision, institutionalized disabled individuals now have a choice in whether they are to remain in their present facility or to move out into the community.  The Court’s landmark decision in that case undoubtedly challenges our Federal, state, and local governments to develop more opportunities for individuals with disabilities through additional accessible systems of cost-effective community-based services.  After the </w:t>
      </w:r>
      <w:r>
        <w:rPr>
          <w:i/>
          <w:iCs/>
          <w:sz w:val="22"/>
        </w:rPr>
        <w:t>Olmstead</w:t>
      </w:r>
      <w:r>
        <w:rPr>
          <w:sz w:val="22"/>
        </w:rPr>
        <w:t xml:space="preserve"> decision, the U.S. Department of Health and Human Services recommended that each state develop a written “Olmstead Plan” to ensure compliance with the Supreme Court’s decision.  At the date of this proposal, the State of California has been non-compliant in that breakthrough decision; the state has not composed a plan of action to de-institutionalize those with disabilities who are capable, with help from community service programs, of residing in the community setting. </w:t>
      </w:r>
      <w:r>
        <w:rPr>
          <w:sz w:val="22"/>
        </w:rPr>
        <w:tab/>
      </w:r>
    </w:p>
    <w:p w14:paraId="65E855E0" w14:textId="77777777" w:rsidR="00093B70" w:rsidRDefault="00093B70" w:rsidP="00093B70">
      <w:pPr>
        <w:pStyle w:val="BodyTextIndent2"/>
        <w:tabs>
          <w:tab w:val="left" w:pos="720"/>
        </w:tabs>
        <w:ind w:left="0" w:firstLine="0"/>
        <w:rPr>
          <w:sz w:val="22"/>
        </w:rPr>
      </w:pPr>
      <w:r>
        <w:rPr>
          <w:sz w:val="22"/>
        </w:rPr>
        <w:tab/>
        <w:t xml:space="preserve">When a person moves from an institutional setting into the community, there are many challenges that must be faced.  Our non-profit foundation, The Center for Independent Living, Fresno Chapter, will be the base for our proposed Transitional House for the Disabled.  With our proposed start up program budget of $280,600, it will be at the Transitional House that the disabled will be rehabilitated from an institutional living perspective to a community living perspective through a flexible range of services and opportunities available within Fresno County.  Those individuals who come to Transitional House will be able to make empowering, informed decisions that will allow them to have more control of their lives. </w:t>
      </w:r>
    </w:p>
    <w:p w14:paraId="1D335B6D" w14:textId="77777777" w:rsidR="00093B70" w:rsidRDefault="00093B70" w:rsidP="00093B70">
      <w:pPr>
        <w:pStyle w:val="BodyTextIndent2"/>
        <w:pageBreakBefore/>
        <w:ind w:left="0" w:firstLine="0"/>
        <w:rPr>
          <w:sz w:val="22"/>
        </w:rPr>
      </w:pPr>
    </w:p>
    <w:p w14:paraId="56473166" w14:textId="77777777" w:rsidR="00093B70" w:rsidRPr="005A37B9" w:rsidRDefault="00093B70" w:rsidP="005A37B9">
      <w:pPr>
        <w:pStyle w:val="Heading1"/>
      </w:pPr>
      <w:bookmarkStart w:id="1" w:name="_Toc93931603"/>
      <w:r w:rsidRPr="005A37B9">
        <w:t>Potential Funding</w:t>
      </w:r>
      <w:bookmarkEnd w:id="1"/>
    </w:p>
    <w:p w14:paraId="043EF6DE" w14:textId="77777777" w:rsidR="00093B70" w:rsidRDefault="00093B70" w:rsidP="00093B70">
      <w:pPr>
        <w:pStyle w:val="BodyTextIndent2"/>
        <w:ind w:left="0" w:firstLine="0"/>
        <w:jc w:val="center"/>
        <w:rPr>
          <w:b/>
          <w:bCs/>
          <w:sz w:val="22"/>
          <w:u w:val="single"/>
        </w:rPr>
      </w:pPr>
    </w:p>
    <w:p w14:paraId="7E9149D5" w14:textId="44B9D669" w:rsidR="00093B70" w:rsidRDefault="00E533C5" w:rsidP="00093B70">
      <w:pPr>
        <w:pStyle w:val="Heading2"/>
        <w:ind w:left="0"/>
        <w:rPr>
          <w:rFonts w:ascii="Arial" w:hAnsi="Arial" w:cs="Arial"/>
          <w:sz w:val="22"/>
        </w:rPr>
      </w:pPr>
      <w:bookmarkStart w:id="2" w:name="_Toc93931604"/>
      <w:r>
        <w:rPr>
          <w:rFonts w:ascii="Arial" w:hAnsi="Arial" w:cs="Arial"/>
          <w:sz w:val="22"/>
        </w:rPr>
        <w:t>Lydda</w:t>
      </w:r>
      <w:r w:rsidR="00093B70">
        <w:rPr>
          <w:rFonts w:ascii="Arial" w:hAnsi="Arial" w:cs="Arial"/>
          <w:sz w:val="22"/>
        </w:rPr>
        <w:t>-Rico DeLuca Foundation, Inc</w:t>
      </w:r>
      <w:bookmarkEnd w:id="2"/>
    </w:p>
    <w:p w14:paraId="26CA7082" w14:textId="77777777" w:rsidR="00093B70" w:rsidRDefault="00093B70" w:rsidP="00093B70">
      <w:pPr>
        <w:rPr>
          <w:rFonts w:ascii="Arial" w:hAnsi="Arial" w:cs="Arial"/>
        </w:rPr>
      </w:pPr>
      <w:r>
        <w:rPr>
          <w:rFonts w:ascii="Arial" w:hAnsi="Arial" w:cs="Arial"/>
        </w:rPr>
        <w:t>832 Barron Avenue</w:t>
      </w:r>
    </w:p>
    <w:p w14:paraId="3F4AF615" w14:textId="77777777" w:rsidR="00093B70" w:rsidRDefault="00093B70" w:rsidP="00093B70">
      <w:pPr>
        <w:rPr>
          <w:rFonts w:ascii="Arial" w:hAnsi="Arial" w:cs="Arial"/>
        </w:rPr>
      </w:pPr>
      <w:r>
        <w:rPr>
          <w:rFonts w:ascii="Arial" w:hAnsi="Arial" w:cs="Arial"/>
        </w:rPr>
        <w:t>Redwood City, CA  94063</w:t>
      </w:r>
    </w:p>
    <w:p w14:paraId="39CF48B7" w14:textId="1BD298E0" w:rsidR="00093B70" w:rsidRDefault="00093B70" w:rsidP="00093B70">
      <w:pPr>
        <w:rPr>
          <w:rFonts w:ascii="Arial" w:hAnsi="Arial" w:cs="Arial"/>
        </w:rPr>
      </w:pPr>
      <w:r>
        <w:rPr>
          <w:rFonts w:ascii="Arial" w:hAnsi="Arial" w:cs="Arial"/>
        </w:rPr>
        <w:t xml:space="preserve">Contact:  Mr. Robert </w:t>
      </w:r>
      <w:r w:rsidR="00E533C5">
        <w:rPr>
          <w:rFonts w:ascii="Arial" w:hAnsi="Arial" w:cs="Arial"/>
        </w:rPr>
        <w:t>Gadding</w:t>
      </w:r>
      <w:r>
        <w:rPr>
          <w:rFonts w:ascii="Arial" w:hAnsi="Arial" w:cs="Arial"/>
        </w:rPr>
        <w:t>, President</w:t>
      </w:r>
    </w:p>
    <w:p w14:paraId="60255A16" w14:textId="77777777" w:rsidR="00093B70" w:rsidRDefault="00093B70" w:rsidP="00093B70">
      <w:pPr>
        <w:rPr>
          <w:rFonts w:ascii="Arial" w:hAnsi="Arial" w:cs="Arial"/>
        </w:rPr>
      </w:pPr>
      <w:r>
        <w:rPr>
          <w:rFonts w:ascii="Arial" w:hAnsi="Arial" w:cs="Arial"/>
        </w:rPr>
        <w:t>Areas of Interest:  Physically disabled; recreation.</w:t>
      </w:r>
    </w:p>
    <w:p w14:paraId="13FDF462" w14:textId="77777777" w:rsidR="00093B70" w:rsidRDefault="00093B70" w:rsidP="00093B70">
      <w:pPr>
        <w:rPr>
          <w:rFonts w:ascii="Arial" w:hAnsi="Arial" w:cs="Arial"/>
        </w:rPr>
      </w:pPr>
      <w:r>
        <w:rPr>
          <w:rFonts w:ascii="Arial" w:hAnsi="Arial" w:cs="Arial"/>
        </w:rPr>
        <w:t>Grants awarded to organizations located in California.</w:t>
      </w:r>
    </w:p>
    <w:p w14:paraId="109506C8" w14:textId="77777777" w:rsidR="00093B70" w:rsidRDefault="00093B70" w:rsidP="00093B70">
      <w:pPr>
        <w:rPr>
          <w:rFonts w:ascii="Arial" w:hAnsi="Arial" w:cs="Arial"/>
        </w:rPr>
      </w:pPr>
    </w:p>
    <w:p w14:paraId="4031DC75" w14:textId="77777777" w:rsidR="00093B70" w:rsidRDefault="00093B70" w:rsidP="00093B70">
      <w:pPr>
        <w:pStyle w:val="Heading3"/>
        <w:rPr>
          <w:rFonts w:ascii="Arial" w:hAnsi="Arial" w:cs="Arial"/>
          <w:sz w:val="22"/>
        </w:rPr>
      </w:pPr>
      <w:bookmarkStart w:id="3" w:name="_Toc93931605"/>
      <w:r>
        <w:rPr>
          <w:rFonts w:ascii="Arial" w:hAnsi="Arial" w:cs="Arial"/>
          <w:sz w:val="22"/>
        </w:rPr>
        <w:t>Gallo Foundation</w:t>
      </w:r>
      <w:bookmarkEnd w:id="3"/>
    </w:p>
    <w:p w14:paraId="53E33803" w14:textId="77777777" w:rsidR="00093B70" w:rsidRDefault="00093B70" w:rsidP="00093B70">
      <w:pPr>
        <w:pStyle w:val="Header"/>
        <w:rPr>
          <w:rFonts w:ascii="Arial" w:hAnsi="Arial" w:cs="Arial"/>
        </w:rPr>
      </w:pPr>
      <w:r>
        <w:rPr>
          <w:rFonts w:ascii="Arial" w:hAnsi="Arial" w:cs="Arial"/>
        </w:rPr>
        <w:t xml:space="preserve">P.O. Box 1130 </w:t>
      </w:r>
    </w:p>
    <w:p w14:paraId="4EE8BE2E" w14:textId="77777777" w:rsidR="00093B70" w:rsidRDefault="00093B70" w:rsidP="00093B70">
      <w:pPr>
        <w:rPr>
          <w:rFonts w:ascii="Arial" w:hAnsi="Arial" w:cs="Arial"/>
        </w:rPr>
      </w:pPr>
      <w:r>
        <w:rPr>
          <w:rFonts w:ascii="Arial" w:hAnsi="Arial" w:cs="Arial"/>
        </w:rPr>
        <w:t>Modesto, CA  95353</w:t>
      </w:r>
    </w:p>
    <w:p w14:paraId="51D4C48D" w14:textId="77777777" w:rsidR="00093B70" w:rsidRDefault="00093B70" w:rsidP="00093B70">
      <w:pPr>
        <w:rPr>
          <w:rFonts w:ascii="Arial" w:hAnsi="Arial" w:cs="Arial"/>
        </w:rPr>
      </w:pPr>
      <w:r>
        <w:rPr>
          <w:rFonts w:ascii="Arial" w:hAnsi="Arial" w:cs="Arial"/>
        </w:rPr>
        <w:t>Contact:  Mrs. Ouida McCullough</w:t>
      </w:r>
    </w:p>
    <w:p w14:paraId="6A8526E4" w14:textId="77777777" w:rsidR="00093B70" w:rsidRDefault="00093B70" w:rsidP="00093B70">
      <w:pPr>
        <w:rPr>
          <w:rFonts w:ascii="Arial" w:hAnsi="Arial" w:cs="Arial"/>
        </w:rPr>
      </w:pPr>
      <w:r>
        <w:rPr>
          <w:rFonts w:ascii="Arial" w:hAnsi="Arial" w:cs="Arial"/>
        </w:rPr>
        <w:t>Areas of Interest:  Mentally &amp; physically disabled, Foundation for</w:t>
      </w:r>
    </w:p>
    <w:p w14:paraId="1131F896" w14:textId="77777777" w:rsidR="00093B70" w:rsidRDefault="00093B70" w:rsidP="00093B70">
      <w:pPr>
        <w:rPr>
          <w:rFonts w:ascii="Arial" w:hAnsi="Arial" w:cs="Arial"/>
        </w:rPr>
      </w:pPr>
      <w:r>
        <w:rPr>
          <w:rFonts w:ascii="Arial" w:hAnsi="Arial" w:cs="Arial"/>
        </w:rPr>
        <w:t>Exceptional Children; United Cerebral Palsy.</w:t>
      </w:r>
    </w:p>
    <w:p w14:paraId="451A3A5B" w14:textId="77777777" w:rsidR="00093B70" w:rsidRDefault="00093B70" w:rsidP="00093B70">
      <w:r>
        <w:rPr>
          <w:rFonts w:ascii="Arial" w:hAnsi="Arial" w:cs="Arial"/>
        </w:rPr>
        <w:t>Grants awarded to organizations located in California.</w:t>
      </w:r>
    </w:p>
    <w:p w14:paraId="1A3D80D0" w14:textId="77777777" w:rsidR="00093B70" w:rsidRDefault="00093B70" w:rsidP="00093B70">
      <w:pPr>
        <w:pStyle w:val="Heading4"/>
        <w:rPr>
          <w:sz w:val="22"/>
        </w:rPr>
      </w:pPr>
      <w:r>
        <w:rPr>
          <w:sz w:val="22"/>
        </w:rPr>
        <w:t>Typical grant range:  $3,000-$15,000</w:t>
      </w:r>
    </w:p>
    <w:p w14:paraId="4483778A" w14:textId="77777777" w:rsidR="00093B70" w:rsidRDefault="00093B70" w:rsidP="00093B70">
      <w:pPr>
        <w:rPr>
          <w:rFonts w:ascii="Arial" w:hAnsi="Arial" w:cs="Arial"/>
        </w:rPr>
      </w:pPr>
    </w:p>
    <w:p w14:paraId="028DCA05" w14:textId="77777777" w:rsidR="00093B70" w:rsidRDefault="00093B70" w:rsidP="00093B70">
      <w:pPr>
        <w:pStyle w:val="Heading3"/>
        <w:rPr>
          <w:rFonts w:ascii="Arial" w:hAnsi="Arial" w:cs="Arial"/>
          <w:sz w:val="22"/>
        </w:rPr>
      </w:pPr>
      <w:bookmarkStart w:id="4" w:name="_Toc93931606"/>
      <w:r>
        <w:rPr>
          <w:rFonts w:ascii="Arial" w:hAnsi="Arial" w:cs="Arial"/>
          <w:sz w:val="22"/>
        </w:rPr>
        <w:t>The Carl Gellert &amp; Celia Berta Gellert Foundation</w:t>
      </w:r>
      <w:bookmarkEnd w:id="4"/>
    </w:p>
    <w:p w14:paraId="148BCFFA" w14:textId="77777777" w:rsidR="00093B70" w:rsidRDefault="00093B70" w:rsidP="00093B70">
      <w:pPr>
        <w:pStyle w:val="Header"/>
        <w:rPr>
          <w:rFonts w:ascii="Arial" w:hAnsi="Arial" w:cs="Arial"/>
        </w:rPr>
      </w:pPr>
      <w:r>
        <w:rPr>
          <w:rFonts w:ascii="Arial" w:hAnsi="Arial" w:cs="Arial"/>
        </w:rPr>
        <w:t>1169 Market Street, Suite 808</w:t>
      </w:r>
    </w:p>
    <w:p w14:paraId="52B6591A" w14:textId="77777777" w:rsidR="00093B70" w:rsidRDefault="00093B70" w:rsidP="00093B70">
      <w:pPr>
        <w:rPr>
          <w:rFonts w:ascii="Arial" w:hAnsi="Arial" w:cs="Arial"/>
        </w:rPr>
      </w:pPr>
      <w:r>
        <w:rPr>
          <w:rFonts w:ascii="Arial" w:hAnsi="Arial" w:cs="Arial"/>
        </w:rPr>
        <w:t>San Francisco, CA  94111</w:t>
      </w:r>
    </w:p>
    <w:p w14:paraId="38851C87" w14:textId="7D24CB6A" w:rsidR="00093B70" w:rsidRDefault="00093B70" w:rsidP="00093B70">
      <w:pPr>
        <w:rPr>
          <w:rFonts w:ascii="Arial" w:hAnsi="Arial" w:cs="Arial"/>
        </w:rPr>
      </w:pPr>
      <w:r>
        <w:rPr>
          <w:rFonts w:ascii="Arial" w:hAnsi="Arial" w:cs="Arial"/>
        </w:rPr>
        <w:t xml:space="preserve">Contact:  Mr. Peter </w:t>
      </w:r>
      <w:r w:rsidR="00E533C5">
        <w:rPr>
          <w:rFonts w:ascii="Arial" w:hAnsi="Arial" w:cs="Arial"/>
        </w:rPr>
        <w:t>Bursate</w:t>
      </w:r>
      <w:r>
        <w:rPr>
          <w:rFonts w:ascii="Arial" w:hAnsi="Arial" w:cs="Arial"/>
        </w:rPr>
        <w:t>, Secretary</w:t>
      </w:r>
    </w:p>
    <w:p w14:paraId="65A437F7" w14:textId="77777777" w:rsidR="00093B70" w:rsidRDefault="00093B70" w:rsidP="00093B70">
      <w:pPr>
        <w:rPr>
          <w:rFonts w:ascii="Arial" w:hAnsi="Arial" w:cs="Arial"/>
        </w:rPr>
      </w:pPr>
      <w:r>
        <w:rPr>
          <w:rFonts w:ascii="Arial" w:hAnsi="Arial" w:cs="Arial"/>
        </w:rPr>
        <w:t xml:space="preserve">Areas of Interest:  Elderly, hospital; drug abuse programs; community development; </w:t>
      </w:r>
    </w:p>
    <w:p w14:paraId="6803DF29" w14:textId="77777777" w:rsidR="00093B70" w:rsidRDefault="00093B70" w:rsidP="00093B70">
      <w:r>
        <w:rPr>
          <w:rFonts w:ascii="Arial" w:hAnsi="Arial" w:cs="Arial"/>
        </w:rPr>
        <w:t>social services.</w:t>
      </w:r>
    </w:p>
    <w:p w14:paraId="77951F54" w14:textId="77777777" w:rsidR="00093B70" w:rsidRDefault="00093B70" w:rsidP="00093B70">
      <w:pPr>
        <w:pStyle w:val="Heading4"/>
        <w:rPr>
          <w:sz w:val="22"/>
        </w:rPr>
      </w:pPr>
      <w:r>
        <w:rPr>
          <w:sz w:val="22"/>
        </w:rPr>
        <w:t>Typical grant range:  $1,000-$10,000</w:t>
      </w:r>
    </w:p>
    <w:p w14:paraId="2EDFC7E3" w14:textId="77777777" w:rsidR="00093B70" w:rsidRDefault="00093B70" w:rsidP="00093B70">
      <w:pPr>
        <w:rPr>
          <w:rFonts w:ascii="Arial" w:hAnsi="Arial" w:cs="Arial"/>
        </w:rPr>
      </w:pPr>
    </w:p>
    <w:p w14:paraId="5A04185E" w14:textId="77777777" w:rsidR="00093B70" w:rsidRDefault="00093B70" w:rsidP="00093B70">
      <w:pPr>
        <w:pStyle w:val="Heading3"/>
        <w:rPr>
          <w:rFonts w:ascii="Arial" w:hAnsi="Arial" w:cs="Arial"/>
          <w:sz w:val="22"/>
        </w:rPr>
      </w:pPr>
      <w:bookmarkStart w:id="5" w:name="_Toc93931607"/>
      <w:r>
        <w:rPr>
          <w:rFonts w:ascii="Arial" w:hAnsi="Arial" w:cs="Arial"/>
          <w:sz w:val="22"/>
        </w:rPr>
        <w:t>Fred Gellert Family Foundation</w:t>
      </w:r>
      <w:bookmarkEnd w:id="5"/>
    </w:p>
    <w:p w14:paraId="6A27C43C" w14:textId="77777777" w:rsidR="00093B70" w:rsidRDefault="00093B70" w:rsidP="00093B70">
      <w:pPr>
        <w:pStyle w:val="Header"/>
        <w:rPr>
          <w:rFonts w:ascii="Arial" w:hAnsi="Arial" w:cs="Arial"/>
        </w:rPr>
      </w:pPr>
      <w:r>
        <w:rPr>
          <w:rFonts w:ascii="Arial" w:hAnsi="Arial" w:cs="Arial"/>
        </w:rPr>
        <w:t>One Embarcadero Center, Suite 2480</w:t>
      </w:r>
    </w:p>
    <w:p w14:paraId="12A015D4" w14:textId="77777777" w:rsidR="00093B70" w:rsidRDefault="00093B70" w:rsidP="00093B70">
      <w:pPr>
        <w:rPr>
          <w:rFonts w:ascii="Arial" w:hAnsi="Arial" w:cs="Arial"/>
        </w:rPr>
      </w:pPr>
      <w:r>
        <w:rPr>
          <w:rFonts w:ascii="Arial" w:hAnsi="Arial" w:cs="Arial"/>
        </w:rPr>
        <w:t>San Francisco, CA  94111</w:t>
      </w:r>
    </w:p>
    <w:p w14:paraId="22722C4D" w14:textId="77777777" w:rsidR="00093B70" w:rsidRDefault="00093B70" w:rsidP="00093B70">
      <w:pPr>
        <w:rPr>
          <w:rFonts w:ascii="Arial" w:hAnsi="Arial" w:cs="Arial"/>
        </w:rPr>
      </w:pPr>
      <w:r>
        <w:rPr>
          <w:rFonts w:ascii="Arial" w:hAnsi="Arial" w:cs="Arial"/>
        </w:rPr>
        <w:t>Areas of Interest:  Disabled (all areas); recreation; child welfare.</w:t>
      </w:r>
    </w:p>
    <w:p w14:paraId="111A47FD" w14:textId="77777777" w:rsidR="00093B70" w:rsidRDefault="00093B70" w:rsidP="00093B70">
      <w:r>
        <w:rPr>
          <w:rFonts w:ascii="Arial" w:hAnsi="Arial" w:cs="Arial"/>
        </w:rPr>
        <w:t>Grants awarded to organizations located in California.</w:t>
      </w:r>
    </w:p>
    <w:p w14:paraId="3848695C" w14:textId="77777777" w:rsidR="00093B70" w:rsidRDefault="00093B70" w:rsidP="00093B70">
      <w:pPr>
        <w:pStyle w:val="Heading4"/>
        <w:rPr>
          <w:sz w:val="22"/>
        </w:rPr>
      </w:pPr>
      <w:r>
        <w:rPr>
          <w:sz w:val="22"/>
        </w:rPr>
        <w:t>Typical grant range:  $2,000-$8,000</w:t>
      </w:r>
    </w:p>
    <w:p w14:paraId="4CFECDF4" w14:textId="77777777" w:rsidR="00093B70" w:rsidRDefault="00093B70" w:rsidP="00093B70">
      <w:pPr>
        <w:rPr>
          <w:rFonts w:ascii="Arial" w:hAnsi="Arial" w:cs="Arial"/>
        </w:rPr>
      </w:pPr>
    </w:p>
    <w:p w14:paraId="662FFA2E" w14:textId="00864AC4" w:rsidR="00093B70" w:rsidRDefault="00E533C5" w:rsidP="00093B70">
      <w:pPr>
        <w:pStyle w:val="Heading3"/>
        <w:rPr>
          <w:rFonts w:ascii="Arial" w:hAnsi="Arial" w:cs="Arial"/>
          <w:sz w:val="22"/>
        </w:rPr>
      </w:pPr>
      <w:bookmarkStart w:id="6" w:name="_Toc93931608"/>
      <w:r>
        <w:rPr>
          <w:rFonts w:ascii="Arial" w:hAnsi="Arial" w:cs="Arial"/>
          <w:sz w:val="22"/>
        </w:rPr>
        <w:t>Korte</w:t>
      </w:r>
      <w:r w:rsidR="00093B70">
        <w:rPr>
          <w:rFonts w:ascii="Arial" w:hAnsi="Arial" w:cs="Arial"/>
          <w:sz w:val="22"/>
        </w:rPr>
        <w:t xml:space="preserve"> Foundation</w:t>
      </w:r>
      <w:bookmarkEnd w:id="6"/>
    </w:p>
    <w:p w14:paraId="599DB02B" w14:textId="77777777" w:rsidR="00093B70" w:rsidRDefault="00093B70" w:rsidP="00093B70">
      <w:pPr>
        <w:pStyle w:val="Header"/>
        <w:rPr>
          <w:rFonts w:ascii="Arial" w:hAnsi="Arial" w:cs="Arial"/>
        </w:rPr>
      </w:pPr>
      <w:r>
        <w:rPr>
          <w:rFonts w:ascii="Arial" w:hAnsi="Arial" w:cs="Arial"/>
        </w:rPr>
        <w:t>33 New Montgomery Street, Suite 1090</w:t>
      </w:r>
    </w:p>
    <w:p w14:paraId="117C4C52" w14:textId="77777777" w:rsidR="00093B70" w:rsidRDefault="00093B70" w:rsidP="00093B70">
      <w:pPr>
        <w:pStyle w:val="Header"/>
        <w:rPr>
          <w:rFonts w:ascii="Arial" w:hAnsi="Arial" w:cs="Arial"/>
        </w:rPr>
      </w:pPr>
      <w:r>
        <w:rPr>
          <w:rFonts w:ascii="Arial" w:hAnsi="Arial" w:cs="Arial"/>
        </w:rPr>
        <w:t>San Francisco, CA  94105</w:t>
      </w:r>
    </w:p>
    <w:p w14:paraId="6888B270" w14:textId="77777777" w:rsidR="00093B70" w:rsidRDefault="00093B70" w:rsidP="00093B70">
      <w:pPr>
        <w:pStyle w:val="Header"/>
        <w:rPr>
          <w:rFonts w:ascii="Arial" w:hAnsi="Arial" w:cs="Arial"/>
        </w:rPr>
      </w:pPr>
      <w:r>
        <w:rPr>
          <w:rFonts w:ascii="Arial" w:hAnsi="Arial" w:cs="Arial"/>
        </w:rPr>
        <w:lastRenderedPageBreak/>
        <w:t>Areas of Interest:  Physically &amp; mentally disabled; visually impaired;</w:t>
      </w:r>
    </w:p>
    <w:p w14:paraId="5F326BEB" w14:textId="77777777" w:rsidR="00093B70" w:rsidRDefault="00093B70" w:rsidP="00093B70">
      <w:pPr>
        <w:pStyle w:val="Header"/>
        <w:rPr>
          <w:rFonts w:ascii="Arial" w:hAnsi="Arial" w:cs="Arial"/>
          <w:i/>
          <w:iCs/>
        </w:rPr>
      </w:pPr>
      <w:r>
        <w:rPr>
          <w:rFonts w:ascii="Arial" w:hAnsi="Arial" w:cs="Arial"/>
        </w:rPr>
        <w:t>Independent living programs.</w:t>
      </w:r>
    </w:p>
    <w:p w14:paraId="2C631287" w14:textId="77777777" w:rsidR="00093B70" w:rsidRDefault="00093B70" w:rsidP="00093B70">
      <w:pPr>
        <w:pStyle w:val="Header"/>
        <w:rPr>
          <w:rFonts w:ascii="Arial" w:hAnsi="Arial" w:cs="Arial"/>
        </w:rPr>
      </w:pPr>
      <w:r>
        <w:rPr>
          <w:rFonts w:ascii="Arial" w:hAnsi="Arial" w:cs="Arial"/>
          <w:i/>
          <w:iCs/>
        </w:rPr>
        <w:t>Typical grant range:  $1,000-$50,000</w:t>
      </w:r>
    </w:p>
    <w:p w14:paraId="6FCA9E0E" w14:textId="77777777" w:rsidR="00093B70" w:rsidRDefault="00093B70" w:rsidP="00093B70">
      <w:pPr>
        <w:pStyle w:val="Header"/>
        <w:rPr>
          <w:rFonts w:ascii="Arial" w:hAnsi="Arial" w:cs="Arial"/>
        </w:rPr>
      </w:pPr>
    </w:p>
    <w:p w14:paraId="4B1E7732" w14:textId="77777777" w:rsidR="00093B70" w:rsidRDefault="00093B70" w:rsidP="00093B70">
      <w:pPr>
        <w:pStyle w:val="Header"/>
        <w:rPr>
          <w:rFonts w:ascii="Arial" w:hAnsi="Arial" w:cs="Arial"/>
        </w:rPr>
      </w:pPr>
      <w:r>
        <w:rPr>
          <w:rFonts w:ascii="Arial" w:hAnsi="Arial" w:cs="Arial"/>
          <w:u w:val="single"/>
        </w:rPr>
        <w:t>Margoes Foundation</w:t>
      </w:r>
    </w:p>
    <w:p w14:paraId="6ACF9998" w14:textId="77777777" w:rsidR="00093B70" w:rsidRDefault="00093B70" w:rsidP="00093B70">
      <w:pPr>
        <w:pStyle w:val="Header"/>
        <w:rPr>
          <w:rFonts w:ascii="Arial" w:hAnsi="Arial" w:cs="Arial"/>
        </w:rPr>
      </w:pPr>
      <w:r>
        <w:rPr>
          <w:rFonts w:ascii="Arial" w:hAnsi="Arial" w:cs="Arial"/>
        </w:rPr>
        <w:t>57 Post Street, Suite 510</w:t>
      </w:r>
    </w:p>
    <w:p w14:paraId="394453A8" w14:textId="77777777" w:rsidR="00093B70" w:rsidRDefault="00093B70" w:rsidP="00093B70">
      <w:pPr>
        <w:rPr>
          <w:rFonts w:ascii="Arial" w:hAnsi="Arial" w:cs="Arial"/>
        </w:rPr>
      </w:pPr>
      <w:r>
        <w:rPr>
          <w:rFonts w:ascii="Arial" w:hAnsi="Arial" w:cs="Arial"/>
        </w:rPr>
        <w:t>San Francisco, CA  94104</w:t>
      </w:r>
    </w:p>
    <w:p w14:paraId="0D4A1C31" w14:textId="77777777" w:rsidR="00093B70" w:rsidRDefault="00093B70" w:rsidP="00093B70">
      <w:pPr>
        <w:rPr>
          <w:rFonts w:ascii="Arial" w:hAnsi="Arial" w:cs="Arial"/>
        </w:rPr>
      </w:pPr>
      <w:r>
        <w:rPr>
          <w:rFonts w:ascii="Arial" w:hAnsi="Arial" w:cs="Arial"/>
        </w:rPr>
        <w:t xml:space="preserve">Areas of Interest:  Mental health; mentally disabled; rehabilitation; </w:t>
      </w:r>
    </w:p>
    <w:p w14:paraId="6F283434" w14:textId="77777777" w:rsidR="00093B70" w:rsidRDefault="00093B70" w:rsidP="00093B70">
      <w:r>
        <w:rPr>
          <w:rFonts w:ascii="Arial" w:hAnsi="Arial" w:cs="Arial"/>
        </w:rPr>
        <w:t>Center for Independent Living.</w:t>
      </w:r>
    </w:p>
    <w:p w14:paraId="746795C4" w14:textId="77777777" w:rsidR="00093B70" w:rsidRDefault="00093B70" w:rsidP="00093B70">
      <w:pPr>
        <w:pStyle w:val="Heading4"/>
        <w:rPr>
          <w:sz w:val="22"/>
        </w:rPr>
      </w:pPr>
      <w:r>
        <w:rPr>
          <w:sz w:val="22"/>
        </w:rPr>
        <w:t>Typical grant range:  $1,000-$14,000</w:t>
      </w:r>
    </w:p>
    <w:p w14:paraId="44E9692D" w14:textId="77777777" w:rsidR="00093B70" w:rsidRDefault="00093B70" w:rsidP="00093B70">
      <w:pPr>
        <w:rPr>
          <w:rFonts w:ascii="Arial" w:hAnsi="Arial" w:cs="Arial"/>
        </w:rPr>
      </w:pPr>
    </w:p>
    <w:p w14:paraId="4974CF9E" w14:textId="77777777" w:rsidR="00093B70" w:rsidRDefault="00093B70" w:rsidP="00093B70">
      <w:pPr>
        <w:pStyle w:val="Heading3"/>
        <w:rPr>
          <w:rFonts w:ascii="Arial" w:hAnsi="Arial" w:cs="Arial"/>
          <w:sz w:val="22"/>
        </w:rPr>
      </w:pPr>
    </w:p>
    <w:p w14:paraId="214DCC4C" w14:textId="77777777" w:rsidR="00093B70" w:rsidRDefault="00093B70" w:rsidP="00093B70">
      <w:pPr>
        <w:pStyle w:val="Heading3"/>
        <w:rPr>
          <w:rFonts w:ascii="Arial" w:hAnsi="Arial" w:cs="Arial"/>
          <w:sz w:val="22"/>
        </w:rPr>
      </w:pPr>
    </w:p>
    <w:p w14:paraId="40A348AA" w14:textId="77777777" w:rsidR="00093B70" w:rsidRDefault="00093B70" w:rsidP="00093B70">
      <w:pPr>
        <w:pStyle w:val="Heading3"/>
        <w:rPr>
          <w:rFonts w:ascii="Arial" w:hAnsi="Arial" w:cs="Arial"/>
          <w:sz w:val="22"/>
        </w:rPr>
      </w:pPr>
      <w:bookmarkStart w:id="7" w:name="_Toc93931609"/>
      <w:r>
        <w:rPr>
          <w:rFonts w:ascii="Arial" w:hAnsi="Arial" w:cs="Arial"/>
          <w:sz w:val="22"/>
        </w:rPr>
        <w:t>Mericos Foundation</w:t>
      </w:r>
      <w:bookmarkEnd w:id="7"/>
    </w:p>
    <w:p w14:paraId="53277F6B" w14:textId="77777777" w:rsidR="00093B70" w:rsidRDefault="00093B70" w:rsidP="00093B70">
      <w:pPr>
        <w:pStyle w:val="Header"/>
        <w:rPr>
          <w:rFonts w:ascii="Arial" w:hAnsi="Arial" w:cs="Arial"/>
        </w:rPr>
      </w:pPr>
      <w:r>
        <w:rPr>
          <w:rFonts w:ascii="Arial" w:hAnsi="Arial" w:cs="Arial"/>
        </w:rPr>
        <w:t>1260 Huntington Drive, Suite 204</w:t>
      </w:r>
    </w:p>
    <w:p w14:paraId="2D5007A9" w14:textId="77777777" w:rsidR="00093B70" w:rsidRDefault="00093B70" w:rsidP="00093B70">
      <w:pPr>
        <w:rPr>
          <w:rFonts w:ascii="Arial" w:hAnsi="Arial" w:cs="Arial"/>
        </w:rPr>
      </w:pPr>
      <w:r>
        <w:rPr>
          <w:rFonts w:ascii="Arial" w:hAnsi="Arial" w:cs="Arial"/>
        </w:rPr>
        <w:t>South Pasadena, CA  91030</w:t>
      </w:r>
    </w:p>
    <w:p w14:paraId="7242A56C" w14:textId="77777777" w:rsidR="00093B70" w:rsidRDefault="00093B70" w:rsidP="00093B70">
      <w:pPr>
        <w:rPr>
          <w:rFonts w:ascii="Arial" w:hAnsi="Arial" w:cs="Arial"/>
        </w:rPr>
      </w:pPr>
      <w:r>
        <w:rPr>
          <w:rFonts w:ascii="Arial" w:hAnsi="Arial" w:cs="Arial"/>
        </w:rPr>
        <w:t>Areas of Interest:  Physically disabled; visually impaired; recreation.</w:t>
      </w:r>
    </w:p>
    <w:p w14:paraId="01D127EF" w14:textId="77777777" w:rsidR="00093B70" w:rsidRDefault="00093B70" w:rsidP="00093B70">
      <w:pPr>
        <w:rPr>
          <w:rFonts w:ascii="Arial" w:hAnsi="Arial" w:cs="Arial"/>
        </w:rPr>
      </w:pPr>
      <w:r>
        <w:rPr>
          <w:rFonts w:ascii="Arial" w:hAnsi="Arial" w:cs="Arial"/>
        </w:rPr>
        <w:t>Grants awarded to organizations located in California with an</w:t>
      </w:r>
    </w:p>
    <w:p w14:paraId="4FF5AD80" w14:textId="77777777" w:rsidR="00093B70" w:rsidRDefault="00093B70" w:rsidP="00093B70">
      <w:r>
        <w:rPr>
          <w:rFonts w:ascii="Arial" w:hAnsi="Arial" w:cs="Arial"/>
        </w:rPr>
        <w:t>emphasis in Santa Barbara.</w:t>
      </w:r>
    </w:p>
    <w:p w14:paraId="1F0DF1C1" w14:textId="77777777" w:rsidR="00093B70" w:rsidRDefault="00093B70" w:rsidP="00093B70">
      <w:pPr>
        <w:pStyle w:val="Heading4"/>
        <w:rPr>
          <w:sz w:val="22"/>
          <w:u w:val="single"/>
        </w:rPr>
      </w:pPr>
      <w:r>
        <w:rPr>
          <w:sz w:val="22"/>
        </w:rPr>
        <w:t>Typical grant range:  $5,000-$100,000</w:t>
      </w:r>
    </w:p>
    <w:p w14:paraId="750032F4" w14:textId="77777777" w:rsidR="00093B70" w:rsidRDefault="00093B70" w:rsidP="00093B70">
      <w:pPr>
        <w:rPr>
          <w:rFonts w:ascii="Arial" w:hAnsi="Arial" w:cs="Arial"/>
          <w:u w:val="single"/>
        </w:rPr>
      </w:pPr>
    </w:p>
    <w:p w14:paraId="23AFC389" w14:textId="77777777" w:rsidR="00093B70" w:rsidRDefault="00093B70" w:rsidP="00093B70">
      <w:pPr>
        <w:rPr>
          <w:rFonts w:ascii="Arial" w:hAnsi="Arial" w:cs="Arial"/>
        </w:rPr>
      </w:pPr>
      <w:r>
        <w:rPr>
          <w:rFonts w:ascii="Arial" w:hAnsi="Arial" w:cs="Arial"/>
          <w:u w:val="single"/>
        </w:rPr>
        <w:t>David &amp; Lucile Packard Foundation</w:t>
      </w:r>
    </w:p>
    <w:p w14:paraId="28ED3337" w14:textId="77777777" w:rsidR="00093B70" w:rsidRDefault="00093B70" w:rsidP="00093B70">
      <w:pPr>
        <w:pStyle w:val="Header"/>
        <w:rPr>
          <w:rFonts w:ascii="Arial" w:hAnsi="Arial" w:cs="Arial"/>
        </w:rPr>
      </w:pPr>
      <w:r>
        <w:rPr>
          <w:rFonts w:ascii="Arial" w:hAnsi="Arial" w:cs="Arial"/>
        </w:rPr>
        <w:t>300 Second Street, Suite 200</w:t>
      </w:r>
    </w:p>
    <w:p w14:paraId="2ED293A8" w14:textId="77777777" w:rsidR="00093B70" w:rsidRDefault="00093B70" w:rsidP="00093B70">
      <w:pPr>
        <w:rPr>
          <w:rFonts w:ascii="Arial" w:hAnsi="Arial" w:cs="Arial"/>
        </w:rPr>
      </w:pPr>
      <w:r>
        <w:rPr>
          <w:rFonts w:ascii="Arial" w:hAnsi="Arial" w:cs="Arial"/>
        </w:rPr>
        <w:t>Los Altos, CA  94022</w:t>
      </w:r>
    </w:p>
    <w:p w14:paraId="5F77633B" w14:textId="77777777" w:rsidR="00093B70" w:rsidRDefault="00093B70" w:rsidP="00093B70">
      <w:pPr>
        <w:rPr>
          <w:rFonts w:ascii="Arial" w:hAnsi="Arial" w:cs="Arial"/>
        </w:rPr>
      </w:pPr>
      <w:r>
        <w:rPr>
          <w:rFonts w:ascii="Arial" w:hAnsi="Arial" w:cs="Arial"/>
        </w:rPr>
        <w:t>Areas of Interest:  Mentally &amp; physically disabled; emotionally disturbed;</w:t>
      </w:r>
    </w:p>
    <w:p w14:paraId="0226A80D" w14:textId="77777777" w:rsidR="00093B70" w:rsidRDefault="00093B70" w:rsidP="00093B70">
      <w:pPr>
        <w:rPr>
          <w:rFonts w:ascii="Arial" w:hAnsi="Arial" w:cs="Arial"/>
          <w:i/>
          <w:iCs/>
        </w:rPr>
      </w:pPr>
      <w:r>
        <w:rPr>
          <w:rFonts w:ascii="Arial" w:hAnsi="Arial" w:cs="Arial"/>
        </w:rPr>
        <w:t>Employment programs, youth.</w:t>
      </w:r>
    </w:p>
    <w:p w14:paraId="2009B77E" w14:textId="77777777" w:rsidR="00093B70" w:rsidRDefault="00093B70" w:rsidP="00093B70">
      <w:pPr>
        <w:rPr>
          <w:rFonts w:ascii="Arial" w:hAnsi="Arial" w:cs="Arial"/>
        </w:rPr>
      </w:pPr>
      <w:r>
        <w:rPr>
          <w:rFonts w:ascii="Arial" w:hAnsi="Arial" w:cs="Arial"/>
          <w:i/>
          <w:iCs/>
        </w:rPr>
        <w:t>Typical grant range:  $5,000-$100,000</w:t>
      </w:r>
    </w:p>
    <w:p w14:paraId="2FD11C2B" w14:textId="77777777" w:rsidR="00093B70" w:rsidRDefault="00093B70" w:rsidP="00093B70">
      <w:pPr>
        <w:rPr>
          <w:rFonts w:ascii="Arial" w:hAnsi="Arial" w:cs="Arial"/>
        </w:rPr>
      </w:pPr>
    </w:p>
    <w:p w14:paraId="04325B5E" w14:textId="77777777" w:rsidR="00093B70" w:rsidRDefault="00093B70" w:rsidP="00093B70">
      <w:pPr>
        <w:pStyle w:val="Heading3"/>
        <w:rPr>
          <w:rFonts w:ascii="Arial" w:hAnsi="Arial" w:cs="Arial"/>
          <w:sz w:val="22"/>
        </w:rPr>
      </w:pPr>
      <w:bookmarkStart w:id="8" w:name="_Toc93931610"/>
      <w:r>
        <w:rPr>
          <w:rFonts w:ascii="Arial" w:hAnsi="Arial" w:cs="Arial"/>
          <w:sz w:val="22"/>
        </w:rPr>
        <w:t>Dr. Scholl Foundation</w:t>
      </w:r>
      <w:bookmarkEnd w:id="8"/>
    </w:p>
    <w:p w14:paraId="1AE7CC0A" w14:textId="77777777" w:rsidR="00093B70" w:rsidRDefault="00093B70" w:rsidP="00093B70">
      <w:pPr>
        <w:pStyle w:val="Header"/>
        <w:rPr>
          <w:rFonts w:ascii="Arial" w:hAnsi="Arial" w:cs="Arial"/>
        </w:rPr>
      </w:pPr>
      <w:r>
        <w:rPr>
          <w:rFonts w:ascii="Arial" w:hAnsi="Arial" w:cs="Arial"/>
        </w:rPr>
        <w:t>11 S. LaSalle Street, Suite 2100</w:t>
      </w:r>
    </w:p>
    <w:p w14:paraId="498B5986" w14:textId="77777777" w:rsidR="00093B70" w:rsidRDefault="00093B70" w:rsidP="00093B70">
      <w:pPr>
        <w:rPr>
          <w:rFonts w:ascii="Arial" w:hAnsi="Arial" w:cs="Arial"/>
        </w:rPr>
      </w:pPr>
      <w:r>
        <w:rPr>
          <w:rFonts w:ascii="Arial" w:hAnsi="Arial" w:cs="Arial"/>
        </w:rPr>
        <w:t>Chicago, IL  60603-1302</w:t>
      </w:r>
    </w:p>
    <w:p w14:paraId="01F644DF" w14:textId="77777777" w:rsidR="00093B70" w:rsidRDefault="00093B70" w:rsidP="00093B70">
      <w:pPr>
        <w:rPr>
          <w:rFonts w:ascii="Arial" w:hAnsi="Arial" w:cs="Arial"/>
        </w:rPr>
      </w:pPr>
      <w:r>
        <w:rPr>
          <w:rFonts w:ascii="Arial" w:hAnsi="Arial" w:cs="Arial"/>
        </w:rPr>
        <w:t>Contact:  Ms. Pamela Scholl, President</w:t>
      </w:r>
    </w:p>
    <w:p w14:paraId="5FBCD4A9" w14:textId="77777777" w:rsidR="00093B70" w:rsidRDefault="00093B70" w:rsidP="00093B70">
      <w:pPr>
        <w:rPr>
          <w:rFonts w:ascii="Arial" w:hAnsi="Arial" w:cs="Arial"/>
        </w:rPr>
      </w:pPr>
      <w:r>
        <w:rPr>
          <w:rFonts w:ascii="Arial" w:hAnsi="Arial" w:cs="Arial"/>
        </w:rPr>
        <w:t xml:space="preserve">Areas of Interest:  Housing/shelter; human services; children &amp; youth, child </w:t>
      </w:r>
    </w:p>
    <w:p w14:paraId="6A373355" w14:textId="77777777" w:rsidR="00093B70" w:rsidRDefault="00093B70" w:rsidP="00093B70">
      <w:r>
        <w:rPr>
          <w:rFonts w:ascii="Arial" w:hAnsi="Arial" w:cs="Arial"/>
        </w:rPr>
        <w:t>development; family services; minorities; disabled; economically disadvantaged.</w:t>
      </w:r>
    </w:p>
    <w:p w14:paraId="62B92FD9" w14:textId="77777777" w:rsidR="00093B70" w:rsidRDefault="00093B70" w:rsidP="00093B70">
      <w:pPr>
        <w:pStyle w:val="Heading4"/>
        <w:rPr>
          <w:sz w:val="22"/>
        </w:rPr>
      </w:pPr>
      <w:r>
        <w:rPr>
          <w:sz w:val="22"/>
        </w:rPr>
        <w:t>Typical grant range:  $45,000-$500,000</w:t>
      </w:r>
    </w:p>
    <w:p w14:paraId="756D8E37" w14:textId="77777777" w:rsidR="00093B70" w:rsidRDefault="00093B70" w:rsidP="00093B70">
      <w:pPr>
        <w:rPr>
          <w:rFonts w:ascii="Arial" w:hAnsi="Arial" w:cs="Arial"/>
        </w:rPr>
      </w:pPr>
    </w:p>
    <w:p w14:paraId="06F5D3E3" w14:textId="77777777" w:rsidR="00093B70" w:rsidRDefault="00093B70" w:rsidP="00093B70">
      <w:pPr>
        <w:pStyle w:val="Heading3"/>
        <w:rPr>
          <w:rFonts w:ascii="Arial" w:hAnsi="Arial" w:cs="Arial"/>
          <w:sz w:val="22"/>
        </w:rPr>
      </w:pPr>
      <w:bookmarkStart w:id="9" w:name="_Toc93931611"/>
      <w:r>
        <w:rPr>
          <w:rFonts w:ascii="Arial" w:hAnsi="Arial" w:cs="Arial"/>
          <w:sz w:val="22"/>
        </w:rPr>
        <w:t>Y. &amp; H. Soda Foundation</w:t>
      </w:r>
      <w:bookmarkEnd w:id="9"/>
    </w:p>
    <w:p w14:paraId="1FCE6157" w14:textId="77777777" w:rsidR="00093B70" w:rsidRDefault="00093B70" w:rsidP="00093B70">
      <w:pPr>
        <w:pStyle w:val="Header"/>
        <w:rPr>
          <w:rFonts w:ascii="Arial" w:hAnsi="Arial" w:cs="Arial"/>
        </w:rPr>
      </w:pPr>
      <w:r>
        <w:rPr>
          <w:rFonts w:ascii="Arial" w:hAnsi="Arial" w:cs="Arial"/>
        </w:rPr>
        <w:t>Two Theatre Square, Suite 211</w:t>
      </w:r>
    </w:p>
    <w:p w14:paraId="4B791115" w14:textId="77777777" w:rsidR="00093B70" w:rsidRDefault="00093B70" w:rsidP="00093B70">
      <w:pPr>
        <w:rPr>
          <w:rFonts w:ascii="Arial" w:hAnsi="Arial" w:cs="Arial"/>
        </w:rPr>
      </w:pPr>
      <w:r>
        <w:rPr>
          <w:rFonts w:ascii="Arial" w:hAnsi="Arial" w:cs="Arial"/>
        </w:rPr>
        <w:t>Orinda, CA  94563-3346</w:t>
      </w:r>
    </w:p>
    <w:p w14:paraId="7E914198" w14:textId="77777777" w:rsidR="00093B70" w:rsidRDefault="00093B70" w:rsidP="00093B70">
      <w:pPr>
        <w:rPr>
          <w:rFonts w:ascii="Arial" w:hAnsi="Arial" w:cs="Arial"/>
        </w:rPr>
      </w:pPr>
      <w:r>
        <w:rPr>
          <w:rFonts w:ascii="Arial" w:hAnsi="Arial" w:cs="Arial"/>
        </w:rPr>
        <w:t>Contact:  Ms. Judith Murphy, CEO &amp; President</w:t>
      </w:r>
    </w:p>
    <w:p w14:paraId="258E64CC" w14:textId="77777777" w:rsidR="00093B70" w:rsidRDefault="00093B70" w:rsidP="00093B70">
      <w:pPr>
        <w:rPr>
          <w:rFonts w:ascii="Arial" w:hAnsi="Arial" w:cs="Arial"/>
          <w:i/>
          <w:iCs/>
        </w:rPr>
      </w:pPr>
      <w:r>
        <w:rPr>
          <w:rFonts w:ascii="Arial" w:hAnsi="Arial" w:cs="Arial"/>
        </w:rPr>
        <w:lastRenderedPageBreak/>
        <w:t>Areas of Interest:  Social services; youth development services; aging centers; women centers and services; healthcare; homeless human services; food services.</w:t>
      </w:r>
    </w:p>
    <w:p w14:paraId="62BDB442" w14:textId="77777777" w:rsidR="00093B70" w:rsidRDefault="00093B70" w:rsidP="00093B70">
      <w:pPr>
        <w:pStyle w:val="Heading3"/>
        <w:rPr>
          <w:rFonts w:ascii="Arial" w:hAnsi="Arial" w:cs="Arial"/>
          <w:i/>
          <w:iCs/>
          <w:sz w:val="22"/>
          <w:u w:val="none"/>
        </w:rPr>
      </w:pPr>
      <w:bookmarkStart w:id="10" w:name="_Toc93931612"/>
      <w:r>
        <w:rPr>
          <w:rFonts w:ascii="Arial" w:hAnsi="Arial" w:cs="Arial"/>
          <w:i/>
          <w:iCs/>
          <w:sz w:val="22"/>
          <w:u w:val="none"/>
        </w:rPr>
        <w:t>Typical grant range:  $10,000-$560,000</w:t>
      </w:r>
      <w:bookmarkEnd w:id="10"/>
    </w:p>
    <w:p w14:paraId="22B93320" w14:textId="77777777" w:rsidR="00093B70" w:rsidRDefault="00093B70" w:rsidP="00093B70">
      <w:pPr>
        <w:pStyle w:val="Heading3"/>
        <w:rPr>
          <w:rFonts w:ascii="Arial" w:hAnsi="Arial" w:cs="Arial"/>
          <w:i/>
          <w:iCs/>
          <w:sz w:val="22"/>
          <w:u w:val="none"/>
        </w:rPr>
      </w:pPr>
    </w:p>
    <w:p w14:paraId="35EB22B9" w14:textId="77777777" w:rsidR="00093B70" w:rsidRDefault="00093B70" w:rsidP="00093B70">
      <w:pPr>
        <w:pStyle w:val="Heading3"/>
        <w:rPr>
          <w:rFonts w:ascii="Arial" w:hAnsi="Arial" w:cs="Arial"/>
          <w:sz w:val="22"/>
        </w:rPr>
      </w:pPr>
      <w:bookmarkStart w:id="11" w:name="_Toc93931613"/>
      <w:r>
        <w:rPr>
          <w:rFonts w:ascii="Arial" w:hAnsi="Arial" w:cs="Arial"/>
          <w:sz w:val="22"/>
        </w:rPr>
        <w:t>Sidney Stern Memorial Trust</w:t>
      </w:r>
      <w:bookmarkEnd w:id="11"/>
    </w:p>
    <w:p w14:paraId="189FF3B8" w14:textId="77777777" w:rsidR="00093B70" w:rsidRDefault="00093B70" w:rsidP="00093B70">
      <w:pPr>
        <w:pStyle w:val="Header"/>
        <w:rPr>
          <w:rFonts w:ascii="Arial" w:hAnsi="Arial" w:cs="Arial"/>
        </w:rPr>
      </w:pPr>
      <w:r>
        <w:rPr>
          <w:rFonts w:ascii="Arial" w:hAnsi="Arial" w:cs="Arial"/>
        </w:rPr>
        <w:t>P.O. Box 893</w:t>
      </w:r>
    </w:p>
    <w:p w14:paraId="4B558B85" w14:textId="77777777" w:rsidR="00093B70" w:rsidRDefault="00093B70" w:rsidP="00093B70">
      <w:r>
        <w:rPr>
          <w:rFonts w:ascii="Arial" w:hAnsi="Arial" w:cs="Arial"/>
        </w:rPr>
        <w:t>Pacific Palisades, CA  90272</w:t>
      </w:r>
    </w:p>
    <w:p w14:paraId="2BD65791" w14:textId="77777777" w:rsidR="00093B70" w:rsidRDefault="00093B70" w:rsidP="00093B70">
      <w:pPr>
        <w:pStyle w:val="BodyText2"/>
        <w:spacing w:line="240" w:lineRule="auto"/>
      </w:pPr>
      <w:r>
        <w:t>Areas of Interest:  Physically &amp; mentally disabled; youth.</w:t>
      </w:r>
    </w:p>
    <w:p w14:paraId="58EA1EE1" w14:textId="77777777" w:rsidR="00093B70" w:rsidRDefault="00093B70" w:rsidP="00093B70">
      <w:r>
        <w:rPr>
          <w:rFonts w:ascii="Arial" w:hAnsi="Arial" w:cs="Arial"/>
        </w:rPr>
        <w:t>Grants awarded to organizations located in California.</w:t>
      </w:r>
    </w:p>
    <w:p w14:paraId="28AF8956" w14:textId="77777777" w:rsidR="00093B70" w:rsidRDefault="00093B70" w:rsidP="00093B70">
      <w:pPr>
        <w:pStyle w:val="Heading4"/>
        <w:rPr>
          <w:sz w:val="22"/>
        </w:rPr>
      </w:pPr>
      <w:r>
        <w:rPr>
          <w:sz w:val="22"/>
        </w:rPr>
        <w:t>Typical grant range:  $1,000-$8,000</w:t>
      </w:r>
    </w:p>
    <w:p w14:paraId="71347BC9" w14:textId="77777777" w:rsidR="00093B70" w:rsidRDefault="00093B70" w:rsidP="00093B70">
      <w:pPr>
        <w:pStyle w:val="Header"/>
        <w:rPr>
          <w:rFonts w:ascii="Arial" w:hAnsi="Arial" w:cs="Arial"/>
        </w:rPr>
      </w:pPr>
    </w:p>
    <w:p w14:paraId="057DBC2B" w14:textId="77777777" w:rsidR="00093B70" w:rsidRDefault="00093B70" w:rsidP="00093B70">
      <w:pPr>
        <w:pStyle w:val="Heading3"/>
        <w:rPr>
          <w:rFonts w:ascii="Arial" w:hAnsi="Arial" w:cs="Arial"/>
          <w:sz w:val="22"/>
        </w:rPr>
      </w:pPr>
      <w:bookmarkStart w:id="12" w:name="_Toc93931614"/>
      <w:r>
        <w:rPr>
          <w:rFonts w:ascii="Arial" w:hAnsi="Arial" w:cs="Arial"/>
          <w:sz w:val="22"/>
        </w:rPr>
        <w:t>Teledyne Charitable Trust Foundation</w:t>
      </w:r>
      <w:bookmarkEnd w:id="12"/>
    </w:p>
    <w:p w14:paraId="43A871B2" w14:textId="77777777" w:rsidR="00093B70" w:rsidRDefault="00093B70" w:rsidP="00093B70">
      <w:pPr>
        <w:pStyle w:val="Header"/>
        <w:rPr>
          <w:rFonts w:ascii="Arial" w:hAnsi="Arial" w:cs="Arial"/>
        </w:rPr>
      </w:pPr>
      <w:r>
        <w:rPr>
          <w:rFonts w:ascii="Arial" w:hAnsi="Arial" w:cs="Arial"/>
        </w:rPr>
        <w:t>1901 Avenue of the Stars, Suite 1800</w:t>
      </w:r>
    </w:p>
    <w:p w14:paraId="301E9CB8" w14:textId="77777777" w:rsidR="00093B70" w:rsidRDefault="00093B70" w:rsidP="00093B70">
      <w:pPr>
        <w:rPr>
          <w:rFonts w:ascii="Arial" w:hAnsi="Arial" w:cs="Arial"/>
        </w:rPr>
      </w:pPr>
      <w:r>
        <w:rPr>
          <w:rFonts w:ascii="Arial" w:hAnsi="Arial" w:cs="Arial"/>
        </w:rPr>
        <w:t>Los Angeles, CA  90067</w:t>
      </w:r>
    </w:p>
    <w:p w14:paraId="216F1DA1" w14:textId="77777777" w:rsidR="00093B70" w:rsidRDefault="00093B70" w:rsidP="00093B70">
      <w:r>
        <w:rPr>
          <w:rFonts w:ascii="Arial" w:hAnsi="Arial" w:cs="Arial"/>
        </w:rPr>
        <w:t>Areas of Interest:  Physically disabled; visually impaired; Goodwill Industries.</w:t>
      </w:r>
    </w:p>
    <w:p w14:paraId="3ED07AB6" w14:textId="77777777" w:rsidR="00093B70" w:rsidRDefault="00093B70" w:rsidP="00093B70">
      <w:pPr>
        <w:pStyle w:val="Heading4"/>
        <w:rPr>
          <w:sz w:val="22"/>
        </w:rPr>
      </w:pPr>
      <w:r>
        <w:rPr>
          <w:sz w:val="22"/>
        </w:rPr>
        <w:t>Typical grant range:  $3,000-$15,000</w:t>
      </w:r>
    </w:p>
    <w:p w14:paraId="5F006E0F" w14:textId="77777777" w:rsidR="00093B70" w:rsidRDefault="00093B70" w:rsidP="00093B70">
      <w:pPr>
        <w:rPr>
          <w:rFonts w:ascii="Arial" w:hAnsi="Arial" w:cs="Arial"/>
        </w:rPr>
      </w:pPr>
    </w:p>
    <w:p w14:paraId="2E8B1C67" w14:textId="77777777" w:rsidR="00093B70" w:rsidRDefault="00093B70" w:rsidP="00093B70">
      <w:pPr>
        <w:pStyle w:val="Heading"/>
        <w:pageBreakBefore/>
        <w:rPr>
          <w:rFonts w:ascii="Arial" w:hAnsi="Arial" w:cs="Arial"/>
          <w:sz w:val="22"/>
        </w:rPr>
      </w:pPr>
    </w:p>
    <w:p w14:paraId="29CD64ED" w14:textId="77777777" w:rsidR="00093B70" w:rsidRDefault="00093B70" w:rsidP="00093B70">
      <w:pPr>
        <w:pStyle w:val="Heading"/>
        <w:rPr>
          <w:rFonts w:ascii="Arial" w:hAnsi="Arial" w:cs="Arial"/>
          <w:b w:val="0"/>
          <w:bCs w:val="0"/>
          <w:sz w:val="22"/>
        </w:rPr>
      </w:pPr>
    </w:p>
    <w:p w14:paraId="47A592D7" w14:textId="77777777" w:rsidR="00093B70" w:rsidRDefault="00093B70" w:rsidP="005A37B9">
      <w:pPr>
        <w:pStyle w:val="Heading1"/>
        <w:rPr>
          <w:bCs/>
        </w:rPr>
      </w:pPr>
      <w:bookmarkStart w:id="13" w:name="_Toc93931615"/>
      <w:r>
        <w:t>Needs/Problem Statement</w:t>
      </w:r>
      <w:bookmarkEnd w:id="13"/>
    </w:p>
    <w:p w14:paraId="35FF2B88" w14:textId="77777777" w:rsidR="00093B70" w:rsidRDefault="00093B70" w:rsidP="00093B70">
      <w:pPr>
        <w:jc w:val="center"/>
        <w:rPr>
          <w:rFonts w:ascii="Arial" w:hAnsi="Arial" w:cs="Arial"/>
          <w:b/>
          <w:bCs/>
          <w:u w:val="single"/>
        </w:rPr>
      </w:pPr>
    </w:p>
    <w:p w14:paraId="1935C9B0" w14:textId="77777777" w:rsidR="00093B70" w:rsidRDefault="00093B70" w:rsidP="00093B70">
      <w:pPr>
        <w:rPr>
          <w:rFonts w:ascii="Arial" w:hAnsi="Arial" w:cs="Arial"/>
        </w:rPr>
      </w:pPr>
      <w:r>
        <w:rPr>
          <w:rFonts w:ascii="Arial" w:hAnsi="Arial" w:cs="Arial"/>
        </w:rPr>
        <w:tab/>
      </w:r>
    </w:p>
    <w:p w14:paraId="3F873124" w14:textId="77777777" w:rsidR="00093B70" w:rsidRDefault="00093B70" w:rsidP="00093B70">
      <w:pPr>
        <w:spacing w:line="480" w:lineRule="auto"/>
        <w:rPr>
          <w:rFonts w:ascii="Arial" w:hAnsi="Arial" w:cs="Arial"/>
        </w:rPr>
      </w:pPr>
      <w:r>
        <w:rPr>
          <w:rFonts w:ascii="Arial" w:hAnsi="Arial" w:cs="Arial"/>
        </w:rPr>
        <w:tab/>
        <w:t xml:space="preserve">There’s no place like home, and we mean real homes, not nursing homes.  We are fighting so people with disabilities can live in the community with real support instead of being locked away in nursing homes and other institutions.  The determination that a disabled applicant can safely return to his or her home is a decision that should be made in conjunction with the applicant’s physician or other responsible health care practitioner, and if possible, the applicant’s responsible family members. </w:t>
      </w:r>
    </w:p>
    <w:p w14:paraId="40750181" w14:textId="7C2ACA77" w:rsidR="00093B70" w:rsidRDefault="00093B70" w:rsidP="00093B70">
      <w:pPr>
        <w:spacing w:line="480" w:lineRule="auto"/>
        <w:rPr>
          <w:rFonts w:ascii="Arial" w:hAnsi="Arial" w:cs="Arial"/>
        </w:rPr>
      </w:pPr>
      <w:r>
        <w:rPr>
          <w:rFonts w:ascii="Arial" w:hAnsi="Arial" w:cs="Arial"/>
        </w:rPr>
        <w:tab/>
        <w:t xml:space="preserve">For decades, people with disabilities, both old and young, have wanted alternatives to nursing homes and other institutions when they have needed long-term care services.  Our long-term care system has a heavy institutional bias.  Every state that receives Medicaid MUST provide nursing home services, but </w:t>
      </w:r>
      <w:r w:rsidR="00E533C5">
        <w:rPr>
          <w:rFonts w:ascii="Arial" w:hAnsi="Arial" w:cs="Arial"/>
        </w:rPr>
        <w:t>community-based</w:t>
      </w:r>
      <w:r>
        <w:rPr>
          <w:rFonts w:ascii="Arial" w:hAnsi="Arial" w:cs="Arial"/>
        </w:rPr>
        <w:t xml:space="preserve"> services are optional.  Seventy-five percent of Medicaid long-term care dollars pay for institutional services, while the remaining twenty-five percent cover all the </w:t>
      </w:r>
      <w:r w:rsidR="00E533C5">
        <w:rPr>
          <w:rFonts w:ascii="Arial" w:hAnsi="Arial" w:cs="Arial"/>
        </w:rPr>
        <w:t>community-based</w:t>
      </w:r>
      <w:r>
        <w:rPr>
          <w:rFonts w:ascii="Arial" w:hAnsi="Arial" w:cs="Arial"/>
        </w:rPr>
        <w:t xml:space="preserve"> waivers, optional programs, etc. </w:t>
      </w:r>
      <w:r>
        <w:rPr>
          <w:rFonts w:ascii="Arial" w:hAnsi="Arial" w:cs="Arial"/>
        </w:rPr>
        <w:tab/>
      </w:r>
    </w:p>
    <w:p w14:paraId="63C77A04" w14:textId="51F76286" w:rsidR="00093B70" w:rsidRDefault="00093B70" w:rsidP="00093B70">
      <w:pPr>
        <w:spacing w:line="480" w:lineRule="auto"/>
        <w:ind w:firstLine="720"/>
        <w:rPr>
          <w:rFonts w:ascii="Arial" w:hAnsi="Arial" w:cs="Arial"/>
        </w:rPr>
      </w:pPr>
      <w:r>
        <w:rPr>
          <w:rFonts w:ascii="Arial" w:hAnsi="Arial" w:cs="Arial"/>
        </w:rPr>
        <w:t xml:space="preserve">On June 22, 1999, the U.S. Supreme Court affirmed that policy by </w:t>
      </w:r>
      <w:r>
        <w:rPr>
          <w:rFonts w:ascii="Arial" w:hAnsi="Arial" w:cs="Arial"/>
          <w:i/>
          <w:iCs/>
        </w:rPr>
        <w:t xml:space="preserve">Olmstead v. L.C. </w:t>
      </w:r>
      <w:r>
        <w:rPr>
          <w:rFonts w:ascii="Arial" w:hAnsi="Arial" w:cs="Arial"/>
        </w:rPr>
        <w:t xml:space="preserve">ruling that under the Americans with Disability Act (ADA) unjustifiable </w:t>
      </w:r>
      <w:r w:rsidR="00E533C5">
        <w:rPr>
          <w:rFonts w:ascii="Arial" w:hAnsi="Arial" w:cs="Arial"/>
        </w:rPr>
        <w:t>institutionalization</w:t>
      </w:r>
      <w:r>
        <w:rPr>
          <w:rFonts w:ascii="Arial" w:hAnsi="Arial" w:cs="Arial"/>
        </w:rPr>
        <w:t xml:space="preserve"> of a person with a disability who, with proper support, can live in the community is discrimination.  In it’s ruling, the Court said that institutionalization severely limits the person’s ability to interact with family and friends, to work, and to make a life for him or herself.   </w:t>
      </w:r>
    </w:p>
    <w:p w14:paraId="76A0E895" w14:textId="3CD6309A" w:rsidR="00093B70" w:rsidRDefault="00093B70" w:rsidP="00093B70">
      <w:pPr>
        <w:tabs>
          <w:tab w:val="left" w:pos="180"/>
        </w:tabs>
        <w:spacing w:line="480" w:lineRule="auto"/>
      </w:pPr>
      <w:r>
        <w:rPr>
          <w:rFonts w:ascii="Arial" w:hAnsi="Arial" w:cs="Arial"/>
        </w:rPr>
        <w:tab/>
      </w:r>
      <w:r>
        <w:rPr>
          <w:rFonts w:ascii="Arial" w:hAnsi="Arial" w:cs="Arial"/>
        </w:rPr>
        <w:tab/>
        <w:t xml:space="preserve">If we are unable to change the ways of institutionalization, we may have many more cases of disabled homelessness.  There are disabled parties that are trying to escape the pull of total dependency and may not be ready to come to terms with living in a sheltered, segregated, skilled nursing institution. If they still have goals, they may find life there extremely depressing.  The individual may want more freedom to drink or to use street </w:t>
      </w:r>
      <w:r>
        <w:rPr>
          <w:rFonts w:ascii="Arial" w:hAnsi="Arial" w:cs="Arial"/>
        </w:rPr>
        <w:lastRenderedPageBreak/>
        <w:t xml:space="preserve">drugs. Once out on their own, they will more than likely stop taking their prescribed medications.  After </w:t>
      </w:r>
      <w:r w:rsidR="00E533C5">
        <w:rPr>
          <w:rFonts w:ascii="Arial" w:hAnsi="Arial" w:cs="Arial"/>
        </w:rPr>
        <w:t>a while</w:t>
      </w:r>
      <w:r>
        <w:rPr>
          <w:rFonts w:ascii="Arial" w:hAnsi="Arial" w:cs="Arial"/>
        </w:rPr>
        <w:t>, they could lose touch with Social Security and no longer be able to receive their SSI checks. They may now be too disorganized to extricate themselves from living on the streets—except by exhibiting blatantly bizarre or disruptive behavior that leads to their being taken to a hospital or to jail on a 5150.</w:t>
      </w:r>
    </w:p>
    <w:p w14:paraId="16078302" w14:textId="77777777" w:rsidR="00093B70" w:rsidRDefault="00093B70" w:rsidP="00093B70">
      <w:pPr>
        <w:pStyle w:val="BodyTextIndent"/>
        <w:rPr>
          <w:sz w:val="22"/>
        </w:rPr>
      </w:pPr>
      <w:r>
        <w:rPr>
          <w:sz w:val="22"/>
        </w:rPr>
        <w:t>Families are in crisis.  When support services are needed, there are no real choices in the community.  Whether a child is born with a disability, an adult that has had traumatic injury, or a person becomes disabled through the aging process, they overwhelmingly want their attendant services provided in their own homes, not nursing homes or other large institutions.  People with disabilities and their families should no longer tolerate being forced into selecting institutions.  It’s time for Real Choice.</w:t>
      </w:r>
    </w:p>
    <w:p w14:paraId="3939A657" w14:textId="77777777" w:rsidR="00093B70" w:rsidRDefault="00093B70" w:rsidP="00093B70">
      <w:pPr>
        <w:spacing w:line="480" w:lineRule="auto"/>
        <w:ind w:firstLine="720"/>
        <w:rPr>
          <w:rFonts w:ascii="Arial" w:hAnsi="Arial" w:cs="Arial"/>
        </w:rPr>
      </w:pPr>
      <w:r>
        <w:rPr>
          <w:rFonts w:ascii="Arial" w:hAnsi="Arial" w:cs="Arial"/>
        </w:rPr>
        <w:t xml:space="preserve">There are many barriers to solving the problem but all barriers can be linked to the lack of sufficient funding for programs.  For instance, in the state of Indiana, In Home Supportive Services (IHSS) pays approximately $500 a month to keep one disabled person at home.  In comparison, the monthly cost for a nursing home is $2,000 to $3,000 dollars a month.  With the cost of institutionalizing just one person, four to six more disabled individuals could be receiving IHSS. In California, it costs $90,000 a year to just to keep one person institutionalized!  Another barrier for more disabled individuals to become de-institutionalized is the lack of available low-income housing.  </w:t>
      </w:r>
    </w:p>
    <w:p w14:paraId="73AF1D70" w14:textId="77777777" w:rsidR="00093B70" w:rsidRDefault="00093B70" w:rsidP="00093B70">
      <w:pPr>
        <w:spacing w:line="480" w:lineRule="auto"/>
        <w:rPr>
          <w:rFonts w:ascii="Arial" w:hAnsi="Arial" w:cs="Arial"/>
        </w:rPr>
      </w:pPr>
      <w:r>
        <w:rPr>
          <w:rFonts w:ascii="Arial" w:hAnsi="Arial" w:cs="Arial"/>
        </w:rPr>
        <w:tab/>
        <w:t>Another problem arises when certain individuals do not qualify for Social Security benefits or In Home Supportive Services.  This creates a dilemma when these individuals fall through the cracks of the eligibility requirements.  When this occurs, they either have to remain institutionalized because there is no one who can help care for them or they do not receive any services at all.  This problem becomes even greater when these programs have cuts in their budgets.  This eliminates even more qualifying people from obtaining services.  We believe our proposal is going to work because:</w:t>
      </w:r>
    </w:p>
    <w:p w14:paraId="2009369E" w14:textId="77777777" w:rsidR="00093B70" w:rsidRDefault="00093B70" w:rsidP="00093B70">
      <w:pPr>
        <w:numPr>
          <w:ilvl w:val="0"/>
          <w:numId w:val="5"/>
        </w:numPr>
        <w:suppressAutoHyphens/>
        <w:spacing w:after="0" w:line="480" w:lineRule="auto"/>
        <w:rPr>
          <w:rFonts w:ascii="Arial" w:hAnsi="Arial" w:cs="Arial"/>
        </w:rPr>
      </w:pPr>
      <w:r>
        <w:rPr>
          <w:rFonts w:ascii="Arial" w:hAnsi="Arial" w:cs="Arial"/>
        </w:rPr>
        <w:lastRenderedPageBreak/>
        <w:t>There is a need for the development of programs for people with disabilities who do not need to be institutionalized and these programs have not been established.</w:t>
      </w:r>
    </w:p>
    <w:p w14:paraId="1C8118A7" w14:textId="77777777" w:rsidR="00093B70" w:rsidRDefault="00093B70" w:rsidP="00093B70">
      <w:pPr>
        <w:numPr>
          <w:ilvl w:val="0"/>
          <w:numId w:val="5"/>
        </w:numPr>
        <w:suppressAutoHyphens/>
        <w:spacing w:after="0" w:line="480" w:lineRule="auto"/>
        <w:rPr>
          <w:rFonts w:ascii="Arial" w:hAnsi="Arial" w:cs="Arial"/>
        </w:rPr>
      </w:pPr>
      <w:r>
        <w:rPr>
          <w:rFonts w:ascii="Arial" w:hAnsi="Arial" w:cs="Arial"/>
        </w:rPr>
        <w:t>The Supreme Court and the Department of Health and Human Services mandate the Olmstead Act.</w:t>
      </w:r>
    </w:p>
    <w:p w14:paraId="1F9B7C90" w14:textId="77777777" w:rsidR="00093B70" w:rsidRDefault="00093B70" w:rsidP="00093B70">
      <w:pPr>
        <w:numPr>
          <w:ilvl w:val="0"/>
          <w:numId w:val="5"/>
        </w:numPr>
        <w:suppressAutoHyphens/>
        <w:spacing w:after="0" w:line="480" w:lineRule="auto"/>
        <w:rPr>
          <w:rFonts w:ascii="Arial" w:hAnsi="Arial" w:cs="Arial"/>
        </w:rPr>
      </w:pPr>
      <w:r>
        <w:rPr>
          <w:rFonts w:ascii="Arial" w:hAnsi="Arial" w:cs="Arial"/>
        </w:rPr>
        <w:t>It will expand on services that already exist, for example In Home Supportive Services.</w:t>
      </w:r>
    </w:p>
    <w:p w14:paraId="2B065523" w14:textId="77777777" w:rsidR="00093B70" w:rsidRDefault="00093B70" w:rsidP="00093B70">
      <w:pPr>
        <w:numPr>
          <w:ilvl w:val="0"/>
          <w:numId w:val="5"/>
        </w:numPr>
        <w:suppressAutoHyphens/>
        <w:spacing w:after="0" w:line="480" w:lineRule="auto"/>
        <w:rPr>
          <w:rFonts w:ascii="Arial" w:hAnsi="Arial" w:cs="Arial"/>
        </w:rPr>
      </w:pPr>
      <w:r>
        <w:rPr>
          <w:rFonts w:ascii="Arial" w:hAnsi="Arial" w:cs="Arial"/>
        </w:rPr>
        <w:t>This program will empower these individuals and help eliminate their state of oppression.</w:t>
      </w:r>
    </w:p>
    <w:p w14:paraId="2CFCFBBA" w14:textId="77777777" w:rsidR="00093B70" w:rsidRDefault="00093B70" w:rsidP="00093B70">
      <w:pPr>
        <w:numPr>
          <w:ilvl w:val="0"/>
          <w:numId w:val="5"/>
        </w:numPr>
        <w:suppressAutoHyphens/>
        <w:spacing w:after="0" w:line="480" w:lineRule="auto"/>
        <w:rPr>
          <w:rFonts w:ascii="Arial" w:hAnsi="Arial" w:cs="Arial"/>
        </w:rPr>
      </w:pPr>
      <w:r>
        <w:rPr>
          <w:rFonts w:ascii="Arial" w:hAnsi="Arial" w:cs="Arial"/>
        </w:rPr>
        <w:t>It will help them exercise their right to independence.</w:t>
      </w:r>
    </w:p>
    <w:p w14:paraId="0051EA83" w14:textId="77777777" w:rsidR="00093B70" w:rsidRDefault="00093B70" w:rsidP="00093B70">
      <w:pPr>
        <w:numPr>
          <w:ilvl w:val="0"/>
          <w:numId w:val="5"/>
        </w:numPr>
        <w:suppressAutoHyphens/>
        <w:spacing w:after="0" w:line="480" w:lineRule="auto"/>
        <w:rPr>
          <w:rFonts w:ascii="Arial" w:hAnsi="Arial" w:cs="Arial"/>
        </w:rPr>
      </w:pPr>
      <w:r>
        <w:rPr>
          <w:rFonts w:ascii="Arial" w:hAnsi="Arial" w:cs="Arial"/>
        </w:rPr>
        <w:t>It will give them complete autonomy of their lives.</w:t>
      </w:r>
    </w:p>
    <w:p w14:paraId="619E5232" w14:textId="77777777" w:rsidR="00093B70" w:rsidRDefault="00093B70" w:rsidP="00093B70">
      <w:pPr>
        <w:rPr>
          <w:rFonts w:ascii="Arial" w:hAnsi="Arial" w:cs="Arial"/>
        </w:rPr>
      </w:pPr>
    </w:p>
    <w:p w14:paraId="11C42142" w14:textId="77777777" w:rsidR="00093B70" w:rsidRDefault="00093B70" w:rsidP="00093B70">
      <w:pPr>
        <w:rPr>
          <w:rFonts w:ascii="Arial" w:hAnsi="Arial" w:cs="Arial"/>
        </w:rPr>
      </w:pPr>
    </w:p>
    <w:p w14:paraId="2C3CA1B7" w14:textId="77777777" w:rsidR="00093B70" w:rsidRDefault="00093B70" w:rsidP="00093B70">
      <w:pPr>
        <w:rPr>
          <w:rFonts w:ascii="Arial" w:hAnsi="Arial" w:cs="Arial"/>
        </w:rPr>
      </w:pPr>
    </w:p>
    <w:p w14:paraId="2D14C0EC" w14:textId="77777777" w:rsidR="00093B70" w:rsidRDefault="00093B70" w:rsidP="00093B70">
      <w:pPr>
        <w:rPr>
          <w:rFonts w:ascii="Arial" w:hAnsi="Arial" w:cs="Arial"/>
        </w:rPr>
      </w:pPr>
    </w:p>
    <w:p w14:paraId="1039F69A" w14:textId="77777777" w:rsidR="00093B70" w:rsidRDefault="00093B70" w:rsidP="00093B70">
      <w:pPr>
        <w:rPr>
          <w:rFonts w:ascii="Arial" w:hAnsi="Arial" w:cs="Arial"/>
        </w:rPr>
      </w:pPr>
    </w:p>
    <w:p w14:paraId="1AB635C2" w14:textId="77777777" w:rsidR="00093B70" w:rsidRDefault="00093B70" w:rsidP="005A37B9">
      <w:pPr>
        <w:pStyle w:val="Heading1"/>
      </w:pPr>
      <w:bookmarkStart w:id="14" w:name="_Toc93931616"/>
      <w:r>
        <w:t>Goals and Objectives</w:t>
      </w:r>
      <w:bookmarkEnd w:id="14"/>
    </w:p>
    <w:p w14:paraId="5B3915B6" w14:textId="77777777" w:rsidR="00093B70" w:rsidRDefault="00093B70" w:rsidP="00093B70">
      <w:pPr>
        <w:spacing w:line="480" w:lineRule="auto"/>
        <w:jc w:val="center"/>
        <w:rPr>
          <w:b/>
        </w:rPr>
      </w:pPr>
    </w:p>
    <w:p w14:paraId="3802D6D6" w14:textId="77777777" w:rsidR="00093B70" w:rsidRDefault="00093B70" w:rsidP="00093B70">
      <w:pPr>
        <w:spacing w:line="480" w:lineRule="auto"/>
        <w:jc w:val="both"/>
        <w:rPr>
          <w:rFonts w:ascii="Arial" w:hAnsi="Arial" w:cs="Arial"/>
          <w:bCs/>
          <w:u w:val="single"/>
        </w:rPr>
      </w:pPr>
      <w:r>
        <w:rPr>
          <w:b/>
        </w:rPr>
        <w:tab/>
      </w:r>
      <w:r>
        <w:rPr>
          <w:rFonts w:ascii="Arial" w:hAnsi="Arial" w:cs="Arial"/>
        </w:rPr>
        <w:t>Our agency’s goal is to enable clients to move out of an institution through transitional housing that provides the individual client with education and training.  The agency will have two houses that can have a maximum of six clients per household.  The agency will offer classes and provide hands on activities for these clients.  The classes will help clients with personal management skills.  The activities will help the client learn how to cope with basic household and environmental obstacles. The long-term goal for the agency is ensuring that our clients are not re-institutionalized.  We will achieve our goals through our dedication to empower our clients.  We believe that individuals with disabilities should have the choice to live without barriers and to participate fully in all aspects of the community.</w:t>
      </w:r>
    </w:p>
    <w:p w14:paraId="5FF8A2E9" w14:textId="77777777" w:rsidR="00093B70" w:rsidRDefault="00093B70" w:rsidP="00093B70">
      <w:pPr>
        <w:spacing w:line="480" w:lineRule="auto"/>
        <w:jc w:val="both"/>
        <w:rPr>
          <w:rFonts w:ascii="Arial" w:hAnsi="Arial" w:cs="Arial"/>
        </w:rPr>
      </w:pPr>
      <w:r>
        <w:rPr>
          <w:rFonts w:ascii="Arial" w:hAnsi="Arial" w:cs="Arial"/>
          <w:bCs/>
          <w:u w:val="single"/>
        </w:rPr>
        <w:t>Process Objectives:</w:t>
      </w:r>
    </w:p>
    <w:p w14:paraId="608EB64F" w14:textId="77777777" w:rsidR="00093B70" w:rsidRDefault="00093B70" w:rsidP="00093B70">
      <w:pPr>
        <w:numPr>
          <w:ilvl w:val="0"/>
          <w:numId w:val="6"/>
        </w:numPr>
        <w:suppressAutoHyphens/>
        <w:spacing w:after="0" w:line="480" w:lineRule="auto"/>
        <w:jc w:val="both"/>
        <w:rPr>
          <w:rFonts w:ascii="Arial" w:hAnsi="Arial" w:cs="Arial"/>
        </w:rPr>
      </w:pPr>
      <w:r>
        <w:rPr>
          <w:rFonts w:ascii="Arial" w:hAnsi="Arial" w:cs="Arial"/>
        </w:rPr>
        <w:t xml:space="preserve">Provide a successful transitional home for the institutionalized disabled. </w:t>
      </w:r>
    </w:p>
    <w:p w14:paraId="5DF4E397" w14:textId="77777777" w:rsidR="00093B70" w:rsidRDefault="00093B70" w:rsidP="00093B70">
      <w:pPr>
        <w:numPr>
          <w:ilvl w:val="0"/>
          <w:numId w:val="6"/>
        </w:numPr>
        <w:suppressAutoHyphens/>
        <w:spacing w:after="0" w:line="480" w:lineRule="auto"/>
        <w:jc w:val="both"/>
        <w:rPr>
          <w:rFonts w:ascii="Arial" w:hAnsi="Arial" w:cs="Arial"/>
        </w:rPr>
      </w:pPr>
      <w:r>
        <w:rPr>
          <w:rFonts w:ascii="Arial" w:hAnsi="Arial" w:cs="Arial"/>
        </w:rPr>
        <w:lastRenderedPageBreak/>
        <w:t>Evaluation of client programs and staff through client assessment.</w:t>
      </w:r>
    </w:p>
    <w:p w14:paraId="16CC1178" w14:textId="77777777" w:rsidR="00093B70" w:rsidRDefault="00093B70" w:rsidP="00093B70">
      <w:pPr>
        <w:numPr>
          <w:ilvl w:val="0"/>
          <w:numId w:val="6"/>
        </w:numPr>
        <w:suppressAutoHyphens/>
        <w:spacing w:after="0" w:line="480" w:lineRule="auto"/>
        <w:jc w:val="both"/>
        <w:rPr>
          <w:rFonts w:ascii="Arial" w:hAnsi="Arial" w:cs="Arial"/>
        </w:rPr>
      </w:pPr>
      <w:r>
        <w:rPr>
          <w:rFonts w:ascii="Arial" w:hAnsi="Arial" w:cs="Arial"/>
        </w:rPr>
        <w:t>Continue to review grant yearly. .</w:t>
      </w:r>
    </w:p>
    <w:p w14:paraId="2DC6D481" w14:textId="77777777" w:rsidR="00093B70" w:rsidRDefault="00093B70" w:rsidP="00093B70">
      <w:pPr>
        <w:numPr>
          <w:ilvl w:val="0"/>
          <w:numId w:val="6"/>
        </w:numPr>
        <w:suppressAutoHyphens/>
        <w:spacing w:after="0" w:line="480" w:lineRule="auto"/>
        <w:jc w:val="both"/>
        <w:rPr>
          <w:rFonts w:ascii="Arial" w:hAnsi="Arial" w:cs="Arial"/>
          <w:bCs/>
          <w:u w:val="single"/>
        </w:rPr>
      </w:pPr>
      <w:r>
        <w:rPr>
          <w:rFonts w:ascii="Arial" w:hAnsi="Arial" w:cs="Arial"/>
        </w:rPr>
        <w:t>Help one hundred percent of our clients find outside services to enable them to live on their own.</w:t>
      </w:r>
    </w:p>
    <w:p w14:paraId="3FD31D46" w14:textId="77777777" w:rsidR="00093B70" w:rsidRDefault="00093B70" w:rsidP="00093B70">
      <w:pPr>
        <w:spacing w:line="480" w:lineRule="auto"/>
        <w:jc w:val="both"/>
        <w:rPr>
          <w:rFonts w:ascii="Arial" w:hAnsi="Arial" w:cs="Arial"/>
        </w:rPr>
      </w:pPr>
      <w:r>
        <w:rPr>
          <w:rFonts w:ascii="Arial" w:hAnsi="Arial" w:cs="Arial"/>
          <w:bCs/>
          <w:u w:val="single"/>
        </w:rPr>
        <w:t>Outcome Objectives:</w:t>
      </w:r>
    </w:p>
    <w:p w14:paraId="2116DA0D" w14:textId="77777777" w:rsidR="00093B70" w:rsidRDefault="00093B70" w:rsidP="00093B70">
      <w:pPr>
        <w:numPr>
          <w:ilvl w:val="0"/>
          <w:numId w:val="4"/>
        </w:numPr>
        <w:suppressAutoHyphens/>
        <w:spacing w:after="0" w:line="480" w:lineRule="auto"/>
        <w:jc w:val="both"/>
        <w:rPr>
          <w:rFonts w:ascii="Arial" w:hAnsi="Arial" w:cs="Arial"/>
        </w:rPr>
      </w:pPr>
      <w:r>
        <w:rPr>
          <w:rFonts w:ascii="Arial" w:hAnsi="Arial" w:cs="Arial"/>
        </w:rPr>
        <w:t>One hundred percent of our clients will be able to successfully live on their own.</w:t>
      </w:r>
    </w:p>
    <w:p w14:paraId="04B7F37A" w14:textId="77777777" w:rsidR="00093B70" w:rsidRDefault="00093B70" w:rsidP="00093B70">
      <w:pPr>
        <w:numPr>
          <w:ilvl w:val="0"/>
          <w:numId w:val="4"/>
        </w:numPr>
        <w:suppressAutoHyphens/>
        <w:spacing w:after="0" w:line="480" w:lineRule="auto"/>
        <w:jc w:val="both"/>
        <w:rPr>
          <w:rFonts w:ascii="Arial" w:hAnsi="Arial" w:cs="Arial"/>
        </w:rPr>
      </w:pPr>
      <w:r>
        <w:rPr>
          <w:rFonts w:ascii="Arial" w:hAnsi="Arial" w:cs="Arial"/>
        </w:rPr>
        <w:t>Prevent one hundred percent of our clients from being re-institutionalized.</w:t>
      </w:r>
    </w:p>
    <w:p w14:paraId="20043F20" w14:textId="77777777" w:rsidR="00093B70" w:rsidRDefault="00093B70" w:rsidP="00093B70">
      <w:pPr>
        <w:numPr>
          <w:ilvl w:val="0"/>
          <w:numId w:val="4"/>
        </w:numPr>
        <w:suppressAutoHyphens/>
        <w:spacing w:after="0" w:line="480" w:lineRule="auto"/>
        <w:jc w:val="both"/>
        <w:rPr>
          <w:rFonts w:ascii="Arial" w:hAnsi="Arial" w:cs="Arial"/>
        </w:rPr>
      </w:pPr>
      <w:r>
        <w:rPr>
          <w:rFonts w:ascii="Arial" w:hAnsi="Arial" w:cs="Arial"/>
        </w:rPr>
        <w:t>One hundred percent of our clients will know how to self-advocate.</w:t>
      </w:r>
    </w:p>
    <w:p w14:paraId="5DF6841E" w14:textId="77777777" w:rsidR="00093B70" w:rsidRDefault="00093B70" w:rsidP="00093B70">
      <w:pPr>
        <w:numPr>
          <w:ilvl w:val="0"/>
          <w:numId w:val="4"/>
        </w:numPr>
        <w:suppressAutoHyphens/>
        <w:spacing w:after="0" w:line="480" w:lineRule="auto"/>
        <w:jc w:val="both"/>
        <w:rPr>
          <w:rFonts w:ascii="Arial" w:hAnsi="Arial" w:cs="Arial"/>
        </w:rPr>
      </w:pPr>
      <w:r>
        <w:rPr>
          <w:rFonts w:ascii="Arial" w:hAnsi="Arial" w:cs="Arial"/>
        </w:rPr>
        <w:t>One hundred percent of our clients learn how to care for their daily needs and to cope with environmental factors through training and education.</w:t>
      </w:r>
    </w:p>
    <w:p w14:paraId="55375667" w14:textId="77777777" w:rsidR="00093B70" w:rsidRDefault="00093B70" w:rsidP="00093B70">
      <w:pPr>
        <w:spacing w:line="480" w:lineRule="auto"/>
        <w:rPr>
          <w:rFonts w:ascii="Arial" w:hAnsi="Arial" w:cs="Arial"/>
        </w:rPr>
      </w:pPr>
    </w:p>
    <w:p w14:paraId="46FA8FA6" w14:textId="77777777" w:rsidR="00093B70" w:rsidRDefault="00093B70" w:rsidP="00093B70">
      <w:pPr>
        <w:pStyle w:val="Heading8"/>
      </w:pPr>
      <w:r>
        <w:t>Gantt Chart</w:t>
      </w:r>
    </w:p>
    <w:p w14:paraId="1565B22B" w14:textId="77777777" w:rsidR="00093B70" w:rsidRDefault="00093B70" w:rsidP="00093B70">
      <w:pPr>
        <w:spacing w:line="480" w:lineRule="auto"/>
        <w:rPr>
          <w:rFonts w:ascii="Arial" w:hAnsi="Arial" w:cs="Arial"/>
        </w:rPr>
      </w:pPr>
    </w:p>
    <w:tbl>
      <w:tblPr>
        <w:tblW w:w="0" w:type="auto"/>
        <w:tblInd w:w="88" w:type="dxa"/>
        <w:tblLayout w:type="fixed"/>
        <w:tblLook w:val="0000" w:firstRow="0" w:lastRow="0" w:firstColumn="0" w:lastColumn="0" w:noHBand="0" w:noVBand="0"/>
      </w:tblPr>
      <w:tblGrid>
        <w:gridCol w:w="4313"/>
        <w:gridCol w:w="328"/>
        <w:gridCol w:w="328"/>
        <w:gridCol w:w="328"/>
        <w:gridCol w:w="328"/>
        <w:gridCol w:w="328"/>
        <w:gridCol w:w="328"/>
        <w:gridCol w:w="328"/>
        <w:gridCol w:w="328"/>
        <w:gridCol w:w="328"/>
        <w:gridCol w:w="470"/>
        <w:gridCol w:w="470"/>
        <w:gridCol w:w="481"/>
      </w:tblGrid>
      <w:tr w:rsidR="00093B70" w14:paraId="77868699" w14:textId="77777777" w:rsidTr="00205CD1">
        <w:trPr>
          <w:trHeight w:val="255"/>
        </w:trPr>
        <w:tc>
          <w:tcPr>
            <w:tcW w:w="8686" w:type="dxa"/>
            <w:gridSpan w:val="13"/>
            <w:tcBorders>
              <w:top w:val="single" w:sz="4" w:space="0" w:color="000000"/>
              <w:left w:val="single" w:sz="4" w:space="0" w:color="000000"/>
              <w:bottom w:val="single" w:sz="4" w:space="0" w:color="000000"/>
              <w:right w:val="single" w:sz="4" w:space="0" w:color="000000"/>
            </w:tcBorders>
            <w:shd w:val="clear" w:color="auto" w:fill="auto"/>
            <w:vAlign w:val="bottom"/>
          </w:tcPr>
          <w:p w14:paraId="7970CD72" w14:textId="77777777" w:rsidR="00093B70" w:rsidRDefault="00093B70" w:rsidP="00205CD1">
            <w:pPr>
              <w:jc w:val="center"/>
            </w:pPr>
            <w:r>
              <w:rPr>
                <w:rFonts w:ascii="Arial" w:hAnsi="Arial" w:cs="Arial"/>
                <w:sz w:val="20"/>
                <w:szCs w:val="20"/>
              </w:rPr>
              <w:t>Month</w:t>
            </w:r>
          </w:p>
        </w:tc>
      </w:tr>
      <w:tr w:rsidR="00093B70" w14:paraId="0128CBD5" w14:textId="77777777" w:rsidTr="00205CD1">
        <w:trPr>
          <w:trHeight w:val="255"/>
        </w:trPr>
        <w:tc>
          <w:tcPr>
            <w:tcW w:w="4313" w:type="dxa"/>
            <w:tcBorders>
              <w:left w:val="single" w:sz="4" w:space="0" w:color="000000"/>
              <w:bottom w:val="single" w:sz="4" w:space="0" w:color="000000"/>
            </w:tcBorders>
            <w:shd w:val="clear" w:color="auto" w:fill="auto"/>
            <w:vAlign w:val="bottom"/>
          </w:tcPr>
          <w:p w14:paraId="7EE682E8" w14:textId="77777777" w:rsidR="00093B70" w:rsidRDefault="00093B70" w:rsidP="00205CD1">
            <w:pPr>
              <w:rPr>
                <w:rFonts w:ascii="Arial" w:hAnsi="Arial" w:cs="Arial"/>
                <w:sz w:val="20"/>
                <w:szCs w:val="20"/>
              </w:rPr>
            </w:pPr>
            <w:r>
              <w:rPr>
                <w:rFonts w:ascii="Arial" w:hAnsi="Arial" w:cs="Arial"/>
                <w:sz w:val="20"/>
                <w:szCs w:val="20"/>
              </w:rPr>
              <w:t>Activity</w:t>
            </w:r>
          </w:p>
        </w:tc>
        <w:tc>
          <w:tcPr>
            <w:tcW w:w="328" w:type="dxa"/>
            <w:tcBorders>
              <w:left w:val="single" w:sz="4" w:space="0" w:color="000000"/>
              <w:bottom w:val="single" w:sz="4" w:space="0" w:color="000000"/>
            </w:tcBorders>
            <w:shd w:val="clear" w:color="auto" w:fill="auto"/>
            <w:vAlign w:val="bottom"/>
          </w:tcPr>
          <w:p w14:paraId="6C38EAB3" w14:textId="77777777" w:rsidR="00093B70" w:rsidRDefault="00093B70" w:rsidP="00205CD1">
            <w:pPr>
              <w:jc w:val="right"/>
              <w:rPr>
                <w:rFonts w:ascii="Arial" w:hAnsi="Arial" w:cs="Arial"/>
                <w:sz w:val="20"/>
                <w:szCs w:val="20"/>
              </w:rPr>
            </w:pPr>
            <w:r>
              <w:rPr>
                <w:rFonts w:ascii="Arial" w:hAnsi="Arial" w:cs="Arial"/>
                <w:sz w:val="20"/>
                <w:szCs w:val="20"/>
              </w:rPr>
              <w:t>1</w:t>
            </w:r>
          </w:p>
        </w:tc>
        <w:tc>
          <w:tcPr>
            <w:tcW w:w="328" w:type="dxa"/>
            <w:tcBorders>
              <w:left w:val="single" w:sz="4" w:space="0" w:color="000000"/>
              <w:bottom w:val="single" w:sz="4" w:space="0" w:color="000000"/>
            </w:tcBorders>
            <w:shd w:val="clear" w:color="auto" w:fill="auto"/>
            <w:vAlign w:val="bottom"/>
          </w:tcPr>
          <w:p w14:paraId="5E90CEEF" w14:textId="77777777" w:rsidR="00093B70" w:rsidRDefault="00093B70" w:rsidP="00205CD1">
            <w:pPr>
              <w:jc w:val="right"/>
              <w:rPr>
                <w:rFonts w:ascii="Arial" w:hAnsi="Arial" w:cs="Arial"/>
                <w:sz w:val="20"/>
                <w:szCs w:val="20"/>
              </w:rPr>
            </w:pPr>
            <w:r>
              <w:rPr>
                <w:rFonts w:ascii="Arial" w:hAnsi="Arial" w:cs="Arial"/>
                <w:sz w:val="20"/>
                <w:szCs w:val="20"/>
              </w:rPr>
              <w:t>2</w:t>
            </w:r>
          </w:p>
        </w:tc>
        <w:tc>
          <w:tcPr>
            <w:tcW w:w="328" w:type="dxa"/>
            <w:tcBorders>
              <w:left w:val="single" w:sz="4" w:space="0" w:color="000000"/>
              <w:bottom w:val="single" w:sz="4" w:space="0" w:color="000000"/>
            </w:tcBorders>
            <w:shd w:val="clear" w:color="auto" w:fill="auto"/>
            <w:vAlign w:val="bottom"/>
          </w:tcPr>
          <w:p w14:paraId="745F950A" w14:textId="77777777" w:rsidR="00093B70" w:rsidRDefault="00093B70" w:rsidP="00205CD1">
            <w:pPr>
              <w:jc w:val="right"/>
              <w:rPr>
                <w:rFonts w:ascii="Arial" w:hAnsi="Arial" w:cs="Arial"/>
                <w:sz w:val="20"/>
                <w:szCs w:val="20"/>
              </w:rPr>
            </w:pPr>
            <w:r>
              <w:rPr>
                <w:rFonts w:ascii="Arial" w:hAnsi="Arial" w:cs="Arial"/>
                <w:sz w:val="20"/>
                <w:szCs w:val="20"/>
              </w:rPr>
              <w:t>3</w:t>
            </w:r>
          </w:p>
        </w:tc>
        <w:tc>
          <w:tcPr>
            <w:tcW w:w="328" w:type="dxa"/>
            <w:tcBorders>
              <w:left w:val="single" w:sz="4" w:space="0" w:color="000000"/>
              <w:bottom w:val="single" w:sz="4" w:space="0" w:color="000000"/>
            </w:tcBorders>
            <w:shd w:val="clear" w:color="auto" w:fill="auto"/>
            <w:vAlign w:val="bottom"/>
          </w:tcPr>
          <w:p w14:paraId="11E5A842" w14:textId="77777777" w:rsidR="00093B70" w:rsidRDefault="00093B70" w:rsidP="00205CD1">
            <w:pPr>
              <w:jc w:val="right"/>
              <w:rPr>
                <w:rFonts w:ascii="Arial" w:hAnsi="Arial" w:cs="Arial"/>
                <w:sz w:val="20"/>
                <w:szCs w:val="20"/>
              </w:rPr>
            </w:pPr>
            <w:r>
              <w:rPr>
                <w:rFonts w:ascii="Arial" w:hAnsi="Arial" w:cs="Arial"/>
                <w:sz w:val="20"/>
                <w:szCs w:val="20"/>
              </w:rPr>
              <w:t>4</w:t>
            </w:r>
          </w:p>
        </w:tc>
        <w:tc>
          <w:tcPr>
            <w:tcW w:w="328" w:type="dxa"/>
            <w:tcBorders>
              <w:left w:val="single" w:sz="4" w:space="0" w:color="000000"/>
              <w:bottom w:val="single" w:sz="4" w:space="0" w:color="000000"/>
            </w:tcBorders>
            <w:shd w:val="clear" w:color="auto" w:fill="auto"/>
            <w:vAlign w:val="bottom"/>
          </w:tcPr>
          <w:p w14:paraId="327496C3" w14:textId="77777777" w:rsidR="00093B70" w:rsidRDefault="00093B70" w:rsidP="00205CD1">
            <w:pPr>
              <w:jc w:val="right"/>
              <w:rPr>
                <w:rFonts w:ascii="Arial" w:hAnsi="Arial" w:cs="Arial"/>
                <w:sz w:val="20"/>
                <w:szCs w:val="20"/>
              </w:rPr>
            </w:pPr>
            <w:r>
              <w:rPr>
                <w:rFonts w:ascii="Arial" w:hAnsi="Arial" w:cs="Arial"/>
                <w:sz w:val="20"/>
                <w:szCs w:val="20"/>
              </w:rPr>
              <w:t>5</w:t>
            </w:r>
          </w:p>
        </w:tc>
        <w:tc>
          <w:tcPr>
            <w:tcW w:w="328" w:type="dxa"/>
            <w:tcBorders>
              <w:left w:val="single" w:sz="4" w:space="0" w:color="000000"/>
              <w:bottom w:val="single" w:sz="4" w:space="0" w:color="000000"/>
            </w:tcBorders>
            <w:shd w:val="clear" w:color="auto" w:fill="auto"/>
            <w:vAlign w:val="bottom"/>
          </w:tcPr>
          <w:p w14:paraId="3DC885D1" w14:textId="77777777" w:rsidR="00093B70" w:rsidRDefault="00093B70" w:rsidP="00205CD1">
            <w:pPr>
              <w:jc w:val="right"/>
              <w:rPr>
                <w:rFonts w:ascii="Arial" w:hAnsi="Arial" w:cs="Arial"/>
                <w:sz w:val="20"/>
                <w:szCs w:val="20"/>
              </w:rPr>
            </w:pPr>
            <w:r>
              <w:rPr>
                <w:rFonts w:ascii="Arial" w:hAnsi="Arial" w:cs="Arial"/>
                <w:sz w:val="20"/>
                <w:szCs w:val="20"/>
              </w:rPr>
              <w:t>6</w:t>
            </w:r>
          </w:p>
        </w:tc>
        <w:tc>
          <w:tcPr>
            <w:tcW w:w="328" w:type="dxa"/>
            <w:tcBorders>
              <w:left w:val="single" w:sz="4" w:space="0" w:color="000000"/>
              <w:bottom w:val="single" w:sz="4" w:space="0" w:color="000000"/>
            </w:tcBorders>
            <w:shd w:val="clear" w:color="auto" w:fill="auto"/>
            <w:vAlign w:val="bottom"/>
          </w:tcPr>
          <w:p w14:paraId="50C267A2" w14:textId="77777777" w:rsidR="00093B70" w:rsidRDefault="00093B70" w:rsidP="00205CD1">
            <w:pPr>
              <w:jc w:val="right"/>
              <w:rPr>
                <w:rFonts w:ascii="Arial" w:hAnsi="Arial" w:cs="Arial"/>
                <w:sz w:val="20"/>
                <w:szCs w:val="20"/>
              </w:rPr>
            </w:pPr>
            <w:r>
              <w:rPr>
                <w:rFonts w:ascii="Arial" w:hAnsi="Arial" w:cs="Arial"/>
                <w:sz w:val="20"/>
                <w:szCs w:val="20"/>
              </w:rPr>
              <w:t>7</w:t>
            </w:r>
          </w:p>
        </w:tc>
        <w:tc>
          <w:tcPr>
            <w:tcW w:w="328" w:type="dxa"/>
            <w:tcBorders>
              <w:left w:val="single" w:sz="4" w:space="0" w:color="000000"/>
              <w:bottom w:val="single" w:sz="4" w:space="0" w:color="000000"/>
            </w:tcBorders>
            <w:shd w:val="clear" w:color="auto" w:fill="auto"/>
            <w:vAlign w:val="bottom"/>
          </w:tcPr>
          <w:p w14:paraId="4D0EA158" w14:textId="77777777" w:rsidR="00093B70" w:rsidRDefault="00093B70" w:rsidP="00205CD1">
            <w:pPr>
              <w:jc w:val="right"/>
              <w:rPr>
                <w:rFonts w:ascii="Arial" w:hAnsi="Arial" w:cs="Arial"/>
                <w:sz w:val="20"/>
                <w:szCs w:val="20"/>
              </w:rPr>
            </w:pPr>
            <w:r>
              <w:rPr>
                <w:rFonts w:ascii="Arial" w:hAnsi="Arial" w:cs="Arial"/>
                <w:sz w:val="20"/>
                <w:szCs w:val="20"/>
              </w:rPr>
              <w:t>8</w:t>
            </w:r>
          </w:p>
        </w:tc>
        <w:tc>
          <w:tcPr>
            <w:tcW w:w="328" w:type="dxa"/>
            <w:tcBorders>
              <w:left w:val="single" w:sz="4" w:space="0" w:color="000000"/>
              <w:bottom w:val="single" w:sz="4" w:space="0" w:color="000000"/>
            </w:tcBorders>
            <w:shd w:val="clear" w:color="auto" w:fill="auto"/>
            <w:vAlign w:val="bottom"/>
          </w:tcPr>
          <w:p w14:paraId="45509199" w14:textId="77777777" w:rsidR="00093B70" w:rsidRDefault="00093B70" w:rsidP="00205CD1">
            <w:pPr>
              <w:jc w:val="right"/>
              <w:rPr>
                <w:rFonts w:ascii="Arial" w:hAnsi="Arial" w:cs="Arial"/>
                <w:sz w:val="20"/>
                <w:szCs w:val="20"/>
              </w:rPr>
            </w:pPr>
            <w:r>
              <w:rPr>
                <w:rFonts w:ascii="Arial" w:hAnsi="Arial" w:cs="Arial"/>
                <w:sz w:val="20"/>
                <w:szCs w:val="20"/>
              </w:rPr>
              <w:t>9</w:t>
            </w:r>
          </w:p>
        </w:tc>
        <w:tc>
          <w:tcPr>
            <w:tcW w:w="470" w:type="dxa"/>
            <w:tcBorders>
              <w:left w:val="single" w:sz="4" w:space="0" w:color="000000"/>
              <w:bottom w:val="single" w:sz="4" w:space="0" w:color="000000"/>
            </w:tcBorders>
            <w:shd w:val="clear" w:color="auto" w:fill="auto"/>
            <w:vAlign w:val="bottom"/>
          </w:tcPr>
          <w:p w14:paraId="3EEE7240" w14:textId="77777777" w:rsidR="00093B70" w:rsidRDefault="00093B70" w:rsidP="00205CD1">
            <w:pPr>
              <w:jc w:val="right"/>
              <w:rPr>
                <w:rFonts w:ascii="Arial" w:hAnsi="Arial" w:cs="Arial"/>
                <w:sz w:val="20"/>
                <w:szCs w:val="20"/>
              </w:rPr>
            </w:pPr>
            <w:r>
              <w:rPr>
                <w:rFonts w:ascii="Arial" w:hAnsi="Arial" w:cs="Arial"/>
                <w:sz w:val="20"/>
                <w:szCs w:val="20"/>
              </w:rPr>
              <w:t>10</w:t>
            </w:r>
          </w:p>
        </w:tc>
        <w:tc>
          <w:tcPr>
            <w:tcW w:w="470" w:type="dxa"/>
            <w:tcBorders>
              <w:left w:val="single" w:sz="4" w:space="0" w:color="000000"/>
              <w:bottom w:val="single" w:sz="4" w:space="0" w:color="000000"/>
            </w:tcBorders>
            <w:shd w:val="clear" w:color="auto" w:fill="auto"/>
            <w:vAlign w:val="bottom"/>
          </w:tcPr>
          <w:p w14:paraId="5CA1C8A8" w14:textId="77777777" w:rsidR="00093B70" w:rsidRDefault="00093B70" w:rsidP="00205CD1">
            <w:pPr>
              <w:jc w:val="right"/>
              <w:rPr>
                <w:rFonts w:ascii="Arial" w:hAnsi="Arial" w:cs="Arial"/>
                <w:sz w:val="20"/>
                <w:szCs w:val="20"/>
              </w:rPr>
            </w:pPr>
            <w:r>
              <w:rPr>
                <w:rFonts w:ascii="Arial" w:hAnsi="Arial" w:cs="Arial"/>
                <w:sz w:val="20"/>
                <w:szCs w:val="20"/>
              </w:rPr>
              <w:t>11</w:t>
            </w:r>
          </w:p>
        </w:tc>
        <w:tc>
          <w:tcPr>
            <w:tcW w:w="481" w:type="dxa"/>
            <w:tcBorders>
              <w:left w:val="single" w:sz="4" w:space="0" w:color="000000"/>
              <w:bottom w:val="single" w:sz="4" w:space="0" w:color="000000"/>
              <w:right w:val="single" w:sz="4" w:space="0" w:color="000000"/>
            </w:tcBorders>
            <w:shd w:val="clear" w:color="auto" w:fill="auto"/>
            <w:vAlign w:val="bottom"/>
          </w:tcPr>
          <w:p w14:paraId="459BB2D7" w14:textId="77777777" w:rsidR="00093B70" w:rsidRDefault="00093B70" w:rsidP="00205CD1">
            <w:pPr>
              <w:jc w:val="right"/>
            </w:pPr>
            <w:r>
              <w:rPr>
                <w:rFonts w:ascii="Arial" w:hAnsi="Arial" w:cs="Arial"/>
                <w:sz w:val="20"/>
                <w:szCs w:val="20"/>
              </w:rPr>
              <w:t>12</w:t>
            </w:r>
          </w:p>
        </w:tc>
      </w:tr>
      <w:tr w:rsidR="00093B70" w14:paraId="7EF21AA5" w14:textId="77777777" w:rsidTr="00205CD1">
        <w:trPr>
          <w:trHeight w:val="285"/>
        </w:trPr>
        <w:tc>
          <w:tcPr>
            <w:tcW w:w="4313" w:type="dxa"/>
            <w:tcBorders>
              <w:left w:val="single" w:sz="4" w:space="0" w:color="000000"/>
              <w:bottom w:val="single" w:sz="4" w:space="0" w:color="000000"/>
            </w:tcBorders>
            <w:shd w:val="clear" w:color="auto" w:fill="auto"/>
            <w:vAlign w:val="bottom"/>
          </w:tcPr>
          <w:p w14:paraId="1520692C"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76F78B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2A766DD1"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C5FB3A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E7B926E"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05AD3AC0"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1B39D18"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429E92E6"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876565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4EDC6C07"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7929297F"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3B29EEFD"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auto"/>
            <w:vAlign w:val="bottom"/>
          </w:tcPr>
          <w:p w14:paraId="52C23182" w14:textId="77777777" w:rsidR="00093B70" w:rsidRDefault="00093B70" w:rsidP="00205CD1">
            <w:r>
              <w:rPr>
                <w:rFonts w:ascii="Arial" w:hAnsi="Arial" w:cs="Arial"/>
                <w:sz w:val="20"/>
                <w:szCs w:val="20"/>
              </w:rPr>
              <w:t> </w:t>
            </w:r>
          </w:p>
        </w:tc>
      </w:tr>
      <w:tr w:rsidR="00093B70" w14:paraId="73C3A7EF" w14:textId="77777777" w:rsidTr="00205CD1">
        <w:trPr>
          <w:trHeight w:val="255"/>
        </w:trPr>
        <w:tc>
          <w:tcPr>
            <w:tcW w:w="4313" w:type="dxa"/>
            <w:tcBorders>
              <w:left w:val="single" w:sz="4" w:space="0" w:color="000000"/>
              <w:bottom w:val="single" w:sz="4" w:space="0" w:color="000000"/>
            </w:tcBorders>
            <w:shd w:val="clear" w:color="auto" w:fill="auto"/>
            <w:vAlign w:val="bottom"/>
          </w:tcPr>
          <w:p w14:paraId="28F524A7" w14:textId="77777777" w:rsidR="00093B70" w:rsidRDefault="00093B70" w:rsidP="00205CD1">
            <w:pPr>
              <w:rPr>
                <w:rFonts w:ascii="Arial" w:hAnsi="Arial" w:cs="Arial"/>
                <w:sz w:val="20"/>
                <w:szCs w:val="20"/>
              </w:rPr>
            </w:pPr>
            <w:r>
              <w:rPr>
                <w:rFonts w:ascii="Arial" w:hAnsi="Arial" w:cs="Arial"/>
                <w:sz w:val="20"/>
                <w:szCs w:val="20"/>
              </w:rPr>
              <w:t>Process Objectives</w:t>
            </w:r>
          </w:p>
        </w:tc>
        <w:tc>
          <w:tcPr>
            <w:tcW w:w="328" w:type="dxa"/>
            <w:tcBorders>
              <w:left w:val="single" w:sz="4" w:space="0" w:color="000000"/>
              <w:bottom w:val="single" w:sz="4" w:space="0" w:color="000000"/>
            </w:tcBorders>
            <w:shd w:val="clear" w:color="auto" w:fill="FFFFFF"/>
            <w:vAlign w:val="bottom"/>
          </w:tcPr>
          <w:p w14:paraId="5F8BE61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50809BB"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06A15E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0D86B36"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995B3FB"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F269B51"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07216B70"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282368A7"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17294A6"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53BD972B"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2B5D37FF"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auto"/>
            <w:vAlign w:val="bottom"/>
          </w:tcPr>
          <w:p w14:paraId="3239F047" w14:textId="77777777" w:rsidR="00093B70" w:rsidRDefault="00093B70" w:rsidP="00205CD1">
            <w:r>
              <w:rPr>
                <w:rFonts w:ascii="Arial" w:hAnsi="Arial" w:cs="Arial"/>
                <w:sz w:val="20"/>
                <w:szCs w:val="20"/>
              </w:rPr>
              <w:t> </w:t>
            </w:r>
          </w:p>
        </w:tc>
      </w:tr>
      <w:tr w:rsidR="00093B70" w14:paraId="36F28CA7" w14:textId="77777777" w:rsidTr="0075204C">
        <w:trPr>
          <w:trHeight w:val="255"/>
        </w:trPr>
        <w:tc>
          <w:tcPr>
            <w:tcW w:w="4313" w:type="dxa"/>
            <w:tcBorders>
              <w:left w:val="single" w:sz="4" w:space="0" w:color="000000"/>
              <w:bottom w:val="single" w:sz="4" w:space="0" w:color="000000"/>
            </w:tcBorders>
            <w:shd w:val="clear" w:color="auto" w:fill="auto"/>
            <w:vAlign w:val="bottom"/>
          </w:tcPr>
          <w:p w14:paraId="340E7B5A" w14:textId="77777777" w:rsidR="00093B70" w:rsidRDefault="00093B70" w:rsidP="00205CD1">
            <w:pPr>
              <w:rPr>
                <w:rFonts w:ascii="Arial" w:hAnsi="Arial" w:cs="Arial"/>
                <w:sz w:val="20"/>
                <w:szCs w:val="20"/>
              </w:rPr>
            </w:pPr>
            <w:r>
              <w:rPr>
                <w:rFonts w:ascii="Arial" w:hAnsi="Arial" w:cs="Arial"/>
                <w:sz w:val="20"/>
                <w:szCs w:val="20"/>
              </w:rPr>
              <w:t>1. Hire Staff</w:t>
            </w:r>
          </w:p>
        </w:tc>
        <w:tc>
          <w:tcPr>
            <w:tcW w:w="328" w:type="dxa"/>
            <w:tcBorders>
              <w:left w:val="single" w:sz="4" w:space="0" w:color="000000"/>
              <w:bottom w:val="single" w:sz="4" w:space="0" w:color="000000"/>
            </w:tcBorders>
            <w:shd w:val="clear" w:color="auto" w:fill="212745" w:themeFill="text2"/>
            <w:vAlign w:val="bottom"/>
          </w:tcPr>
          <w:p w14:paraId="2A9F0B88"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328A2019"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7FE21B1"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B5F6F7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47454011"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46B7996D"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0C85CEDB"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045D5C63"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0CADF79E"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09011DFA"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0AE7AE6E"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auto"/>
            <w:vAlign w:val="bottom"/>
          </w:tcPr>
          <w:p w14:paraId="751B64AF" w14:textId="77777777" w:rsidR="00093B70" w:rsidRDefault="00093B70" w:rsidP="00205CD1">
            <w:r>
              <w:rPr>
                <w:rFonts w:ascii="Arial" w:hAnsi="Arial" w:cs="Arial"/>
                <w:sz w:val="20"/>
                <w:szCs w:val="20"/>
              </w:rPr>
              <w:t> </w:t>
            </w:r>
          </w:p>
        </w:tc>
      </w:tr>
      <w:tr w:rsidR="00093B70" w14:paraId="2A85AABF" w14:textId="77777777" w:rsidTr="0075204C">
        <w:trPr>
          <w:trHeight w:val="255"/>
        </w:trPr>
        <w:tc>
          <w:tcPr>
            <w:tcW w:w="4313" w:type="dxa"/>
            <w:tcBorders>
              <w:left w:val="single" w:sz="4" w:space="0" w:color="000000"/>
              <w:bottom w:val="single" w:sz="4" w:space="0" w:color="000000"/>
            </w:tcBorders>
            <w:shd w:val="clear" w:color="auto" w:fill="auto"/>
            <w:vAlign w:val="bottom"/>
          </w:tcPr>
          <w:p w14:paraId="120ABEE8" w14:textId="77777777" w:rsidR="00093B70" w:rsidRDefault="00093B70" w:rsidP="00205CD1">
            <w:pPr>
              <w:rPr>
                <w:rFonts w:ascii="Arial" w:hAnsi="Arial" w:cs="Arial"/>
                <w:sz w:val="20"/>
                <w:szCs w:val="20"/>
              </w:rPr>
            </w:pPr>
            <w:r>
              <w:rPr>
                <w:rFonts w:ascii="Arial" w:hAnsi="Arial" w:cs="Arial"/>
                <w:sz w:val="20"/>
                <w:szCs w:val="20"/>
              </w:rPr>
              <w:t>2. Purchase 2 houses</w:t>
            </w:r>
          </w:p>
        </w:tc>
        <w:tc>
          <w:tcPr>
            <w:tcW w:w="328" w:type="dxa"/>
            <w:tcBorders>
              <w:left w:val="single" w:sz="4" w:space="0" w:color="000000"/>
              <w:bottom w:val="single" w:sz="4" w:space="0" w:color="000000"/>
            </w:tcBorders>
            <w:shd w:val="clear" w:color="auto" w:fill="212745" w:themeFill="text2"/>
            <w:vAlign w:val="bottom"/>
          </w:tcPr>
          <w:p w14:paraId="414A94C3"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539C57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45880A0"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024B6EA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22E04E70"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22DF5C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0839E08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2F668437"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0AEAF32C"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727F9382"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234AC8BB"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auto"/>
            <w:vAlign w:val="bottom"/>
          </w:tcPr>
          <w:p w14:paraId="070373FF" w14:textId="77777777" w:rsidR="00093B70" w:rsidRDefault="00093B70" w:rsidP="00205CD1">
            <w:r>
              <w:rPr>
                <w:rFonts w:ascii="Arial" w:hAnsi="Arial" w:cs="Arial"/>
                <w:sz w:val="20"/>
                <w:szCs w:val="20"/>
              </w:rPr>
              <w:t> </w:t>
            </w:r>
          </w:p>
        </w:tc>
      </w:tr>
      <w:tr w:rsidR="00093B70" w14:paraId="0009782A" w14:textId="77777777" w:rsidTr="0075204C">
        <w:trPr>
          <w:trHeight w:val="255"/>
        </w:trPr>
        <w:tc>
          <w:tcPr>
            <w:tcW w:w="4313" w:type="dxa"/>
            <w:tcBorders>
              <w:left w:val="single" w:sz="4" w:space="0" w:color="000000"/>
              <w:bottom w:val="single" w:sz="4" w:space="0" w:color="000000"/>
            </w:tcBorders>
            <w:shd w:val="clear" w:color="auto" w:fill="auto"/>
            <w:vAlign w:val="bottom"/>
          </w:tcPr>
          <w:p w14:paraId="64F42233" w14:textId="77777777" w:rsidR="00093B70" w:rsidRDefault="00093B70" w:rsidP="00205CD1">
            <w:pPr>
              <w:rPr>
                <w:rFonts w:ascii="Arial" w:hAnsi="Arial" w:cs="Arial"/>
                <w:sz w:val="20"/>
                <w:szCs w:val="20"/>
              </w:rPr>
            </w:pPr>
            <w:r>
              <w:rPr>
                <w:rFonts w:ascii="Arial" w:hAnsi="Arial" w:cs="Arial"/>
                <w:sz w:val="20"/>
                <w:szCs w:val="20"/>
              </w:rPr>
              <w:t>3. Purchase Equipment</w:t>
            </w:r>
          </w:p>
        </w:tc>
        <w:tc>
          <w:tcPr>
            <w:tcW w:w="328" w:type="dxa"/>
            <w:tcBorders>
              <w:left w:val="single" w:sz="4" w:space="0" w:color="000000"/>
              <w:bottom w:val="single" w:sz="4" w:space="0" w:color="000000"/>
            </w:tcBorders>
            <w:shd w:val="clear" w:color="auto" w:fill="212745" w:themeFill="text2"/>
            <w:vAlign w:val="bottom"/>
          </w:tcPr>
          <w:p w14:paraId="04D0DCF1"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5BB8B7EE"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875100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DF401C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4F616F3"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FDB3D5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8CC52D8"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193236D"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4C2E949"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147C6373"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02FFE2A9"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auto"/>
            <w:vAlign w:val="bottom"/>
          </w:tcPr>
          <w:p w14:paraId="2DA7237F" w14:textId="77777777" w:rsidR="00093B70" w:rsidRDefault="00093B70" w:rsidP="00205CD1">
            <w:r>
              <w:rPr>
                <w:rFonts w:ascii="Arial" w:hAnsi="Arial" w:cs="Arial"/>
                <w:sz w:val="20"/>
                <w:szCs w:val="20"/>
              </w:rPr>
              <w:t> </w:t>
            </w:r>
          </w:p>
        </w:tc>
      </w:tr>
      <w:tr w:rsidR="00093B70" w14:paraId="3F2CB928" w14:textId="77777777" w:rsidTr="0075204C">
        <w:trPr>
          <w:trHeight w:val="255"/>
        </w:trPr>
        <w:tc>
          <w:tcPr>
            <w:tcW w:w="4313" w:type="dxa"/>
            <w:tcBorders>
              <w:left w:val="single" w:sz="4" w:space="0" w:color="000000"/>
              <w:bottom w:val="single" w:sz="4" w:space="0" w:color="000000"/>
            </w:tcBorders>
            <w:shd w:val="clear" w:color="auto" w:fill="auto"/>
            <w:vAlign w:val="bottom"/>
          </w:tcPr>
          <w:p w14:paraId="06539025" w14:textId="77777777" w:rsidR="00093B70" w:rsidRDefault="00093B70" w:rsidP="00205CD1">
            <w:pPr>
              <w:rPr>
                <w:rFonts w:ascii="Arial" w:hAnsi="Arial" w:cs="Arial"/>
                <w:sz w:val="20"/>
                <w:szCs w:val="20"/>
              </w:rPr>
            </w:pPr>
            <w:r>
              <w:rPr>
                <w:rFonts w:ascii="Arial" w:hAnsi="Arial" w:cs="Arial"/>
                <w:sz w:val="20"/>
                <w:szCs w:val="20"/>
              </w:rPr>
              <w:t>4. Recruit Volunteers</w:t>
            </w:r>
          </w:p>
        </w:tc>
        <w:tc>
          <w:tcPr>
            <w:tcW w:w="328" w:type="dxa"/>
            <w:tcBorders>
              <w:left w:val="single" w:sz="4" w:space="0" w:color="000000"/>
              <w:bottom w:val="single" w:sz="4" w:space="0" w:color="000000"/>
            </w:tcBorders>
            <w:shd w:val="clear" w:color="auto" w:fill="212745" w:themeFill="text2"/>
            <w:vAlign w:val="bottom"/>
          </w:tcPr>
          <w:p w14:paraId="4ECD875A"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3DCE59C3"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30565BD7"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7C0E2450"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45940FC4"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5C2DB209"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6013E95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76EAD7C3"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2A64400A"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212745" w:themeFill="text2"/>
            <w:vAlign w:val="bottom"/>
          </w:tcPr>
          <w:p w14:paraId="62F97E32"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212745" w:themeFill="text2"/>
            <w:vAlign w:val="bottom"/>
          </w:tcPr>
          <w:p w14:paraId="186B37B5"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212745" w:themeFill="text2"/>
            <w:vAlign w:val="bottom"/>
          </w:tcPr>
          <w:p w14:paraId="6444D1AD" w14:textId="77777777" w:rsidR="00093B70" w:rsidRDefault="00093B70" w:rsidP="00205CD1">
            <w:r>
              <w:rPr>
                <w:rFonts w:ascii="Arial" w:hAnsi="Arial" w:cs="Arial"/>
                <w:sz w:val="20"/>
                <w:szCs w:val="20"/>
              </w:rPr>
              <w:t> </w:t>
            </w:r>
          </w:p>
        </w:tc>
      </w:tr>
      <w:tr w:rsidR="00093B70" w14:paraId="6C28DE48" w14:textId="77777777" w:rsidTr="0075204C">
        <w:trPr>
          <w:trHeight w:val="255"/>
        </w:trPr>
        <w:tc>
          <w:tcPr>
            <w:tcW w:w="4313" w:type="dxa"/>
            <w:tcBorders>
              <w:left w:val="single" w:sz="4" w:space="0" w:color="000000"/>
              <w:bottom w:val="single" w:sz="4" w:space="0" w:color="000000"/>
            </w:tcBorders>
            <w:shd w:val="clear" w:color="auto" w:fill="auto"/>
            <w:vAlign w:val="bottom"/>
          </w:tcPr>
          <w:p w14:paraId="31C80F2B" w14:textId="77777777" w:rsidR="00093B70" w:rsidRDefault="00093B70" w:rsidP="00205CD1">
            <w:pPr>
              <w:rPr>
                <w:rFonts w:ascii="Arial" w:hAnsi="Arial" w:cs="Arial"/>
                <w:sz w:val="20"/>
                <w:szCs w:val="20"/>
              </w:rPr>
            </w:pPr>
            <w:r>
              <w:rPr>
                <w:rFonts w:ascii="Arial" w:hAnsi="Arial" w:cs="Arial"/>
                <w:sz w:val="20"/>
                <w:szCs w:val="20"/>
              </w:rPr>
              <w:t>5. Access Client Progress</w:t>
            </w:r>
          </w:p>
        </w:tc>
        <w:tc>
          <w:tcPr>
            <w:tcW w:w="328" w:type="dxa"/>
            <w:tcBorders>
              <w:left w:val="single" w:sz="4" w:space="0" w:color="000000"/>
              <w:bottom w:val="single" w:sz="4" w:space="0" w:color="000000"/>
            </w:tcBorders>
            <w:shd w:val="clear" w:color="auto" w:fill="auto"/>
            <w:vAlign w:val="bottom"/>
          </w:tcPr>
          <w:p w14:paraId="62FAC414"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49411CD7"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1FC3B5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tcBorders>
            <w:shd w:val="clear" w:color="auto" w:fill="auto"/>
            <w:vAlign w:val="bottom"/>
          </w:tcPr>
          <w:p w14:paraId="247CA31D" w14:textId="77777777" w:rsidR="00093B70" w:rsidRDefault="00093B70" w:rsidP="00205CD1">
            <w:pPr>
              <w:snapToGrid w:val="0"/>
              <w:rPr>
                <w:rFonts w:ascii="Arial" w:hAnsi="Arial" w:cs="Arial"/>
                <w:sz w:val="20"/>
                <w:szCs w:val="20"/>
              </w:rPr>
            </w:pPr>
          </w:p>
        </w:tc>
        <w:tc>
          <w:tcPr>
            <w:tcW w:w="328" w:type="dxa"/>
            <w:tcBorders>
              <w:left w:val="single" w:sz="4" w:space="0" w:color="000000"/>
              <w:bottom w:val="single" w:sz="4" w:space="0" w:color="000000"/>
            </w:tcBorders>
            <w:shd w:val="clear" w:color="auto" w:fill="FFFFFF"/>
            <w:vAlign w:val="bottom"/>
          </w:tcPr>
          <w:p w14:paraId="5C8A5FB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43868A3B"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FFFFFF"/>
            <w:vAlign w:val="bottom"/>
          </w:tcPr>
          <w:p w14:paraId="1B71CD5B"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FFFFFF"/>
            <w:vAlign w:val="bottom"/>
          </w:tcPr>
          <w:p w14:paraId="77DFE051"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FFFFFF"/>
            <w:vAlign w:val="bottom"/>
          </w:tcPr>
          <w:p w14:paraId="62AD6F78"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FFFFFF"/>
            <w:vAlign w:val="bottom"/>
          </w:tcPr>
          <w:p w14:paraId="329A4C1A"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FFFFFF"/>
            <w:vAlign w:val="bottom"/>
          </w:tcPr>
          <w:p w14:paraId="64663E6F"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212745" w:themeFill="text2"/>
            <w:vAlign w:val="bottom"/>
          </w:tcPr>
          <w:p w14:paraId="417622FB" w14:textId="77777777" w:rsidR="00093B70" w:rsidRDefault="00093B70" w:rsidP="00205CD1">
            <w:r>
              <w:rPr>
                <w:rFonts w:ascii="Arial" w:hAnsi="Arial" w:cs="Arial"/>
                <w:sz w:val="20"/>
                <w:szCs w:val="20"/>
              </w:rPr>
              <w:t> </w:t>
            </w:r>
          </w:p>
        </w:tc>
      </w:tr>
      <w:tr w:rsidR="00093B70" w14:paraId="5610D2A7" w14:textId="77777777" w:rsidTr="00205CD1">
        <w:trPr>
          <w:trHeight w:val="255"/>
        </w:trPr>
        <w:tc>
          <w:tcPr>
            <w:tcW w:w="4313" w:type="dxa"/>
            <w:tcBorders>
              <w:left w:val="single" w:sz="4" w:space="0" w:color="000000"/>
              <w:bottom w:val="single" w:sz="4" w:space="0" w:color="000000"/>
            </w:tcBorders>
            <w:shd w:val="clear" w:color="auto" w:fill="auto"/>
            <w:vAlign w:val="bottom"/>
          </w:tcPr>
          <w:p w14:paraId="76E46DF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45B4F4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2DFE548E"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0FE90AC"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top w:val="single" w:sz="4" w:space="0" w:color="000000"/>
              <w:left w:val="single" w:sz="4" w:space="0" w:color="000000"/>
              <w:bottom w:val="single" w:sz="4" w:space="0" w:color="000000"/>
            </w:tcBorders>
            <w:shd w:val="clear" w:color="auto" w:fill="auto"/>
            <w:vAlign w:val="bottom"/>
          </w:tcPr>
          <w:p w14:paraId="1100DC19"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90854BD"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FA7D68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4DF2E79"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106C1FB"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B4C94D8"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23F71A6E"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59BDC061"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auto"/>
            <w:vAlign w:val="bottom"/>
          </w:tcPr>
          <w:p w14:paraId="5F8A41F2" w14:textId="77777777" w:rsidR="00093B70" w:rsidRDefault="00093B70" w:rsidP="00205CD1">
            <w:r>
              <w:rPr>
                <w:rFonts w:ascii="Arial" w:hAnsi="Arial" w:cs="Arial"/>
                <w:sz w:val="20"/>
                <w:szCs w:val="20"/>
              </w:rPr>
              <w:t> </w:t>
            </w:r>
          </w:p>
        </w:tc>
      </w:tr>
      <w:tr w:rsidR="00093B70" w14:paraId="68476012" w14:textId="77777777" w:rsidTr="00205CD1">
        <w:trPr>
          <w:trHeight w:val="255"/>
        </w:trPr>
        <w:tc>
          <w:tcPr>
            <w:tcW w:w="4313" w:type="dxa"/>
            <w:tcBorders>
              <w:left w:val="single" w:sz="4" w:space="0" w:color="000000"/>
              <w:bottom w:val="single" w:sz="4" w:space="0" w:color="000000"/>
            </w:tcBorders>
            <w:shd w:val="clear" w:color="auto" w:fill="auto"/>
            <w:vAlign w:val="bottom"/>
          </w:tcPr>
          <w:p w14:paraId="5E6E4687" w14:textId="77777777" w:rsidR="00093B70" w:rsidRDefault="00093B70" w:rsidP="00205CD1">
            <w:pPr>
              <w:rPr>
                <w:rFonts w:ascii="Arial" w:hAnsi="Arial" w:cs="Arial"/>
                <w:sz w:val="20"/>
                <w:szCs w:val="20"/>
              </w:rPr>
            </w:pPr>
            <w:r>
              <w:rPr>
                <w:rFonts w:ascii="Arial" w:hAnsi="Arial" w:cs="Arial"/>
                <w:sz w:val="20"/>
                <w:szCs w:val="20"/>
              </w:rPr>
              <w:t>Outcome Objectives</w:t>
            </w:r>
          </w:p>
        </w:tc>
        <w:tc>
          <w:tcPr>
            <w:tcW w:w="328" w:type="dxa"/>
            <w:tcBorders>
              <w:left w:val="single" w:sz="4" w:space="0" w:color="000000"/>
              <w:bottom w:val="single" w:sz="4" w:space="0" w:color="000000"/>
            </w:tcBorders>
            <w:shd w:val="clear" w:color="auto" w:fill="auto"/>
            <w:vAlign w:val="bottom"/>
          </w:tcPr>
          <w:p w14:paraId="47949E88"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2B929A0E"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22CCBFA"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7B99F4D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C52865D"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4F988B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3FE694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621AE891"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D58FFF5"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1A602875"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auto"/>
            <w:vAlign w:val="bottom"/>
          </w:tcPr>
          <w:p w14:paraId="75FCCACC"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auto"/>
            <w:vAlign w:val="bottom"/>
          </w:tcPr>
          <w:p w14:paraId="7DFCDA15" w14:textId="77777777" w:rsidR="00093B70" w:rsidRDefault="00093B70" w:rsidP="00205CD1">
            <w:r>
              <w:rPr>
                <w:rFonts w:ascii="Arial" w:hAnsi="Arial" w:cs="Arial"/>
                <w:sz w:val="20"/>
                <w:szCs w:val="20"/>
              </w:rPr>
              <w:t> </w:t>
            </w:r>
          </w:p>
        </w:tc>
      </w:tr>
      <w:tr w:rsidR="00093B70" w14:paraId="1DF27402" w14:textId="77777777" w:rsidTr="0075204C">
        <w:trPr>
          <w:trHeight w:val="255"/>
        </w:trPr>
        <w:tc>
          <w:tcPr>
            <w:tcW w:w="4313" w:type="dxa"/>
            <w:tcBorders>
              <w:left w:val="single" w:sz="4" w:space="0" w:color="000000"/>
              <w:bottom w:val="single" w:sz="4" w:space="0" w:color="000000"/>
            </w:tcBorders>
            <w:shd w:val="clear" w:color="auto" w:fill="auto"/>
            <w:vAlign w:val="bottom"/>
          </w:tcPr>
          <w:p w14:paraId="153D89E7" w14:textId="77777777" w:rsidR="00093B70" w:rsidRDefault="00093B70" w:rsidP="00205CD1">
            <w:pPr>
              <w:rPr>
                <w:rFonts w:ascii="Arial" w:hAnsi="Arial" w:cs="Arial"/>
                <w:sz w:val="20"/>
                <w:szCs w:val="20"/>
              </w:rPr>
            </w:pPr>
            <w:r>
              <w:rPr>
                <w:rFonts w:ascii="Arial" w:hAnsi="Arial" w:cs="Arial"/>
                <w:sz w:val="20"/>
                <w:szCs w:val="20"/>
              </w:rPr>
              <w:t>1. Client Self Sufficiency</w:t>
            </w:r>
          </w:p>
        </w:tc>
        <w:tc>
          <w:tcPr>
            <w:tcW w:w="328" w:type="dxa"/>
            <w:tcBorders>
              <w:left w:val="single" w:sz="4" w:space="0" w:color="000000"/>
              <w:bottom w:val="single" w:sz="4" w:space="0" w:color="000000"/>
            </w:tcBorders>
            <w:shd w:val="clear" w:color="auto" w:fill="auto"/>
            <w:vAlign w:val="bottom"/>
          </w:tcPr>
          <w:p w14:paraId="74E023F4"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5D03AF4"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0729176"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643282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4967E9D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2827AC7"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2ACFB6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5136B4AE"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3ABE4B82"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212745" w:themeFill="text2"/>
            <w:vAlign w:val="bottom"/>
          </w:tcPr>
          <w:p w14:paraId="31637AF7"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212745" w:themeFill="text2"/>
            <w:vAlign w:val="bottom"/>
          </w:tcPr>
          <w:p w14:paraId="50712D2C"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212745" w:themeFill="text2"/>
            <w:vAlign w:val="bottom"/>
          </w:tcPr>
          <w:p w14:paraId="20DEC9DA" w14:textId="77777777" w:rsidR="00093B70" w:rsidRDefault="00093B70" w:rsidP="00205CD1">
            <w:r>
              <w:rPr>
                <w:rFonts w:ascii="Arial" w:hAnsi="Arial" w:cs="Arial"/>
                <w:sz w:val="20"/>
                <w:szCs w:val="20"/>
              </w:rPr>
              <w:t> </w:t>
            </w:r>
          </w:p>
        </w:tc>
      </w:tr>
      <w:tr w:rsidR="00093B70" w14:paraId="4B4A7921" w14:textId="77777777" w:rsidTr="0075204C">
        <w:trPr>
          <w:trHeight w:val="255"/>
        </w:trPr>
        <w:tc>
          <w:tcPr>
            <w:tcW w:w="4313" w:type="dxa"/>
            <w:tcBorders>
              <w:left w:val="single" w:sz="4" w:space="0" w:color="000000"/>
              <w:bottom w:val="single" w:sz="4" w:space="0" w:color="000000"/>
            </w:tcBorders>
            <w:shd w:val="clear" w:color="auto" w:fill="auto"/>
            <w:vAlign w:val="bottom"/>
          </w:tcPr>
          <w:p w14:paraId="795932F6" w14:textId="77777777" w:rsidR="00093B70" w:rsidRDefault="00093B70" w:rsidP="00205CD1">
            <w:pPr>
              <w:rPr>
                <w:rFonts w:ascii="Arial" w:hAnsi="Arial" w:cs="Arial"/>
                <w:sz w:val="20"/>
                <w:szCs w:val="20"/>
              </w:rPr>
            </w:pPr>
            <w:r>
              <w:rPr>
                <w:rFonts w:ascii="Arial" w:hAnsi="Arial" w:cs="Arial"/>
                <w:sz w:val="20"/>
                <w:szCs w:val="20"/>
              </w:rPr>
              <w:t>2. Client Self-Advocacy</w:t>
            </w:r>
          </w:p>
        </w:tc>
        <w:tc>
          <w:tcPr>
            <w:tcW w:w="328" w:type="dxa"/>
            <w:tcBorders>
              <w:left w:val="single" w:sz="4" w:space="0" w:color="000000"/>
              <w:bottom w:val="single" w:sz="4" w:space="0" w:color="000000"/>
            </w:tcBorders>
            <w:shd w:val="clear" w:color="auto" w:fill="auto"/>
            <w:vAlign w:val="bottom"/>
          </w:tcPr>
          <w:p w14:paraId="6E04F715"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4F87DA3D"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29CC288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183ACE9B"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auto"/>
            <w:vAlign w:val="bottom"/>
          </w:tcPr>
          <w:p w14:paraId="2314DFC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72DAD752"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50835DCC"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5AB2426F" w14:textId="77777777" w:rsidR="00093B70" w:rsidRDefault="00093B70" w:rsidP="00205CD1">
            <w:pPr>
              <w:rPr>
                <w:rFonts w:ascii="Arial" w:hAnsi="Arial" w:cs="Arial"/>
                <w:sz w:val="20"/>
                <w:szCs w:val="20"/>
              </w:rPr>
            </w:pPr>
            <w:r>
              <w:rPr>
                <w:rFonts w:ascii="Arial" w:hAnsi="Arial" w:cs="Arial"/>
                <w:sz w:val="20"/>
                <w:szCs w:val="20"/>
              </w:rPr>
              <w:t> </w:t>
            </w:r>
          </w:p>
        </w:tc>
        <w:tc>
          <w:tcPr>
            <w:tcW w:w="328" w:type="dxa"/>
            <w:tcBorders>
              <w:left w:val="single" w:sz="4" w:space="0" w:color="000000"/>
              <w:bottom w:val="single" w:sz="4" w:space="0" w:color="000000"/>
            </w:tcBorders>
            <w:shd w:val="clear" w:color="auto" w:fill="212745" w:themeFill="text2"/>
            <w:vAlign w:val="bottom"/>
          </w:tcPr>
          <w:p w14:paraId="03AB88AD"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212745" w:themeFill="text2"/>
            <w:vAlign w:val="bottom"/>
          </w:tcPr>
          <w:p w14:paraId="66A6FAFC" w14:textId="77777777" w:rsidR="00093B70" w:rsidRDefault="00093B70" w:rsidP="00205CD1">
            <w:pPr>
              <w:rPr>
                <w:rFonts w:ascii="Arial" w:hAnsi="Arial" w:cs="Arial"/>
                <w:sz w:val="20"/>
                <w:szCs w:val="20"/>
              </w:rPr>
            </w:pPr>
            <w:r>
              <w:rPr>
                <w:rFonts w:ascii="Arial" w:hAnsi="Arial" w:cs="Arial"/>
                <w:sz w:val="20"/>
                <w:szCs w:val="20"/>
              </w:rPr>
              <w:t> </w:t>
            </w:r>
          </w:p>
        </w:tc>
        <w:tc>
          <w:tcPr>
            <w:tcW w:w="470" w:type="dxa"/>
            <w:tcBorders>
              <w:left w:val="single" w:sz="4" w:space="0" w:color="000000"/>
              <w:bottom w:val="single" w:sz="4" w:space="0" w:color="000000"/>
            </w:tcBorders>
            <w:shd w:val="clear" w:color="auto" w:fill="212745" w:themeFill="text2"/>
            <w:vAlign w:val="bottom"/>
          </w:tcPr>
          <w:p w14:paraId="2EF780D8" w14:textId="77777777" w:rsidR="00093B70" w:rsidRDefault="00093B70" w:rsidP="00205CD1">
            <w:pPr>
              <w:rPr>
                <w:rFonts w:ascii="Arial" w:hAnsi="Arial" w:cs="Arial"/>
                <w:sz w:val="20"/>
                <w:szCs w:val="20"/>
              </w:rPr>
            </w:pPr>
            <w:r>
              <w:rPr>
                <w:rFonts w:ascii="Arial" w:hAnsi="Arial" w:cs="Arial"/>
                <w:sz w:val="20"/>
                <w:szCs w:val="20"/>
              </w:rPr>
              <w:t> </w:t>
            </w:r>
          </w:p>
        </w:tc>
        <w:tc>
          <w:tcPr>
            <w:tcW w:w="481" w:type="dxa"/>
            <w:tcBorders>
              <w:left w:val="single" w:sz="4" w:space="0" w:color="000000"/>
              <w:bottom w:val="single" w:sz="4" w:space="0" w:color="000000"/>
              <w:right w:val="single" w:sz="4" w:space="0" w:color="000000"/>
            </w:tcBorders>
            <w:shd w:val="clear" w:color="auto" w:fill="212745" w:themeFill="text2"/>
            <w:vAlign w:val="bottom"/>
          </w:tcPr>
          <w:p w14:paraId="6816BC80" w14:textId="77777777" w:rsidR="00093B70" w:rsidRDefault="00093B70" w:rsidP="00205CD1">
            <w:r>
              <w:rPr>
                <w:rFonts w:ascii="Arial" w:hAnsi="Arial" w:cs="Arial"/>
                <w:sz w:val="20"/>
                <w:szCs w:val="20"/>
              </w:rPr>
              <w:t> </w:t>
            </w:r>
          </w:p>
        </w:tc>
      </w:tr>
    </w:tbl>
    <w:p w14:paraId="0315BFC8" w14:textId="77777777" w:rsidR="00093B70" w:rsidRDefault="00093B70" w:rsidP="00093B70"/>
    <w:p w14:paraId="746B187F" w14:textId="77777777" w:rsidR="00093B70" w:rsidRDefault="00093B70" w:rsidP="00093B70">
      <w:pPr>
        <w:pStyle w:val="Heading7"/>
      </w:pPr>
    </w:p>
    <w:p w14:paraId="4B97ACDC" w14:textId="77777777" w:rsidR="00093B70" w:rsidRDefault="00093B70" w:rsidP="005A37B9">
      <w:pPr>
        <w:pStyle w:val="Heading1"/>
      </w:pPr>
      <w:bookmarkStart w:id="15" w:name="_Toc93931617"/>
      <w:r>
        <w:t>Project Activities</w:t>
      </w:r>
      <w:bookmarkEnd w:id="15"/>
    </w:p>
    <w:p w14:paraId="14CF53E8" w14:textId="77777777" w:rsidR="00093B70" w:rsidRDefault="00093B70" w:rsidP="00093B70">
      <w:r>
        <w:t xml:space="preserve">      </w:t>
      </w:r>
    </w:p>
    <w:p w14:paraId="70D2B8E8" w14:textId="77777777" w:rsidR="00093B70" w:rsidRDefault="00093B70" w:rsidP="00093B70">
      <w:pPr>
        <w:spacing w:line="480" w:lineRule="auto"/>
        <w:rPr>
          <w:rFonts w:ascii="Arial" w:hAnsi="Arial" w:cs="Arial"/>
        </w:rPr>
      </w:pPr>
      <w:r>
        <w:tab/>
      </w:r>
      <w:r>
        <w:rPr>
          <w:rFonts w:ascii="Arial" w:hAnsi="Arial" w:cs="Arial"/>
        </w:rPr>
        <w:t xml:space="preserve">All inhabitants of the Transitional House for the Disabled will have a house social worker along with social work student interns that will coordinate the activities for the residents. Upon entering the program, the social worker will assist the residents in establishing medical and re-establish SSI benefits. Social workers will also assist the residents with monthly budgeting and banking. The residents will be under the care of their personal doctor.  Transitional House will have a registered nurse that will visit the facility twice a week to monitor the health issues of the residents. There will also be certified nurse assistants who will assist residents with supportive services. Supportive services include personal care such as bathing, dressing and grooming.  </w:t>
      </w:r>
    </w:p>
    <w:p w14:paraId="5F0C7D03" w14:textId="77777777" w:rsidR="00093B70" w:rsidRDefault="00093B70" w:rsidP="00093B70">
      <w:pPr>
        <w:spacing w:line="480" w:lineRule="auto"/>
        <w:ind w:firstLine="720"/>
        <w:rPr>
          <w:rFonts w:ascii="Arial" w:hAnsi="Arial" w:cs="Arial"/>
        </w:rPr>
      </w:pPr>
      <w:r>
        <w:rPr>
          <w:rFonts w:ascii="Arial" w:hAnsi="Arial" w:cs="Arial"/>
        </w:rPr>
        <w:t xml:space="preserve">In Home Supportive Services (IHSS) will do light housekeeping and household upkeep.  Breakfast, lunch, and dinner will be prepared by IHSS, Meals on Wheels, and volunteers on a daily basis, rotating the days of the weeks between each agency.  Monday through Friday, the residents will attend Adult Daycare Health Center (ADHC). ADHC offers a full range of services including nursing care, physical and occupational therapy, self-care skills, nutritional counseling, exercise programs, recreational and social activities. Our client’s progress will be assessed every six months by the house social worker and the residents’ personal doctor, which will collaborate with the registered nurse and who will note the client progression.  </w:t>
      </w:r>
    </w:p>
    <w:p w14:paraId="7D24C91B" w14:textId="77777777" w:rsidR="00093B70" w:rsidRDefault="00093B70" w:rsidP="00093B70">
      <w:pPr>
        <w:spacing w:line="480" w:lineRule="auto"/>
        <w:ind w:firstLine="720"/>
        <w:rPr>
          <w:rFonts w:ascii="Arial" w:hAnsi="Arial" w:cs="Arial"/>
        </w:rPr>
      </w:pPr>
      <w:r>
        <w:rPr>
          <w:rFonts w:ascii="Arial" w:hAnsi="Arial" w:cs="Arial"/>
        </w:rPr>
        <w:t xml:space="preserve">On the weekends, the residents will be able to do their personal shopping. The house social worker or student intern will do all transportation services in the house van.  Clients will receive shopping assistance from the volunteers at Friendly Visitors.  Weekends will be considered the resident’s free time and all visitors are welcome.  </w:t>
      </w:r>
    </w:p>
    <w:p w14:paraId="07441C07" w14:textId="77777777" w:rsidR="00093B70" w:rsidRDefault="00093B70" w:rsidP="00093B70">
      <w:pPr>
        <w:spacing w:line="480" w:lineRule="auto"/>
        <w:rPr>
          <w:rFonts w:ascii="Arial" w:hAnsi="Arial" w:cs="Arial"/>
        </w:rPr>
      </w:pPr>
    </w:p>
    <w:p w14:paraId="5AF3FEE6" w14:textId="77777777" w:rsidR="00093B70" w:rsidRDefault="00093B70" w:rsidP="00093B70">
      <w:pPr>
        <w:spacing w:line="480" w:lineRule="auto"/>
        <w:rPr>
          <w:rFonts w:ascii="Arial" w:hAnsi="Arial" w:cs="Arial"/>
        </w:rPr>
      </w:pPr>
    </w:p>
    <w:p w14:paraId="5D86ACE6" w14:textId="77777777" w:rsidR="00093B70" w:rsidRDefault="00093B70" w:rsidP="00093B70">
      <w:pPr>
        <w:spacing w:line="480" w:lineRule="auto"/>
        <w:rPr>
          <w:rFonts w:ascii="Arial" w:hAnsi="Arial" w:cs="Arial"/>
        </w:rPr>
      </w:pPr>
      <w:r>
        <w:rPr>
          <w:rFonts w:ascii="Arial" w:hAnsi="Arial" w:cs="Arial"/>
        </w:rPr>
        <w:lastRenderedPageBreak/>
        <w:t xml:space="preserve">There also will be volunteers to help out around the house throughout the week when needed. There will be an emergency alert system available for any type of emergency that should occur, should client find himself or herself in the house alone.  The House social worker will automatically be notified, who would then in turn notify all appropriate staff.  All services done for the residents will be done in such a manner that would instruct the residents to become self-sufficient. </w:t>
      </w:r>
    </w:p>
    <w:p w14:paraId="12A3CA40" w14:textId="77777777" w:rsidR="00093B70" w:rsidRDefault="00093B70" w:rsidP="00093B70">
      <w:pPr>
        <w:rPr>
          <w:rFonts w:ascii="Arial" w:hAnsi="Arial" w:cs="Arial"/>
        </w:rPr>
      </w:pPr>
    </w:p>
    <w:p w14:paraId="3092B2CC" w14:textId="77777777" w:rsidR="00093B70" w:rsidRDefault="00093B70" w:rsidP="00093B70">
      <w:pPr>
        <w:spacing w:line="480" w:lineRule="auto"/>
        <w:rPr>
          <w:rFonts w:ascii="Arial" w:hAnsi="Arial" w:cs="Arial"/>
        </w:rPr>
      </w:pPr>
      <w:r>
        <w:t xml:space="preserve">      </w:t>
      </w:r>
      <w:r>
        <w:tab/>
      </w:r>
      <w:r>
        <w:rPr>
          <w:rFonts w:ascii="Arial" w:hAnsi="Arial" w:cs="Arial"/>
        </w:rPr>
        <w:t xml:space="preserve"> </w:t>
      </w:r>
    </w:p>
    <w:p w14:paraId="06E202C5" w14:textId="77777777" w:rsidR="00093B70" w:rsidRDefault="00093B70" w:rsidP="00093B70">
      <w:pPr>
        <w:spacing w:line="480" w:lineRule="auto"/>
        <w:rPr>
          <w:rFonts w:ascii="Arial" w:hAnsi="Arial" w:cs="Arial"/>
        </w:rPr>
      </w:pPr>
    </w:p>
    <w:p w14:paraId="2790FE0F" w14:textId="77777777" w:rsidR="00093B70" w:rsidRDefault="00093B70" w:rsidP="005A37B9">
      <w:pPr>
        <w:pStyle w:val="Heading1"/>
      </w:pPr>
      <w:bookmarkStart w:id="16" w:name="_Toc93931618"/>
      <w:r>
        <w:t>Evaluation</w:t>
      </w:r>
      <w:bookmarkEnd w:id="16"/>
    </w:p>
    <w:p w14:paraId="006F4BA9" w14:textId="77777777" w:rsidR="00093B70" w:rsidRDefault="00093B70" w:rsidP="00093B70">
      <w:pPr>
        <w:jc w:val="center"/>
        <w:rPr>
          <w:rFonts w:ascii="Arial" w:hAnsi="Arial" w:cs="Arial"/>
          <w:u w:val="single"/>
        </w:rPr>
      </w:pPr>
    </w:p>
    <w:p w14:paraId="48B64D70" w14:textId="77777777" w:rsidR="00093B70" w:rsidRDefault="00093B70" w:rsidP="00093B70">
      <w:pPr>
        <w:pStyle w:val="BodyTextIndent3"/>
      </w:pPr>
      <w:r>
        <w:t xml:space="preserve">In addition to reviewing and evaluating the progress of the program by using our set goals, we will be evaluated in several ways. </w:t>
      </w:r>
    </w:p>
    <w:p w14:paraId="14C5A0A0" w14:textId="77777777" w:rsidR="00093B70" w:rsidRDefault="00093B70" w:rsidP="00093B70">
      <w:pPr>
        <w:spacing w:line="480" w:lineRule="auto"/>
        <w:rPr>
          <w:rFonts w:ascii="Arial" w:hAnsi="Arial" w:cs="Arial"/>
        </w:rPr>
      </w:pPr>
      <w:r>
        <w:rPr>
          <w:rFonts w:ascii="Arial" w:hAnsi="Arial" w:cs="Arial"/>
        </w:rPr>
        <w:t>Our process objectives will be measured by:</w:t>
      </w:r>
    </w:p>
    <w:p w14:paraId="7CAFDE62" w14:textId="77777777" w:rsidR="00093B70" w:rsidRDefault="00093B70" w:rsidP="00093B70">
      <w:pPr>
        <w:numPr>
          <w:ilvl w:val="0"/>
          <w:numId w:val="3"/>
        </w:numPr>
        <w:suppressAutoHyphens/>
        <w:spacing w:after="0" w:line="480" w:lineRule="auto"/>
        <w:rPr>
          <w:rFonts w:ascii="Arial" w:hAnsi="Arial" w:cs="Arial"/>
        </w:rPr>
      </w:pPr>
      <w:r>
        <w:rPr>
          <w:rFonts w:ascii="Arial" w:hAnsi="Arial" w:cs="Arial"/>
        </w:rPr>
        <w:t>100 percent of the clients will live in a safe transitional home setting where they will learn the necessary living skills needed to live out on their own within the community.</w:t>
      </w:r>
    </w:p>
    <w:p w14:paraId="01F341A7" w14:textId="77777777" w:rsidR="00093B70" w:rsidRDefault="00093B70" w:rsidP="00093B70">
      <w:pPr>
        <w:numPr>
          <w:ilvl w:val="0"/>
          <w:numId w:val="3"/>
        </w:numPr>
        <w:suppressAutoHyphens/>
        <w:spacing w:after="0" w:line="480" w:lineRule="auto"/>
        <w:rPr>
          <w:rFonts w:ascii="Arial" w:hAnsi="Arial" w:cs="Arial"/>
        </w:rPr>
      </w:pPr>
      <w:r>
        <w:rPr>
          <w:rFonts w:ascii="Arial" w:hAnsi="Arial" w:cs="Arial"/>
        </w:rPr>
        <w:t>All clients will fill out surveys on the transitional services provided to them and the knowledge they gained to successfully live on their own before they exit the program, the program director and staff will review surveys.</w:t>
      </w:r>
    </w:p>
    <w:p w14:paraId="6C2A5472" w14:textId="77777777" w:rsidR="00093B70" w:rsidRDefault="00093B70" w:rsidP="00093B70">
      <w:pPr>
        <w:numPr>
          <w:ilvl w:val="0"/>
          <w:numId w:val="3"/>
        </w:numPr>
        <w:suppressAutoHyphens/>
        <w:spacing w:after="0" w:line="480" w:lineRule="auto"/>
        <w:rPr>
          <w:rFonts w:ascii="Arial" w:hAnsi="Arial" w:cs="Arial"/>
        </w:rPr>
      </w:pPr>
      <w:r>
        <w:rPr>
          <w:rFonts w:ascii="Arial" w:hAnsi="Arial" w:cs="Arial"/>
        </w:rPr>
        <w:t>The program director as well as an outside evaluator will continue reviewing of the goals and objectives of the grant.</w:t>
      </w:r>
    </w:p>
    <w:p w14:paraId="2EF67CC6" w14:textId="77777777" w:rsidR="00093B70" w:rsidRDefault="00093B70" w:rsidP="00093B70">
      <w:pPr>
        <w:numPr>
          <w:ilvl w:val="0"/>
          <w:numId w:val="3"/>
        </w:numPr>
        <w:suppressAutoHyphens/>
        <w:spacing w:after="0" w:line="480" w:lineRule="auto"/>
        <w:rPr>
          <w:rFonts w:ascii="Arial" w:hAnsi="Arial" w:cs="Arial"/>
        </w:rPr>
      </w:pPr>
      <w:r>
        <w:rPr>
          <w:rFonts w:ascii="Arial" w:hAnsi="Arial" w:cs="Arial"/>
        </w:rPr>
        <w:t>Surveys filled out by the clients will give feedback on the program and staff.</w:t>
      </w:r>
    </w:p>
    <w:p w14:paraId="411D7CF0" w14:textId="77777777" w:rsidR="00093B70" w:rsidRDefault="00093B70" w:rsidP="00093B70">
      <w:pPr>
        <w:spacing w:line="480" w:lineRule="auto"/>
        <w:rPr>
          <w:rFonts w:ascii="Arial" w:hAnsi="Arial" w:cs="Arial"/>
        </w:rPr>
      </w:pPr>
    </w:p>
    <w:p w14:paraId="234EE831" w14:textId="77777777" w:rsidR="00093B70" w:rsidRDefault="00093B70" w:rsidP="00093B70">
      <w:pPr>
        <w:spacing w:line="480" w:lineRule="auto"/>
        <w:rPr>
          <w:rFonts w:ascii="Arial" w:hAnsi="Arial" w:cs="Arial"/>
        </w:rPr>
      </w:pPr>
    </w:p>
    <w:p w14:paraId="252E73F2" w14:textId="77777777" w:rsidR="00093B70" w:rsidRDefault="00093B70" w:rsidP="00093B70">
      <w:pPr>
        <w:spacing w:line="480" w:lineRule="auto"/>
        <w:rPr>
          <w:rFonts w:ascii="Arial" w:hAnsi="Arial" w:cs="Arial"/>
        </w:rPr>
      </w:pPr>
    </w:p>
    <w:p w14:paraId="0222E415" w14:textId="77777777" w:rsidR="00093B70" w:rsidRDefault="00093B70" w:rsidP="00093B70">
      <w:pPr>
        <w:numPr>
          <w:ilvl w:val="0"/>
          <w:numId w:val="3"/>
        </w:numPr>
        <w:tabs>
          <w:tab w:val="left" w:pos="180"/>
          <w:tab w:val="left" w:pos="360"/>
        </w:tabs>
        <w:suppressAutoHyphens/>
        <w:spacing w:after="0" w:line="480" w:lineRule="auto"/>
        <w:rPr>
          <w:rFonts w:ascii="Arial" w:hAnsi="Arial" w:cs="Arial"/>
        </w:rPr>
      </w:pPr>
      <w:r>
        <w:rPr>
          <w:rFonts w:ascii="Arial" w:hAnsi="Arial" w:cs="Arial"/>
        </w:rPr>
        <w:lastRenderedPageBreak/>
        <w:t xml:space="preserve">All clients will be referred to outside agencies that will provide them with extra help and support that will enable them to continue independent living. </w:t>
      </w:r>
    </w:p>
    <w:p w14:paraId="0F94B2F4" w14:textId="77777777" w:rsidR="00093B70" w:rsidRDefault="00093B70" w:rsidP="00093B70">
      <w:pPr>
        <w:spacing w:line="480" w:lineRule="auto"/>
        <w:rPr>
          <w:rFonts w:ascii="Arial" w:hAnsi="Arial" w:cs="Arial"/>
        </w:rPr>
      </w:pPr>
      <w:r>
        <w:rPr>
          <w:rFonts w:ascii="Arial" w:hAnsi="Arial" w:cs="Arial"/>
        </w:rPr>
        <w:t>Our outcome objectives will be measured by:</w:t>
      </w:r>
    </w:p>
    <w:p w14:paraId="56A1EC65" w14:textId="20751489" w:rsidR="00093B70" w:rsidRDefault="00093B70" w:rsidP="00093B70">
      <w:pPr>
        <w:numPr>
          <w:ilvl w:val="0"/>
          <w:numId w:val="2"/>
        </w:numPr>
        <w:suppressAutoHyphens/>
        <w:spacing w:after="0" w:line="480" w:lineRule="auto"/>
        <w:rPr>
          <w:rFonts w:ascii="Arial" w:hAnsi="Arial" w:cs="Arial"/>
        </w:rPr>
      </w:pPr>
      <w:r>
        <w:rPr>
          <w:rFonts w:ascii="Arial" w:hAnsi="Arial" w:cs="Arial"/>
        </w:rPr>
        <w:t xml:space="preserve">Seventy percent of the clients will successfully learn to live on their own, within six months after they begin program, the remaining thirty percent, within a </w:t>
      </w:r>
      <w:r w:rsidR="00E533C5">
        <w:rPr>
          <w:rFonts w:ascii="Arial" w:hAnsi="Arial" w:cs="Arial"/>
        </w:rPr>
        <w:t>twelve-month</w:t>
      </w:r>
      <w:r>
        <w:rPr>
          <w:rFonts w:ascii="Arial" w:hAnsi="Arial" w:cs="Arial"/>
        </w:rPr>
        <w:t xml:space="preserve"> period.</w:t>
      </w:r>
    </w:p>
    <w:p w14:paraId="1CF6C08D" w14:textId="439A43D7" w:rsidR="00093B70" w:rsidRDefault="00093B70" w:rsidP="00093B70">
      <w:pPr>
        <w:numPr>
          <w:ilvl w:val="0"/>
          <w:numId w:val="2"/>
        </w:numPr>
        <w:suppressAutoHyphens/>
        <w:spacing w:after="0" w:line="480" w:lineRule="auto"/>
        <w:rPr>
          <w:rFonts w:ascii="Arial" w:hAnsi="Arial" w:cs="Arial"/>
        </w:rPr>
      </w:pPr>
      <w:r>
        <w:rPr>
          <w:rFonts w:ascii="Arial" w:hAnsi="Arial" w:cs="Arial"/>
        </w:rPr>
        <w:t xml:space="preserve">Ninety-five percent of the clients will learn the necessary skills needed to prevent </w:t>
      </w:r>
      <w:r w:rsidR="00E533C5">
        <w:rPr>
          <w:rFonts w:ascii="Arial" w:hAnsi="Arial" w:cs="Arial"/>
        </w:rPr>
        <w:t>deinstitutionalization</w:t>
      </w:r>
      <w:r>
        <w:rPr>
          <w:rFonts w:ascii="Arial" w:hAnsi="Arial" w:cs="Arial"/>
        </w:rPr>
        <w:t xml:space="preserve"> and obtain outside help from other agencies to make that happen, before they exit the program.</w:t>
      </w:r>
    </w:p>
    <w:p w14:paraId="41459D3E" w14:textId="00D16A8B" w:rsidR="00093B70" w:rsidRDefault="00093B70" w:rsidP="00093B70">
      <w:pPr>
        <w:numPr>
          <w:ilvl w:val="0"/>
          <w:numId w:val="2"/>
        </w:numPr>
        <w:suppressAutoHyphens/>
        <w:spacing w:after="0" w:line="480" w:lineRule="auto"/>
        <w:rPr>
          <w:rFonts w:ascii="Arial" w:hAnsi="Arial" w:cs="Arial"/>
        </w:rPr>
      </w:pPr>
      <w:r>
        <w:rPr>
          <w:rFonts w:ascii="Arial" w:hAnsi="Arial" w:cs="Arial"/>
        </w:rPr>
        <w:t xml:space="preserve">Eighty-five to ninety-five percent of the clients will gain information needed to self-advocate for him or </w:t>
      </w:r>
      <w:r w:rsidR="00E533C5">
        <w:rPr>
          <w:rFonts w:ascii="Arial" w:hAnsi="Arial" w:cs="Arial"/>
        </w:rPr>
        <w:t>herself</w:t>
      </w:r>
      <w:r>
        <w:rPr>
          <w:rFonts w:ascii="Arial" w:hAnsi="Arial" w:cs="Arial"/>
        </w:rPr>
        <w:t xml:space="preserve"> while they are living out within the community, after their completion of the program.</w:t>
      </w:r>
    </w:p>
    <w:p w14:paraId="26AE19F5" w14:textId="77777777" w:rsidR="00093B70" w:rsidRDefault="00093B70" w:rsidP="00093B70">
      <w:pPr>
        <w:numPr>
          <w:ilvl w:val="0"/>
          <w:numId w:val="2"/>
        </w:numPr>
        <w:suppressAutoHyphens/>
        <w:spacing w:after="0" w:line="480" w:lineRule="auto"/>
        <w:rPr>
          <w:rFonts w:ascii="Arial" w:hAnsi="Arial" w:cs="Arial"/>
        </w:rPr>
      </w:pPr>
      <w:r>
        <w:rPr>
          <w:rFonts w:ascii="Arial" w:hAnsi="Arial" w:cs="Arial"/>
        </w:rPr>
        <w:t>Eighty-five percent of the clients will be able to successfully remain living independently within the community a year after they finish the program.</w:t>
      </w:r>
    </w:p>
    <w:p w14:paraId="00269BF5" w14:textId="77777777" w:rsidR="00093B70" w:rsidRDefault="00093B70" w:rsidP="00093B70">
      <w:pPr>
        <w:spacing w:line="480" w:lineRule="auto"/>
        <w:ind w:left="1080"/>
        <w:rPr>
          <w:rFonts w:ascii="Arial" w:hAnsi="Arial" w:cs="Arial"/>
        </w:rPr>
      </w:pPr>
    </w:p>
    <w:p w14:paraId="6439B236" w14:textId="77777777" w:rsidR="00093B70" w:rsidRDefault="00093B70" w:rsidP="00093B70">
      <w:pPr>
        <w:spacing w:line="480" w:lineRule="auto"/>
        <w:ind w:left="1080"/>
        <w:rPr>
          <w:rFonts w:ascii="Arial" w:hAnsi="Arial" w:cs="Arial"/>
        </w:rPr>
      </w:pPr>
    </w:p>
    <w:p w14:paraId="1476A1E8" w14:textId="77777777" w:rsidR="00093B70" w:rsidRDefault="00093B70" w:rsidP="005A37B9">
      <w:pPr>
        <w:pStyle w:val="Heading1"/>
      </w:pPr>
      <w:bookmarkStart w:id="17" w:name="_Toc93931619"/>
      <w:r>
        <w:t>Budget Summary</w:t>
      </w:r>
      <w:bookmarkEnd w:id="17"/>
    </w:p>
    <w:p w14:paraId="262DEC71" w14:textId="77777777" w:rsidR="00093B70" w:rsidRDefault="00093B70" w:rsidP="00093B70">
      <w:pPr>
        <w:rPr>
          <w:rFonts w:ascii="Arial" w:hAnsi="Arial" w:cs="Arial"/>
        </w:rPr>
      </w:pPr>
    </w:p>
    <w:p w14:paraId="4AD47681" w14:textId="77777777" w:rsidR="00093B70" w:rsidRDefault="00093B70" w:rsidP="00093B70">
      <w:pPr>
        <w:pStyle w:val="BodyText2"/>
      </w:pPr>
      <w:r>
        <w:rPr>
          <w:u w:val="single"/>
        </w:rPr>
        <w:t>Personnel Cost:</w:t>
      </w:r>
    </w:p>
    <w:p w14:paraId="53D30954" w14:textId="77777777" w:rsidR="00093B70" w:rsidRDefault="00093B70" w:rsidP="00093B70">
      <w:pPr>
        <w:spacing w:line="480" w:lineRule="auto"/>
        <w:ind w:firstLine="720"/>
        <w:rPr>
          <w:rFonts w:ascii="Arial" w:hAnsi="Arial" w:cs="Arial"/>
        </w:rPr>
      </w:pPr>
      <w:r>
        <w:rPr>
          <w:rFonts w:ascii="Arial" w:hAnsi="Arial" w:cs="Arial"/>
        </w:rPr>
        <w:t>Grants and extra finances ($0.00) will not be needed until after the agency has been established.</w:t>
      </w:r>
    </w:p>
    <w:p w14:paraId="6219CCE1" w14:textId="77777777" w:rsidR="00093B70" w:rsidRDefault="00093B70" w:rsidP="00093B70">
      <w:pPr>
        <w:spacing w:line="480" w:lineRule="auto"/>
        <w:ind w:firstLine="720"/>
        <w:rPr>
          <w:rFonts w:ascii="Arial" w:hAnsi="Arial" w:cs="Arial"/>
        </w:rPr>
      </w:pPr>
      <w:r>
        <w:rPr>
          <w:rFonts w:ascii="Arial" w:hAnsi="Arial" w:cs="Arial"/>
        </w:rPr>
        <w:t>There will be two Social Workers with a salary of $28,800 (combined at $57,600) a year.  One Social Worker will be placed at each household to provide services to the client’s needs.  The two Social Workers will also be the driver of the Van for transporting the clients to different places such as their rehabilitation center or to the mall.</w:t>
      </w:r>
    </w:p>
    <w:p w14:paraId="12D5CD20" w14:textId="77777777" w:rsidR="00093B70" w:rsidRDefault="00093B70" w:rsidP="00093B70">
      <w:pPr>
        <w:spacing w:line="480" w:lineRule="auto"/>
        <w:rPr>
          <w:rFonts w:ascii="Arial" w:hAnsi="Arial" w:cs="Arial"/>
        </w:rPr>
      </w:pPr>
      <w:r>
        <w:rPr>
          <w:rFonts w:ascii="Arial" w:hAnsi="Arial" w:cs="Arial"/>
        </w:rPr>
        <w:lastRenderedPageBreak/>
        <w:tab/>
        <w:t>A Register Nurse (RN) and two Certified Nurse Assistants (CNA) will also be hired.  The RN would receive a salary of $48,000 a year.  Her duties include checking the client’s health status and working at both households.  The two CNAs will have a salary of $17,400 (combined at $34,800) a year.  They will assist the RN and also care for the clients.</w:t>
      </w:r>
    </w:p>
    <w:p w14:paraId="2F2B01FE" w14:textId="77777777" w:rsidR="00093B70" w:rsidRDefault="00093B70" w:rsidP="00093B70">
      <w:pPr>
        <w:spacing w:line="480" w:lineRule="auto"/>
        <w:rPr>
          <w:rFonts w:ascii="Arial" w:hAnsi="Arial" w:cs="Arial"/>
        </w:rPr>
      </w:pPr>
      <w:r>
        <w:rPr>
          <w:rFonts w:ascii="Arial" w:hAnsi="Arial" w:cs="Arial"/>
        </w:rPr>
        <w:tab/>
        <w:t>Other personnel cost the agency will need are extra helpers such as cooks and caregivers.  These extra helpers will have an expense of $0.00.  The agency will establish contracts with other non-profit agencies such as In-Home Supportive Services (IHSS) to lend the extra helpers.  These helpers will cook and also care for the clients.</w:t>
      </w:r>
    </w:p>
    <w:p w14:paraId="1FF83E0C" w14:textId="77777777" w:rsidR="00093B70" w:rsidRDefault="00093B70" w:rsidP="00093B70">
      <w:pPr>
        <w:spacing w:line="480" w:lineRule="auto"/>
        <w:rPr>
          <w:rFonts w:ascii="Arial" w:hAnsi="Arial" w:cs="Arial"/>
        </w:rPr>
      </w:pPr>
      <w:r>
        <w:rPr>
          <w:rFonts w:ascii="Arial" w:hAnsi="Arial" w:cs="Arial"/>
        </w:rPr>
        <w:tab/>
        <w:t>Volunteer visitors will also help out around the two houses.  They will provide contact and visitation for the clients (interactions).  This will help the clients develop their social skills.  These volunteer visitors will have an expense of $0.00.</w:t>
      </w:r>
    </w:p>
    <w:p w14:paraId="117124DC" w14:textId="77777777" w:rsidR="00093B70" w:rsidRDefault="00093B70" w:rsidP="00093B70">
      <w:pPr>
        <w:spacing w:line="480" w:lineRule="auto"/>
        <w:rPr>
          <w:rFonts w:ascii="Arial" w:hAnsi="Arial" w:cs="Arial"/>
        </w:rPr>
      </w:pPr>
      <w:r>
        <w:rPr>
          <w:rFonts w:ascii="Arial" w:hAnsi="Arial" w:cs="Arial"/>
        </w:rPr>
        <w:tab/>
        <w:t>Internships will also be held through the agency.  Four Social Work students will learn, provide the same kind of services, and assist the Social Workers.  Since four Social Work student interns will be hired, two would be place at each household.  The Intern Students will have an expense of $0.00.</w:t>
      </w:r>
    </w:p>
    <w:p w14:paraId="3C9FBEE0" w14:textId="77777777" w:rsidR="00093B70" w:rsidRDefault="00093B70" w:rsidP="00093B70">
      <w:pPr>
        <w:spacing w:line="480" w:lineRule="auto"/>
      </w:pPr>
      <w:r>
        <w:rPr>
          <w:rFonts w:ascii="Arial" w:hAnsi="Arial" w:cs="Arial"/>
        </w:rPr>
        <w:t>Operational Cost:</w:t>
      </w:r>
    </w:p>
    <w:p w14:paraId="576A5EA1" w14:textId="77777777" w:rsidR="00093B70" w:rsidRDefault="00093B70" w:rsidP="00093B70">
      <w:pPr>
        <w:pStyle w:val="BodyText2"/>
      </w:pPr>
      <w:r>
        <w:tab/>
        <w:t>Two houses will be set for the agency.  Each household will have four bedrooms, two bathrooms, one living/recreation room, and one kitchen.  One of the four bedrooms will be used for the main office for the Social Workers and other employees.  The two houses will have its regular bills such as rent, electric, water, trash, telephone, etc., at the expenses of $50,400 a year (both households).</w:t>
      </w:r>
    </w:p>
    <w:p w14:paraId="26BD3CBA" w14:textId="77777777" w:rsidR="00093B70" w:rsidRDefault="00093B70" w:rsidP="00093B70">
      <w:pPr>
        <w:spacing w:line="480" w:lineRule="auto"/>
        <w:rPr>
          <w:rFonts w:ascii="Arial" w:hAnsi="Arial" w:cs="Arial"/>
        </w:rPr>
      </w:pPr>
      <w:r>
        <w:rPr>
          <w:rFonts w:ascii="Arial" w:hAnsi="Arial" w:cs="Arial"/>
        </w:rPr>
        <w:tab/>
        <w:t xml:space="preserve">The two houses will be re-structured to accommodate the client’s physical needs.  Re-structuring consist of the wider doors, shower stalls, ramps, grab bars, railings, kitchen shelves, etc.  Re-structuring the two houses will cost $8,000.  </w:t>
      </w:r>
    </w:p>
    <w:p w14:paraId="44CF772C" w14:textId="77777777" w:rsidR="00093B70" w:rsidRDefault="00093B70" w:rsidP="00093B70">
      <w:pPr>
        <w:spacing w:line="480" w:lineRule="auto"/>
        <w:rPr>
          <w:rFonts w:ascii="Arial" w:hAnsi="Arial" w:cs="Arial"/>
        </w:rPr>
      </w:pPr>
      <w:r>
        <w:rPr>
          <w:rFonts w:ascii="Arial" w:hAnsi="Arial" w:cs="Arial"/>
        </w:rPr>
        <w:tab/>
        <w:t>In addition, an alarm will also be install in each of the two houses.  The alarm will be installed through ADT at an expense of $2,300 for both houses.</w:t>
      </w:r>
    </w:p>
    <w:p w14:paraId="661BB763" w14:textId="12973E1A" w:rsidR="00093B70" w:rsidRDefault="00093B70" w:rsidP="00093B70">
      <w:pPr>
        <w:spacing w:line="480" w:lineRule="auto"/>
        <w:rPr>
          <w:rFonts w:ascii="Arial" w:hAnsi="Arial" w:cs="Arial"/>
        </w:rPr>
      </w:pPr>
      <w:r>
        <w:rPr>
          <w:rFonts w:ascii="Arial" w:hAnsi="Arial" w:cs="Arial"/>
        </w:rPr>
        <w:lastRenderedPageBreak/>
        <w:tab/>
        <w:t xml:space="preserve">The living/recreation room (both household) will be at an expense of $4,000.  It will have a set of </w:t>
      </w:r>
      <w:r w:rsidR="00E533C5">
        <w:rPr>
          <w:rFonts w:ascii="Arial" w:hAnsi="Arial" w:cs="Arial"/>
        </w:rPr>
        <w:t>sofas</w:t>
      </w:r>
      <w:r>
        <w:rPr>
          <w:rFonts w:ascii="Arial" w:hAnsi="Arial" w:cs="Arial"/>
        </w:rPr>
        <w:t xml:space="preserve">, television, VCR/DVD player, games, stereo, etc.  The bedroom will be at an expense of $5,000 (both household).  Each bedroom will have two dressers for each room, two beds for each room, pillows, bed sheets, etc.  The bathrooms will be at an expense of $3,500 (both household) and will provide the clients with shampoo, soap, toilet paper, toothpaste/brush, etc.  </w:t>
      </w:r>
    </w:p>
    <w:p w14:paraId="50573A17" w14:textId="77777777" w:rsidR="00093B70" w:rsidRDefault="00093B70" w:rsidP="00093B70">
      <w:pPr>
        <w:spacing w:line="480" w:lineRule="auto"/>
        <w:rPr>
          <w:rFonts w:ascii="Arial" w:hAnsi="Arial" w:cs="Arial"/>
        </w:rPr>
      </w:pPr>
      <w:r>
        <w:rPr>
          <w:rFonts w:ascii="Arial" w:hAnsi="Arial" w:cs="Arial"/>
        </w:rPr>
        <w:tab/>
        <w:t>Transportation for the clients will be a used van (big enough for 12 clients).  One of the two Social Workers will be the main driver of the van.  The van will be at an expense of $25,000 dollars (re-structure to accommodate for clients).  Fuel will also be needed which will come up to about $3,500 a year and maintenance (oil change, spark plug change, etc.) at an expense of $1000.</w:t>
      </w:r>
    </w:p>
    <w:p w14:paraId="3D5C5820" w14:textId="77777777" w:rsidR="00093B70" w:rsidRDefault="00093B70" w:rsidP="00093B70">
      <w:pPr>
        <w:spacing w:line="480" w:lineRule="auto"/>
        <w:rPr>
          <w:rFonts w:ascii="Arial" w:hAnsi="Arial" w:cs="Arial"/>
        </w:rPr>
      </w:pPr>
      <w:r>
        <w:rPr>
          <w:rFonts w:ascii="Arial" w:hAnsi="Arial" w:cs="Arial"/>
        </w:rPr>
        <w:tab/>
        <w:t>With these assets and equipment, insurance will be needed.  The two houses will be at $6,000 a year, the van at $2,400 a year, and mal-practice at $4,000 a year.</w:t>
      </w:r>
    </w:p>
    <w:p w14:paraId="1AADA050" w14:textId="35137768" w:rsidR="00093B70" w:rsidRDefault="00093B70" w:rsidP="00093B70">
      <w:pPr>
        <w:spacing w:line="480" w:lineRule="auto"/>
      </w:pPr>
      <w:r>
        <w:rPr>
          <w:rFonts w:ascii="Arial" w:hAnsi="Arial" w:cs="Arial"/>
        </w:rPr>
        <w:tab/>
        <w:t xml:space="preserve">Durable medical </w:t>
      </w:r>
      <w:r w:rsidR="00E533C5">
        <w:rPr>
          <w:rFonts w:ascii="Arial" w:hAnsi="Arial" w:cs="Arial"/>
        </w:rPr>
        <w:t>equipment’s</w:t>
      </w:r>
      <w:r>
        <w:rPr>
          <w:rFonts w:ascii="Arial" w:hAnsi="Arial" w:cs="Arial"/>
        </w:rPr>
        <w:t xml:space="preserve"> are needed to assist the clients throughout the house.  </w:t>
      </w:r>
      <w:r w:rsidR="00E533C5">
        <w:rPr>
          <w:rFonts w:ascii="Arial" w:hAnsi="Arial" w:cs="Arial"/>
        </w:rPr>
        <w:t>Four-wheel</w:t>
      </w:r>
      <w:r>
        <w:rPr>
          <w:rFonts w:ascii="Arial" w:hAnsi="Arial" w:cs="Arial"/>
        </w:rPr>
        <w:t xml:space="preserve"> chairs will be needed (3,000 – 2 per household), 4 hoyer lifts ($3,000 - 2 per household), and 4 transfer shower benches ($1,000 – 2 per household).</w:t>
      </w:r>
    </w:p>
    <w:p w14:paraId="11EBEAFE" w14:textId="7FAB0EED" w:rsidR="00093B70" w:rsidRDefault="00093B70" w:rsidP="00093B70">
      <w:pPr>
        <w:pStyle w:val="BodyText2"/>
      </w:pPr>
      <w:r>
        <w:tab/>
        <w:t>Other extra accessories the two houses will also need are four computers ($12,000 - 2 per household, 1 for social worker, 1 for clients), office supplies/</w:t>
      </w:r>
      <w:r w:rsidR="00E533C5">
        <w:t>equipment’s</w:t>
      </w:r>
      <w:r>
        <w:t xml:space="preserve"> ($5,000 - desk, copy machine, fax, telephone, papers, pencils, pens, paper clips, etc. – for both household).</w:t>
      </w:r>
    </w:p>
    <w:p w14:paraId="22A2C228" w14:textId="586954F3" w:rsidR="00093B70" w:rsidRDefault="00093B70" w:rsidP="00093B70">
      <w:pPr>
        <w:pStyle w:val="Heading"/>
        <w:jc w:val="left"/>
        <w:rPr>
          <w:rFonts w:ascii="Arial" w:hAnsi="Arial" w:cs="Arial"/>
          <w:sz w:val="22"/>
        </w:rPr>
      </w:pPr>
      <w:r>
        <w:rPr>
          <w:rFonts w:ascii="Arial" w:hAnsi="Arial" w:cs="Arial"/>
          <w:b w:val="0"/>
          <w:bCs w:val="0"/>
          <w:sz w:val="22"/>
          <w:u w:val="none"/>
        </w:rPr>
        <w:tab/>
        <w:t xml:space="preserve">Our total </w:t>
      </w:r>
      <w:r w:rsidR="00E533C5">
        <w:rPr>
          <w:rFonts w:ascii="Arial" w:hAnsi="Arial" w:cs="Arial"/>
          <w:b w:val="0"/>
          <w:bCs w:val="0"/>
          <w:sz w:val="22"/>
          <w:u w:val="none"/>
        </w:rPr>
        <w:t>starts</w:t>
      </w:r>
      <w:r>
        <w:rPr>
          <w:rFonts w:ascii="Arial" w:hAnsi="Arial" w:cs="Arial"/>
          <w:b w:val="0"/>
          <w:bCs w:val="0"/>
          <w:sz w:val="22"/>
          <w:u w:val="none"/>
        </w:rPr>
        <w:t xml:space="preserve"> up budget for this project would be at $280,600.</w:t>
      </w:r>
    </w:p>
    <w:p w14:paraId="58FF2EA1" w14:textId="77777777" w:rsidR="00093B70" w:rsidRDefault="00093B70" w:rsidP="00093B70">
      <w:pPr>
        <w:pStyle w:val="Heading"/>
        <w:jc w:val="left"/>
        <w:rPr>
          <w:rFonts w:ascii="Arial" w:hAnsi="Arial" w:cs="Arial"/>
          <w:sz w:val="22"/>
        </w:rPr>
      </w:pPr>
    </w:p>
    <w:p w14:paraId="50ACB5DF" w14:textId="77777777" w:rsidR="00093B70" w:rsidRDefault="00093B70" w:rsidP="00093B70">
      <w:pPr>
        <w:pStyle w:val="Heading"/>
        <w:rPr>
          <w:rFonts w:ascii="Arial" w:hAnsi="Arial" w:cs="Arial"/>
          <w:sz w:val="22"/>
        </w:rPr>
      </w:pPr>
    </w:p>
    <w:p w14:paraId="0CCA0E9F" w14:textId="77777777" w:rsidR="00093B70" w:rsidRDefault="00093B70" w:rsidP="00093B70">
      <w:pPr>
        <w:pStyle w:val="Heading"/>
        <w:rPr>
          <w:rFonts w:ascii="Arial" w:hAnsi="Arial" w:cs="Arial"/>
          <w:sz w:val="22"/>
        </w:rPr>
      </w:pPr>
    </w:p>
    <w:p w14:paraId="3E9F9EBD" w14:textId="77777777" w:rsidR="00093B70" w:rsidRDefault="00093B70" w:rsidP="005A37B9">
      <w:pPr>
        <w:pStyle w:val="Heading1"/>
        <w:rPr>
          <w:rFonts w:eastAsia="Arial"/>
          <w:u w:val="none"/>
        </w:rPr>
      </w:pPr>
      <w:bookmarkStart w:id="18" w:name="_Toc93931620"/>
      <w:r>
        <w:t>BUDGET</w:t>
      </w:r>
      <w:bookmarkEnd w:id="18"/>
    </w:p>
    <w:p w14:paraId="0C997C40" w14:textId="77777777" w:rsidR="00093B70" w:rsidRDefault="00093B70" w:rsidP="00093B70">
      <w:pPr>
        <w:pStyle w:val="Heading1"/>
        <w:numPr>
          <w:ilvl w:val="0"/>
          <w:numId w:val="1"/>
        </w:numPr>
        <w:spacing w:line="480" w:lineRule="auto"/>
        <w:ind w:left="7200" w:firstLine="0"/>
        <w:jc w:val="left"/>
        <w:rPr>
          <w:sz w:val="22"/>
          <w:u w:val="none"/>
        </w:rPr>
      </w:pPr>
      <w:r>
        <w:rPr>
          <w:rFonts w:eastAsia="Arial"/>
          <w:sz w:val="22"/>
          <w:u w:val="none"/>
        </w:rPr>
        <w:t xml:space="preserve">      </w:t>
      </w:r>
      <w:bookmarkStart w:id="19" w:name="_Toc93931621"/>
      <w:r>
        <w:rPr>
          <w:sz w:val="22"/>
        </w:rPr>
        <w:t>Yearly</w:t>
      </w:r>
      <w:bookmarkEnd w:id="19"/>
      <w:r>
        <w:rPr>
          <w:sz w:val="22"/>
          <w:u w:val="none"/>
        </w:rPr>
        <w:t xml:space="preserve"> </w:t>
      </w:r>
    </w:p>
    <w:p w14:paraId="77405094" w14:textId="77777777" w:rsidR="00093B70" w:rsidRDefault="00093B70" w:rsidP="00093B70">
      <w:pPr>
        <w:pStyle w:val="Heading1"/>
        <w:numPr>
          <w:ilvl w:val="0"/>
          <w:numId w:val="1"/>
        </w:numPr>
        <w:spacing w:line="480" w:lineRule="auto"/>
        <w:jc w:val="left"/>
        <w:rPr>
          <w:rFonts w:ascii="Arial" w:hAnsi="Arial"/>
          <w:sz w:val="22"/>
        </w:rPr>
      </w:pPr>
      <w:bookmarkStart w:id="20" w:name="_Toc93931622"/>
      <w:r>
        <w:rPr>
          <w:sz w:val="22"/>
          <w:u w:val="none"/>
        </w:rPr>
        <w:t>Grants</w:t>
      </w:r>
      <w:bookmarkEnd w:id="20"/>
      <w:r>
        <w:rPr>
          <w:sz w:val="22"/>
          <w:u w:val="none"/>
        </w:rPr>
        <w:t xml:space="preserve">               </w:t>
      </w:r>
    </w:p>
    <w:p w14:paraId="796039D8" w14:textId="77777777" w:rsidR="00093B70" w:rsidRDefault="00093B70" w:rsidP="00093B70">
      <w:pPr>
        <w:spacing w:line="480" w:lineRule="auto"/>
        <w:rPr>
          <w:rFonts w:ascii="Arial" w:hAnsi="Arial" w:cs="Arial"/>
        </w:rPr>
      </w:pPr>
      <w:r>
        <w:rPr>
          <w:rFonts w:ascii="Arial" w:hAnsi="Arial" w:cs="Arial"/>
        </w:rPr>
        <w:tab/>
        <w:t>-State Grants</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$0.00</w:t>
      </w:r>
    </w:p>
    <w:p w14:paraId="7B980BE0" w14:textId="77777777" w:rsidR="00093B70" w:rsidRDefault="00093B70" w:rsidP="00093B70">
      <w:pPr>
        <w:spacing w:line="480" w:lineRule="auto"/>
        <w:rPr>
          <w:rFonts w:ascii="Arial" w:hAnsi="Arial" w:cs="Arial"/>
        </w:rPr>
      </w:pPr>
      <w:r>
        <w:rPr>
          <w:rFonts w:ascii="Arial" w:hAnsi="Arial" w:cs="Arial"/>
        </w:rPr>
        <w:lastRenderedPageBreak/>
        <w:t>Extra Funding:</w:t>
      </w:r>
    </w:p>
    <w:p w14:paraId="130C8CAF" w14:textId="77777777" w:rsidR="00093B70" w:rsidRDefault="00093B70" w:rsidP="00093B70">
      <w:pPr>
        <w:spacing w:line="480" w:lineRule="auto"/>
        <w:rPr>
          <w:rFonts w:ascii="Arial" w:hAnsi="Arial" w:cs="Arial"/>
        </w:rPr>
      </w:pPr>
      <w:r>
        <w:rPr>
          <w:rFonts w:ascii="Arial" w:hAnsi="Arial" w:cs="Arial"/>
        </w:rPr>
        <w:tab/>
        <w:t>-Fundraisings</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$0.00</w:t>
      </w:r>
    </w:p>
    <w:p w14:paraId="637DD63C" w14:textId="77777777" w:rsidR="00093B70" w:rsidRDefault="00093B70" w:rsidP="00093B70">
      <w:pPr>
        <w:spacing w:line="480" w:lineRule="auto"/>
        <w:rPr>
          <w:rFonts w:ascii="Arial" w:hAnsi="Arial" w:cs="Arial"/>
        </w:rPr>
      </w:pPr>
      <w:r>
        <w:rPr>
          <w:rFonts w:ascii="Arial" w:hAnsi="Arial" w:cs="Arial"/>
        </w:rPr>
        <w:tab/>
        <w:t>-Donations</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$0.00</w:t>
      </w:r>
    </w:p>
    <w:p w14:paraId="6D90B2A1" w14:textId="77777777" w:rsidR="00093B70" w:rsidRDefault="00093B70" w:rsidP="00093B70">
      <w:pPr>
        <w:spacing w:line="480" w:lineRule="auto"/>
        <w:rPr>
          <w:rFonts w:ascii="Arial" w:hAnsi="Arial" w:cs="Arial"/>
        </w:rPr>
      </w:pPr>
      <w:r>
        <w:rPr>
          <w:rFonts w:ascii="Arial" w:hAnsi="Arial" w:cs="Arial"/>
        </w:rPr>
        <w:t>1)  Salaries:</w:t>
      </w:r>
    </w:p>
    <w:p w14:paraId="6321CDD6" w14:textId="77777777" w:rsidR="00093B70" w:rsidRDefault="00093B70" w:rsidP="00093B70">
      <w:pPr>
        <w:spacing w:line="480" w:lineRule="auto"/>
        <w:rPr>
          <w:rFonts w:ascii="Arial" w:hAnsi="Arial" w:cs="Arial"/>
        </w:rPr>
      </w:pPr>
      <w:r>
        <w:rPr>
          <w:rFonts w:ascii="Arial" w:hAnsi="Arial" w:cs="Arial"/>
        </w:rPr>
        <w:tab/>
        <w:t>-2 Social Workers (1 at each house)</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$57,600</w:t>
      </w:r>
    </w:p>
    <w:p w14:paraId="22E2749E" w14:textId="77777777" w:rsidR="00093B70" w:rsidRDefault="00093B70" w:rsidP="00093B70">
      <w:pPr>
        <w:spacing w:line="480" w:lineRule="auto"/>
        <w:ind w:firstLine="720"/>
        <w:rPr>
          <w:rFonts w:ascii="Arial" w:hAnsi="Arial" w:cs="Arial"/>
        </w:rPr>
      </w:pPr>
      <w:r>
        <w:rPr>
          <w:rFonts w:ascii="Arial" w:hAnsi="Arial" w:cs="Arial"/>
        </w:rPr>
        <w:t>-1 Register Nurse (RN - work at both house)</w:t>
      </w:r>
      <w:r>
        <w:rPr>
          <w:rFonts w:ascii="Arial" w:hAnsi="Arial" w:cs="Arial"/>
        </w:rPr>
        <w:tab/>
      </w:r>
      <w:r>
        <w:rPr>
          <w:rFonts w:ascii="Arial" w:hAnsi="Arial" w:cs="Arial"/>
        </w:rPr>
        <w:tab/>
      </w:r>
      <w:r>
        <w:rPr>
          <w:rFonts w:ascii="Arial" w:hAnsi="Arial" w:cs="Arial"/>
        </w:rPr>
        <w:tab/>
      </w:r>
      <w:r>
        <w:rPr>
          <w:rFonts w:ascii="Arial" w:hAnsi="Arial" w:cs="Arial"/>
        </w:rPr>
        <w:tab/>
        <w:t xml:space="preserve">        $48,000</w:t>
      </w:r>
    </w:p>
    <w:p w14:paraId="64A09E20" w14:textId="77777777" w:rsidR="00093B70" w:rsidRDefault="00093B70" w:rsidP="00093B70">
      <w:pPr>
        <w:spacing w:line="480" w:lineRule="auto"/>
        <w:rPr>
          <w:rFonts w:ascii="Arial" w:hAnsi="Arial" w:cs="Arial"/>
        </w:rPr>
      </w:pPr>
      <w:r>
        <w:rPr>
          <w:rFonts w:ascii="Arial" w:hAnsi="Arial" w:cs="Arial"/>
        </w:rPr>
        <w:tab/>
        <w:t>-2 Certified Nurse Assistances (1 at each house)</w:t>
      </w:r>
      <w:r>
        <w:rPr>
          <w:rFonts w:ascii="Arial" w:hAnsi="Arial" w:cs="Arial"/>
        </w:rPr>
        <w:tab/>
      </w:r>
      <w:r>
        <w:rPr>
          <w:rFonts w:ascii="Arial" w:hAnsi="Arial" w:cs="Arial"/>
        </w:rPr>
        <w:tab/>
      </w:r>
      <w:r>
        <w:rPr>
          <w:rFonts w:ascii="Arial" w:hAnsi="Arial" w:cs="Arial"/>
        </w:rPr>
        <w:tab/>
        <w:t xml:space="preserve">        $38,400</w:t>
      </w:r>
    </w:p>
    <w:p w14:paraId="00DF0B78" w14:textId="77777777" w:rsidR="00093B70" w:rsidRDefault="00093B70" w:rsidP="00093B70">
      <w:pPr>
        <w:spacing w:line="480" w:lineRule="auto"/>
        <w:rPr>
          <w:rFonts w:ascii="Arial" w:hAnsi="Arial" w:cs="Arial"/>
        </w:rPr>
      </w:pPr>
      <w:r>
        <w:rPr>
          <w:rFonts w:ascii="Arial" w:hAnsi="Arial" w:cs="Arial"/>
        </w:rPr>
        <w:tab/>
        <w:t>-In-Home Supportive Services (IHSS - cooking and care giving)</w:t>
      </w:r>
      <w:r>
        <w:rPr>
          <w:rFonts w:ascii="Arial" w:hAnsi="Arial" w:cs="Arial"/>
        </w:rPr>
        <w:tab/>
        <w:t xml:space="preserve">        $0.00</w:t>
      </w:r>
    </w:p>
    <w:p w14:paraId="07C7A5E8" w14:textId="77777777" w:rsidR="00093B70" w:rsidRDefault="00093B70" w:rsidP="00093B70">
      <w:pPr>
        <w:spacing w:line="480" w:lineRule="auto"/>
        <w:rPr>
          <w:rFonts w:ascii="Arial" w:hAnsi="Arial" w:cs="Arial"/>
        </w:rPr>
      </w:pPr>
      <w:r>
        <w:rPr>
          <w:rFonts w:ascii="Arial" w:hAnsi="Arial" w:cs="Arial"/>
        </w:rPr>
        <w:tab/>
        <w:t>-4 Social Work Student Interns (2 at each home)</w:t>
      </w:r>
      <w:r>
        <w:rPr>
          <w:rFonts w:ascii="Arial" w:hAnsi="Arial" w:cs="Arial"/>
        </w:rPr>
        <w:tab/>
      </w:r>
      <w:r>
        <w:rPr>
          <w:rFonts w:ascii="Arial" w:hAnsi="Arial" w:cs="Arial"/>
        </w:rPr>
        <w:tab/>
      </w:r>
      <w:r>
        <w:rPr>
          <w:rFonts w:ascii="Arial" w:hAnsi="Arial" w:cs="Arial"/>
        </w:rPr>
        <w:tab/>
        <w:t xml:space="preserve">        $0.00</w:t>
      </w:r>
    </w:p>
    <w:p w14:paraId="11346850" w14:textId="77777777" w:rsidR="00093B70" w:rsidRDefault="00093B70" w:rsidP="00093B70">
      <w:pPr>
        <w:spacing w:line="480" w:lineRule="auto"/>
        <w:rPr>
          <w:rFonts w:ascii="Arial" w:hAnsi="Arial" w:cs="Arial"/>
        </w:rPr>
      </w:pPr>
      <w:r>
        <w:rPr>
          <w:rFonts w:ascii="Arial" w:hAnsi="Arial" w:cs="Arial"/>
        </w:rPr>
        <w:tab/>
        <w:t>-Volunteer Visitors (community service)</w:t>
      </w:r>
      <w:r>
        <w:rPr>
          <w:rFonts w:ascii="Arial" w:hAnsi="Arial" w:cs="Arial"/>
        </w:rPr>
        <w:tab/>
      </w:r>
      <w:r>
        <w:rPr>
          <w:rFonts w:ascii="Arial" w:hAnsi="Arial" w:cs="Arial"/>
        </w:rPr>
        <w:tab/>
      </w:r>
      <w:r>
        <w:rPr>
          <w:rFonts w:ascii="Arial" w:hAnsi="Arial" w:cs="Arial"/>
        </w:rPr>
        <w:tab/>
      </w:r>
      <w:r>
        <w:rPr>
          <w:rFonts w:ascii="Arial" w:hAnsi="Arial" w:cs="Arial"/>
        </w:rPr>
        <w:tab/>
        <w:t xml:space="preserve">        $0.00</w:t>
      </w:r>
    </w:p>
    <w:p w14:paraId="2292786E" w14:textId="77777777" w:rsidR="00093B70" w:rsidRDefault="00093B70" w:rsidP="00093B70">
      <w:pPr>
        <w:spacing w:line="480" w:lineRule="auto"/>
        <w:rPr>
          <w:rFonts w:ascii="Arial" w:hAnsi="Arial" w:cs="Arial"/>
        </w:rPr>
      </w:pPr>
      <w:r>
        <w:rPr>
          <w:rFonts w:ascii="Arial" w:hAnsi="Arial" w:cs="Arial"/>
        </w:rPr>
        <w:t>2)  Placement:</w:t>
      </w:r>
    </w:p>
    <w:p w14:paraId="6822C7FF" w14:textId="77777777" w:rsidR="00093B70" w:rsidRDefault="00093B70" w:rsidP="00093B70">
      <w:pPr>
        <w:spacing w:line="480" w:lineRule="auto"/>
        <w:ind w:left="720"/>
        <w:rPr>
          <w:rFonts w:ascii="Arial" w:hAnsi="Arial" w:cs="Arial"/>
        </w:rPr>
      </w:pPr>
      <w:r>
        <w:rPr>
          <w:rFonts w:ascii="Arial" w:hAnsi="Arial" w:cs="Arial"/>
        </w:rPr>
        <w:t>-2 House (4 bedrooms, 2 bathrooms, 1 living/recreation room, 1 kitchen)</w:t>
      </w:r>
    </w:p>
    <w:p w14:paraId="195F7464" w14:textId="77777777" w:rsidR="00093B70" w:rsidRDefault="00093B70" w:rsidP="00093B70">
      <w:pPr>
        <w:spacing w:line="480" w:lineRule="auto"/>
        <w:rPr>
          <w:rFonts w:ascii="Arial" w:hAnsi="Arial" w:cs="Arial"/>
        </w:rPr>
      </w:pPr>
      <w:r>
        <w:rPr>
          <w:rFonts w:ascii="Arial" w:hAnsi="Arial" w:cs="Arial"/>
        </w:rPr>
        <w:tab/>
      </w:r>
      <w:r>
        <w:rPr>
          <w:rFonts w:ascii="Arial" w:hAnsi="Arial" w:cs="Arial"/>
        </w:rPr>
        <w:tab/>
        <w:t>-House Bills (rent, electric, water, trash, telephone, etc.)</w:t>
      </w:r>
      <w:r>
        <w:rPr>
          <w:rFonts w:ascii="Arial" w:hAnsi="Arial" w:cs="Arial"/>
        </w:rPr>
        <w:tab/>
        <w:t xml:space="preserve">        $50,400</w:t>
      </w:r>
    </w:p>
    <w:p w14:paraId="7E00EDF3" w14:textId="77777777" w:rsidR="00093B70" w:rsidRDefault="00093B70" w:rsidP="00093B70">
      <w:pPr>
        <w:spacing w:line="480" w:lineRule="auto"/>
        <w:rPr>
          <w:rFonts w:ascii="Arial" w:hAnsi="Arial" w:cs="Arial"/>
        </w:rPr>
      </w:pPr>
      <w:r>
        <w:rPr>
          <w:rFonts w:ascii="Arial" w:hAnsi="Arial" w:cs="Arial"/>
        </w:rPr>
        <w:tab/>
      </w:r>
      <w:r>
        <w:rPr>
          <w:rFonts w:ascii="Arial" w:hAnsi="Arial" w:cs="Arial"/>
        </w:rPr>
        <w:tab/>
        <w:t>-Alarm System (ADT)</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$2,300</w:t>
      </w:r>
    </w:p>
    <w:p w14:paraId="04B58A61" w14:textId="77777777" w:rsidR="00093B70" w:rsidRDefault="00093B70" w:rsidP="00093B70">
      <w:pPr>
        <w:spacing w:line="480" w:lineRule="auto"/>
        <w:rPr>
          <w:rFonts w:ascii="Arial" w:hAnsi="Arial" w:cs="Arial"/>
        </w:rPr>
      </w:pPr>
      <w:r>
        <w:rPr>
          <w:rFonts w:ascii="Arial" w:hAnsi="Arial" w:cs="Arial"/>
        </w:rPr>
        <w:tab/>
      </w:r>
      <w:r>
        <w:rPr>
          <w:rFonts w:ascii="Arial" w:hAnsi="Arial" w:cs="Arial"/>
        </w:rPr>
        <w:tab/>
        <w:t>-Re-structure of houses to accommodate clients</w:t>
      </w:r>
      <w:r>
        <w:rPr>
          <w:rFonts w:ascii="Arial" w:hAnsi="Arial" w:cs="Arial"/>
        </w:rPr>
        <w:tab/>
      </w:r>
      <w:r>
        <w:rPr>
          <w:rFonts w:ascii="Arial" w:hAnsi="Arial" w:cs="Arial"/>
        </w:rPr>
        <w:tab/>
        <w:t xml:space="preserve">        $8,000</w:t>
      </w:r>
    </w:p>
    <w:p w14:paraId="438A4B88" w14:textId="77777777" w:rsidR="00093B70" w:rsidRDefault="00093B70" w:rsidP="00093B70">
      <w:pPr>
        <w:spacing w:line="480" w:lineRule="auto"/>
        <w:rPr>
          <w:rFonts w:ascii="Arial" w:hAnsi="Arial" w:cs="Arial"/>
        </w:rPr>
      </w:pPr>
      <w:r>
        <w:rPr>
          <w:rFonts w:ascii="Arial" w:hAnsi="Arial" w:cs="Arial"/>
        </w:rPr>
        <w:tab/>
        <w:t>-Living/Recreation Room (sofa, tables, TV, stereo, etc.)</w:t>
      </w:r>
      <w:r>
        <w:rPr>
          <w:rFonts w:ascii="Arial" w:hAnsi="Arial" w:cs="Arial"/>
        </w:rPr>
        <w:tab/>
      </w:r>
      <w:r>
        <w:rPr>
          <w:rFonts w:ascii="Arial" w:hAnsi="Arial" w:cs="Arial"/>
        </w:rPr>
        <w:tab/>
        <w:t xml:space="preserve">        $4,000</w:t>
      </w:r>
    </w:p>
    <w:p w14:paraId="2B808543" w14:textId="77777777" w:rsidR="00093B70" w:rsidRDefault="00093B70" w:rsidP="00093B70">
      <w:pPr>
        <w:spacing w:line="480" w:lineRule="auto"/>
        <w:ind w:firstLine="720"/>
        <w:rPr>
          <w:rFonts w:ascii="Arial" w:hAnsi="Arial" w:cs="Arial"/>
        </w:rPr>
      </w:pPr>
      <w:r>
        <w:rPr>
          <w:rFonts w:ascii="Arial" w:hAnsi="Arial" w:cs="Arial"/>
        </w:rPr>
        <w:t>-Bedrooms (12 beds, bed sheets, pillows, drawers, etc.)</w:t>
      </w:r>
      <w:r>
        <w:rPr>
          <w:rFonts w:ascii="Arial" w:hAnsi="Arial" w:cs="Arial"/>
        </w:rPr>
        <w:tab/>
      </w:r>
      <w:r>
        <w:rPr>
          <w:rFonts w:ascii="Arial" w:hAnsi="Arial" w:cs="Arial"/>
        </w:rPr>
        <w:tab/>
        <w:t xml:space="preserve">        $5,000</w:t>
      </w:r>
    </w:p>
    <w:p w14:paraId="7C85218B" w14:textId="77777777" w:rsidR="00093B70" w:rsidRDefault="00093B70" w:rsidP="00093B70">
      <w:pPr>
        <w:spacing w:line="480" w:lineRule="auto"/>
        <w:rPr>
          <w:rFonts w:ascii="Arial" w:hAnsi="Arial" w:cs="Arial"/>
        </w:rPr>
      </w:pPr>
      <w:r>
        <w:rPr>
          <w:rFonts w:ascii="Arial" w:hAnsi="Arial" w:cs="Arial"/>
        </w:rPr>
        <w:tab/>
        <w:t xml:space="preserve">-Bathrooms (soap, shampoo, toilet papers, toothpaste, </w:t>
      </w:r>
    </w:p>
    <w:p w14:paraId="1A64D945" w14:textId="77777777" w:rsidR="00093B70" w:rsidRDefault="00093B70" w:rsidP="00093B70">
      <w:pPr>
        <w:spacing w:line="480" w:lineRule="auto"/>
        <w:ind w:firstLine="720"/>
      </w:pPr>
      <w:r>
        <w:rPr>
          <w:rFonts w:ascii="Arial" w:hAnsi="Arial" w:cs="Arial"/>
        </w:rPr>
        <w:t>toothbrushes, etc.)</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$3,500   </w:t>
      </w:r>
    </w:p>
    <w:p w14:paraId="29EFE4A4" w14:textId="77777777" w:rsidR="00093B70" w:rsidRDefault="00093B70" w:rsidP="00093B70">
      <w:pPr>
        <w:pStyle w:val="Heading1"/>
        <w:numPr>
          <w:ilvl w:val="0"/>
          <w:numId w:val="1"/>
        </w:numPr>
        <w:spacing w:line="480" w:lineRule="auto"/>
        <w:ind w:left="7200" w:firstLine="0"/>
        <w:jc w:val="left"/>
        <w:rPr>
          <w:sz w:val="22"/>
          <w:u w:val="none"/>
        </w:rPr>
      </w:pPr>
    </w:p>
    <w:p w14:paraId="7323205F" w14:textId="77777777" w:rsidR="00093B70" w:rsidRDefault="00093B70" w:rsidP="00093B70">
      <w:pPr>
        <w:pStyle w:val="Heading1"/>
        <w:numPr>
          <w:ilvl w:val="0"/>
          <w:numId w:val="1"/>
        </w:numPr>
        <w:spacing w:line="480" w:lineRule="auto"/>
        <w:ind w:left="7200" w:firstLine="0"/>
        <w:jc w:val="left"/>
        <w:rPr>
          <w:rFonts w:ascii="Arial" w:hAnsi="Arial"/>
          <w:sz w:val="22"/>
        </w:rPr>
      </w:pPr>
      <w:r>
        <w:rPr>
          <w:rFonts w:eastAsia="Arial"/>
          <w:sz w:val="22"/>
          <w:u w:val="none"/>
        </w:rPr>
        <w:t xml:space="preserve">       </w:t>
      </w:r>
      <w:bookmarkStart w:id="21" w:name="_Toc93931623"/>
      <w:r>
        <w:rPr>
          <w:sz w:val="22"/>
        </w:rPr>
        <w:t>Yearly</w:t>
      </w:r>
      <w:bookmarkEnd w:id="21"/>
    </w:p>
    <w:p w14:paraId="259DD094" w14:textId="77777777" w:rsidR="00093B70" w:rsidRDefault="00093B70" w:rsidP="00093B70">
      <w:pPr>
        <w:spacing w:line="480" w:lineRule="auto"/>
        <w:rPr>
          <w:rFonts w:ascii="Arial" w:hAnsi="Arial" w:cs="Arial"/>
        </w:rPr>
      </w:pPr>
      <w:r>
        <w:rPr>
          <w:rFonts w:ascii="Arial" w:hAnsi="Arial" w:cs="Arial"/>
        </w:rPr>
        <w:t>3)  Insurance:</w:t>
      </w:r>
    </w:p>
    <w:p w14:paraId="32577F2E" w14:textId="77777777" w:rsidR="00093B70" w:rsidRDefault="00093B70" w:rsidP="00093B70">
      <w:pPr>
        <w:spacing w:line="480" w:lineRule="auto"/>
        <w:rPr>
          <w:rFonts w:ascii="Arial" w:hAnsi="Arial" w:cs="Arial"/>
        </w:rPr>
      </w:pPr>
      <w:r>
        <w:rPr>
          <w:rFonts w:ascii="Arial" w:hAnsi="Arial" w:cs="Arial"/>
        </w:rPr>
        <w:tab/>
        <w:t>-2 Houses</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$6,000</w:t>
      </w:r>
    </w:p>
    <w:p w14:paraId="61B6D124" w14:textId="77777777" w:rsidR="00093B70" w:rsidRDefault="00093B70" w:rsidP="00093B70">
      <w:pPr>
        <w:spacing w:line="480" w:lineRule="auto"/>
        <w:rPr>
          <w:rFonts w:ascii="Arial" w:hAnsi="Arial" w:cs="Arial"/>
        </w:rPr>
      </w:pPr>
      <w:r>
        <w:rPr>
          <w:rFonts w:ascii="Arial" w:hAnsi="Arial" w:cs="Arial"/>
        </w:rPr>
        <w:tab/>
        <w:t>-1 Van</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$2,400</w:t>
      </w:r>
    </w:p>
    <w:p w14:paraId="3D822C38" w14:textId="77777777" w:rsidR="00093B70" w:rsidRDefault="00093B70" w:rsidP="00093B70">
      <w:pPr>
        <w:spacing w:line="480" w:lineRule="auto"/>
        <w:rPr>
          <w:rFonts w:ascii="Arial" w:hAnsi="Arial" w:cs="Arial"/>
        </w:rPr>
      </w:pPr>
      <w:r>
        <w:rPr>
          <w:rFonts w:ascii="Arial" w:hAnsi="Arial" w:cs="Arial"/>
        </w:rPr>
        <w:tab/>
        <w:t>-Mal-Practice/Liability</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$3,000</w:t>
      </w:r>
    </w:p>
    <w:p w14:paraId="45E72787" w14:textId="77777777" w:rsidR="00093B70" w:rsidRDefault="00093B70" w:rsidP="00093B70">
      <w:pPr>
        <w:spacing w:line="480" w:lineRule="auto"/>
        <w:rPr>
          <w:rFonts w:ascii="Arial" w:hAnsi="Arial" w:cs="Arial"/>
        </w:rPr>
      </w:pPr>
      <w:r>
        <w:rPr>
          <w:rFonts w:ascii="Arial" w:hAnsi="Arial" w:cs="Arial"/>
        </w:rPr>
        <w:t>4)  Transportation:</w:t>
      </w:r>
    </w:p>
    <w:p w14:paraId="4FE42EF3" w14:textId="77777777" w:rsidR="00093B70" w:rsidRDefault="00093B70" w:rsidP="00093B70">
      <w:pPr>
        <w:spacing w:line="480" w:lineRule="auto"/>
        <w:rPr>
          <w:rFonts w:ascii="Arial" w:hAnsi="Arial" w:cs="Arial"/>
        </w:rPr>
      </w:pPr>
      <w:r>
        <w:rPr>
          <w:rFonts w:ascii="Arial" w:hAnsi="Arial" w:cs="Arial"/>
        </w:rPr>
        <w:tab/>
        <w:t>-1 Used Van (re-structure to accommodate clients)</w:t>
      </w:r>
      <w:r>
        <w:rPr>
          <w:rFonts w:ascii="Arial" w:hAnsi="Arial" w:cs="Arial"/>
        </w:rPr>
        <w:tab/>
      </w:r>
      <w:r>
        <w:rPr>
          <w:rFonts w:ascii="Arial" w:hAnsi="Arial" w:cs="Arial"/>
        </w:rPr>
        <w:tab/>
      </w:r>
      <w:r>
        <w:rPr>
          <w:rFonts w:ascii="Arial" w:hAnsi="Arial" w:cs="Arial"/>
        </w:rPr>
        <w:tab/>
        <w:t xml:space="preserve">        $25,000</w:t>
      </w:r>
    </w:p>
    <w:p w14:paraId="7FE9EFFF" w14:textId="77777777" w:rsidR="00093B70" w:rsidRDefault="00093B70" w:rsidP="00093B70">
      <w:pPr>
        <w:spacing w:line="480" w:lineRule="auto"/>
        <w:rPr>
          <w:rFonts w:ascii="Arial" w:hAnsi="Arial" w:cs="Arial"/>
        </w:rPr>
      </w:pPr>
      <w:r>
        <w:rPr>
          <w:rFonts w:ascii="Arial" w:hAnsi="Arial" w:cs="Arial"/>
        </w:rPr>
        <w:tab/>
      </w:r>
      <w:r>
        <w:rPr>
          <w:rFonts w:ascii="Arial" w:hAnsi="Arial" w:cs="Arial"/>
        </w:rPr>
        <w:tab/>
        <w:t>-Fuel</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$2,000</w:t>
      </w:r>
    </w:p>
    <w:p w14:paraId="4CA91407" w14:textId="77777777" w:rsidR="00093B70" w:rsidRDefault="00093B70" w:rsidP="00093B70">
      <w:pPr>
        <w:spacing w:line="480" w:lineRule="auto"/>
        <w:rPr>
          <w:rFonts w:ascii="Arial" w:hAnsi="Arial" w:cs="Arial"/>
        </w:rPr>
      </w:pPr>
      <w:r>
        <w:rPr>
          <w:rFonts w:ascii="Arial" w:hAnsi="Arial" w:cs="Arial"/>
        </w:rPr>
        <w:tab/>
      </w:r>
      <w:r>
        <w:rPr>
          <w:rFonts w:ascii="Arial" w:hAnsi="Arial" w:cs="Arial"/>
        </w:rPr>
        <w:tab/>
        <w:t>-Driver (Social Worker)</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$0.00</w:t>
      </w:r>
    </w:p>
    <w:p w14:paraId="0D723D44" w14:textId="77777777" w:rsidR="00093B70" w:rsidRDefault="00093B70" w:rsidP="00093B70">
      <w:pPr>
        <w:spacing w:line="480" w:lineRule="auto"/>
        <w:rPr>
          <w:rFonts w:ascii="Arial" w:hAnsi="Arial" w:cs="Arial"/>
        </w:rPr>
      </w:pPr>
      <w:r>
        <w:rPr>
          <w:rFonts w:ascii="Arial" w:hAnsi="Arial" w:cs="Arial"/>
        </w:rPr>
        <w:tab/>
      </w:r>
      <w:r>
        <w:rPr>
          <w:rFonts w:ascii="Arial" w:hAnsi="Arial" w:cs="Arial"/>
        </w:rPr>
        <w:tab/>
        <w:t>-Maintenance (oil change, spark plugs, care wash, etc.)</w:t>
      </w:r>
      <w:r>
        <w:rPr>
          <w:rFonts w:ascii="Arial" w:hAnsi="Arial" w:cs="Arial"/>
        </w:rPr>
        <w:tab/>
        <w:t xml:space="preserve">        $1,000</w:t>
      </w:r>
    </w:p>
    <w:p w14:paraId="72A522AE" w14:textId="77777777" w:rsidR="00093B70" w:rsidRDefault="00093B70" w:rsidP="00093B70">
      <w:pPr>
        <w:spacing w:line="480" w:lineRule="auto"/>
        <w:rPr>
          <w:rFonts w:ascii="Arial" w:hAnsi="Arial" w:cs="Arial"/>
        </w:rPr>
      </w:pPr>
      <w:r>
        <w:rPr>
          <w:rFonts w:ascii="Arial" w:hAnsi="Arial" w:cs="Arial"/>
        </w:rPr>
        <w:t>6)  Durable Medical Equipment</w:t>
      </w:r>
    </w:p>
    <w:p w14:paraId="44306A44" w14:textId="77777777" w:rsidR="00093B70" w:rsidRDefault="00093B70" w:rsidP="00093B70">
      <w:pPr>
        <w:spacing w:line="480" w:lineRule="auto"/>
        <w:rPr>
          <w:rFonts w:ascii="Arial" w:hAnsi="Arial" w:cs="Arial"/>
        </w:rPr>
      </w:pPr>
      <w:r>
        <w:rPr>
          <w:rFonts w:ascii="Arial" w:hAnsi="Arial" w:cs="Arial"/>
        </w:rPr>
        <w:tab/>
        <w:t>-4 Wheelchairs (manual, 2 per household)</w:t>
      </w:r>
      <w:r>
        <w:rPr>
          <w:rFonts w:ascii="Arial" w:hAnsi="Arial" w:cs="Arial"/>
        </w:rPr>
        <w:tab/>
      </w:r>
      <w:r>
        <w:rPr>
          <w:rFonts w:ascii="Arial" w:hAnsi="Arial" w:cs="Arial"/>
        </w:rPr>
        <w:tab/>
      </w:r>
      <w:r>
        <w:rPr>
          <w:rFonts w:ascii="Arial" w:hAnsi="Arial" w:cs="Arial"/>
        </w:rPr>
        <w:tab/>
      </w:r>
      <w:r>
        <w:rPr>
          <w:rFonts w:ascii="Arial" w:hAnsi="Arial" w:cs="Arial"/>
        </w:rPr>
        <w:tab/>
        <w:t xml:space="preserve">        $3,000</w:t>
      </w:r>
    </w:p>
    <w:p w14:paraId="106992B1" w14:textId="77777777" w:rsidR="00093B70" w:rsidRDefault="00093B70" w:rsidP="00093B70">
      <w:pPr>
        <w:spacing w:line="480" w:lineRule="auto"/>
        <w:rPr>
          <w:rFonts w:ascii="Arial" w:hAnsi="Arial" w:cs="Arial"/>
        </w:rPr>
      </w:pPr>
      <w:r>
        <w:rPr>
          <w:rFonts w:ascii="Arial" w:hAnsi="Arial" w:cs="Arial"/>
        </w:rPr>
        <w:tab/>
        <w:t>-4 Hoyer Lifts (2 per household)</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$3,000</w:t>
      </w:r>
    </w:p>
    <w:p w14:paraId="3D2D3790" w14:textId="77777777" w:rsidR="00093B70" w:rsidRDefault="00093B70" w:rsidP="00093B70">
      <w:pPr>
        <w:spacing w:line="480" w:lineRule="auto"/>
        <w:rPr>
          <w:rFonts w:ascii="Arial" w:hAnsi="Arial" w:cs="Arial"/>
        </w:rPr>
      </w:pPr>
      <w:r>
        <w:rPr>
          <w:rFonts w:ascii="Arial" w:hAnsi="Arial" w:cs="Arial"/>
        </w:rPr>
        <w:tab/>
        <w:t>-4 Transfer Shower Benches (2 per household)</w:t>
      </w:r>
      <w:r>
        <w:rPr>
          <w:rFonts w:ascii="Arial" w:hAnsi="Arial" w:cs="Arial"/>
        </w:rPr>
        <w:tab/>
      </w:r>
      <w:r>
        <w:rPr>
          <w:rFonts w:ascii="Arial" w:hAnsi="Arial" w:cs="Arial"/>
        </w:rPr>
        <w:tab/>
      </w:r>
      <w:r>
        <w:rPr>
          <w:rFonts w:ascii="Arial" w:hAnsi="Arial" w:cs="Arial"/>
        </w:rPr>
        <w:tab/>
        <w:t xml:space="preserve">        $1,000</w:t>
      </w:r>
    </w:p>
    <w:p w14:paraId="0AB9700C" w14:textId="77777777" w:rsidR="00093B70" w:rsidRDefault="00093B70" w:rsidP="00093B70">
      <w:pPr>
        <w:spacing w:line="480" w:lineRule="auto"/>
        <w:rPr>
          <w:rFonts w:ascii="Arial" w:hAnsi="Arial" w:cs="Arial"/>
        </w:rPr>
      </w:pPr>
      <w:r>
        <w:rPr>
          <w:rFonts w:ascii="Arial" w:hAnsi="Arial" w:cs="Arial"/>
        </w:rPr>
        <w:t>5)  Extra Accessories/Things:</w:t>
      </w:r>
    </w:p>
    <w:p w14:paraId="070C42F2" w14:textId="77777777" w:rsidR="00093B70" w:rsidRDefault="00093B70" w:rsidP="00093B70">
      <w:pPr>
        <w:spacing w:line="480" w:lineRule="auto"/>
        <w:rPr>
          <w:rFonts w:ascii="Arial" w:hAnsi="Arial" w:cs="Arial"/>
        </w:rPr>
      </w:pPr>
      <w:r>
        <w:rPr>
          <w:rFonts w:ascii="Arial" w:hAnsi="Arial" w:cs="Arial"/>
        </w:rPr>
        <w:tab/>
        <w:t>-4 Computers (2 for each house)</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$12,000</w:t>
      </w:r>
    </w:p>
    <w:p w14:paraId="7C70F56F" w14:textId="77777777" w:rsidR="00093B70" w:rsidRDefault="00093B70" w:rsidP="00093B70">
      <w:pPr>
        <w:spacing w:line="480" w:lineRule="auto"/>
        <w:ind w:left="720"/>
        <w:rPr>
          <w:rFonts w:ascii="Arial" w:hAnsi="Arial" w:cs="Arial"/>
        </w:rPr>
      </w:pPr>
      <w:r>
        <w:rPr>
          <w:rFonts w:ascii="Arial" w:hAnsi="Arial" w:cs="Arial"/>
        </w:rPr>
        <w:t xml:space="preserve">-Office Supply/Equipment (desk, copy machine, fax, telephone, </w:t>
      </w:r>
    </w:p>
    <w:p w14:paraId="14849405" w14:textId="77777777" w:rsidR="00093B70" w:rsidRDefault="00093B70" w:rsidP="00093B70">
      <w:pPr>
        <w:spacing w:line="480" w:lineRule="auto"/>
        <w:ind w:left="720"/>
        <w:rPr>
          <w:b/>
          <w:bCs/>
        </w:rPr>
      </w:pPr>
      <w:r>
        <w:rPr>
          <w:rFonts w:ascii="Arial" w:hAnsi="Arial" w:cs="Arial"/>
        </w:rPr>
        <w:t>paper, pens, pencils, paperclips, etc.)</w:t>
      </w:r>
      <w:r>
        <w:rPr>
          <w:rFonts w:ascii="Arial" w:hAnsi="Arial" w:cs="Arial"/>
        </w:rPr>
        <w:tab/>
      </w:r>
      <w:r>
        <w:rPr>
          <w:rFonts w:ascii="Arial" w:hAnsi="Arial" w:cs="Arial"/>
        </w:rPr>
        <w:tab/>
      </w:r>
      <w:r>
        <w:rPr>
          <w:rFonts w:ascii="Arial" w:hAnsi="Arial" w:cs="Arial"/>
        </w:rPr>
        <w:tab/>
      </w:r>
      <w:r>
        <w:rPr>
          <w:rFonts w:ascii="Arial" w:hAnsi="Arial" w:cs="Arial"/>
        </w:rPr>
        <w:tab/>
        <w:t xml:space="preserve">        $5,000  </w:t>
      </w:r>
    </w:p>
    <w:p w14:paraId="3D2F3E7C" w14:textId="77777777" w:rsidR="00093B70" w:rsidRDefault="00093B70" w:rsidP="00093B70">
      <w:pPr>
        <w:pStyle w:val="Heading6"/>
        <w:jc w:val="left"/>
        <w:rPr>
          <w:b/>
        </w:rPr>
      </w:pPr>
      <w:r>
        <w:rPr>
          <w:b/>
          <w:bCs/>
          <w:u w:val="none"/>
        </w:rPr>
        <w:t>Total Program Budget</w:t>
      </w:r>
      <w:r>
        <w:rPr>
          <w:u w:val="none"/>
        </w:rPr>
        <w:t xml:space="preserve">                                                                                        </w:t>
      </w:r>
      <w:r>
        <w:rPr>
          <w:b/>
          <w:bCs/>
          <w:u w:val="none"/>
        </w:rPr>
        <w:t>$280,600</w:t>
      </w:r>
    </w:p>
    <w:p w14:paraId="587CFD80" w14:textId="77777777" w:rsidR="00093B70" w:rsidRDefault="00093B70" w:rsidP="00093B70">
      <w:pPr>
        <w:rPr>
          <w:rFonts w:ascii="Arial" w:hAnsi="Arial" w:cs="Arial"/>
        </w:rPr>
      </w:pPr>
      <w:r>
        <w:rPr>
          <w:rFonts w:ascii="Arial" w:hAnsi="Arial" w:cs="Arial"/>
          <w:b/>
        </w:rPr>
        <w:t>===================================================================</w:t>
      </w:r>
    </w:p>
    <w:p w14:paraId="4E160B44" w14:textId="77777777" w:rsidR="00093B70" w:rsidRDefault="00093B70" w:rsidP="00093B70">
      <w:pPr>
        <w:pageBreakBefore/>
        <w:ind w:left="1080"/>
        <w:jc w:val="both"/>
        <w:rPr>
          <w:rFonts w:ascii="Arial" w:hAnsi="Arial" w:cs="Arial"/>
        </w:rPr>
      </w:pPr>
    </w:p>
    <w:p w14:paraId="3EBAFB88" w14:textId="77777777" w:rsidR="00093B70" w:rsidRDefault="00093B70" w:rsidP="00093B70">
      <w:pPr>
        <w:jc w:val="center"/>
        <w:rPr>
          <w:rFonts w:ascii="Arial" w:hAnsi="Arial" w:cs="Arial"/>
        </w:rPr>
      </w:pPr>
    </w:p>
    <w:p w14:paraId="75005074" w14:textId="6D420F76" w:rsidR="00093B70" w:rsidRDefault="005A37B9" w:rsidP="00093B70">
      <w:pPr>
        <w:jc w:val="center"/>
        <w:rPr>
          <w:rFonts w:ascii="Arial" w:hAnsi="Arial" w:cs="Arial"/>
          <w:b/>
          <w:bCs/>
          <w:u w:val="single"/>
        </w:rPr>
      </w:pPr>
      <w:r>
        <w:rPr>
          <w:noProof/>
        </w:rPr>
        <mc:AlternateContent>
          <mc:Choice Requires="wps">
            <w:drawing>
              <wp:anchor distT="0" distB="0" distL="114300" distR="114300" simplePos="0" relativeHeight="251694080" behindDoc="0" locked="0" layoutInCell="1" allowOverlap="1" wp14:anchorId="1A5804A0" wp14:editId="0C552721">
                <wp:simplePos x="0" y="0"/>
                <wp:positionH relativeFrom="column">
                  <wp:posOffset>0</wp:posOffset>
                </wp:positionH>
                <wp:positionV relativeFrom="paragraph">
                  <wp:posOffset>0</wp:posOffset>
                </wp:positionV>
                <wp:extent cx="1828800" cy="1828800"/>
                <wp:effectExtent l="0" t="0" r="20320" b="27940"/>
                <wp:wrapSquare wrapText="bothSides"/>
                <wp:docPr id="1"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7EEE6972" w14:textId="77777777" w:rsidR="005A37B9" w:rsidRPr="000A45D9" w:rsidRDefault="005A37B9" w:rsidP="000A45D9">
                            <w:pPr>
                              <w:pStyle w:val="Heading1"/>
                            </w:pPr>
                            <w:bookmarkStart w:id="22" w:name="_Toc93931624"/>
                            <w:r>
                              <w:t>The Group Process</w:t>
                            </w:r>
                            <w:bookmarkEnd w:id="22"/>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A5804A0" id="Text Box 1" o:spid="_x0000_s1034" type="#_x0000_t202" style="position:absolute;left:0;text-align:left;margin-left:0;margin-top:0;width:2in;height:2in;z-index:25169408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" filled="f" strokeweight=".5pt">
                <v:fill o:detectmouseclick="t"/>
                <v:textbox style="mso-fit-shape-to-text:t">
                  <w:txbxContent>
                    <w:p w14:paraId="7EEE6972" w14:textId="77777777" w:rsidR="005A37B9" w:rsidRPr="000A45D9" w:rsidRDefault="005A37B9" w:rsidP="000A45D9">
                      <w:pPr>
                        <w:pStyle w:val="Heading1"/>
                      </w:pPr>
                      <w:bookmarkStart w:id="23" w:name="_Toc93931624"/>
                      <w:r>
                        <w:t>The Group Process</w:t>
                      </w:r>
                      <w:bookmarkEnd w:id="23"/>
                    </w:p>
                  </w:txbxContent>
                </v:textbox>
                <w10:wrap type="square"/>
              </v:shape>
            </w:pict>
          </mc:Fallback>
        </mc:AlternateContent>
      </w:r>
    </w:p>
    <w:p w14:paraId="281B6D66" w14:textId="77777777" w:rsidR="00093B70" w:rsidRDefault="00093B70" w:rsidP="00093B70">
      <w:pPr>
        <w:jc w:val="center"/>
        <w:rPr>
          <w:rFonts w:ascii="Arial" w:hAnsi="Arial" w:cs="Arial"/>
        </w:rPr>
      </w:pPr>
    </w:p>
    <w:p w14:paraId="3F40B440" w14:textId="77777777" w:rsidR="00093B70" w:rsidRDefault="00093B70" w:rsidP="00093B70">
      <w:pPr>
        <w:pStyle w:val="BodyText2"/>
      </w:pPr>
      <w:r>
        <w:tab/>
        <w:t xml:space="preserve">Our group process went very well. Our group did not encounter conflict between members, nor did we experience a failure or breakdown in communications.  After deciding what our proposal would be, the group skimmed over what the proposal was to encompass, each of us, and in turn, then choose the part of the grant that they would be responsible.  As a group, we tried to keep each part of the grant proposal as equitable as possible. Everyone was easily accessible via email or telephone and was very courteous to other members by attending class to work on the proposal. </w:t>
      </w:r>
    </w:p>
    <w:p w14:paraId="304FDF0E" w14:textId="77777777" w:rsidR="00093B70" w:rsidRDefault="00093B70" w:rsidP="00093B70">
      <w:pPr>
        <w:pStyle w:val="BodyText2"/>
        <w:ind w:firstLine="720"/>
      </w:pPr>
      <w:r>
        <w:t xml:space="preserve">Our group members consisted of Christina Tate who will be doing the group process section which includes listing of group members and a detailed account of their exact role in producing the grant proposal. She also was responsible for the specific activities of the project including part of the time chart. Terri Haworth was responsible for researching and composing a list of potential funders, she also was responsible for the proposal summary. Kimberly Semper was responsible for the needs statement, target group, cause of the problem or need and the cost of the problem.  </w:t>
      </w:r>
    </w:p>
    <w:p w14:paraId="032CF3D5" w14:textId="75E9710F" w:rsidR="00093B70" w:rsidRDefault="00093B70" w:rsidP="00093B70">
      <w:pPr>
        <w:pStyle w:val="BodyText2"/>
        <w:ind w:firstLine="720"/>
      </w:pPr>
      <w:r>
        <w:t xml:space="preserve">Nikki Garner was responsible for the project description including the goals and objectives and coming up with a time chart. Veronica Orozco was responsible for the current barriers and an evaluation that would determine how the program would be evaluated. John Lee had researched and came up with a budget breakdown including personal cost, operational cost, and a budget summary. It was decided that all group members were responsible for their own section of the proposal but were ready and willing to offer help to other members </w:t>
      </w:r>
      <w:r w:rsidR="00E533C5">
        <w:t>whenever</w:t>
      </w:r>
      <w:r>
        <w:t xml:space="preserve"> necessary. </w:t>
      </w:r>
    </w:p>
    <w:p w14:paraId="6E92DA63" w14:textId="77777777" w:rsidR="00093B70" w:rsidRDefault="00093B70" w:rsidP="00093B70">
      <w:pPr>
        <w:pStyle w:val="BodyText2"/>
        <w:ind w:firstLine="720"/>
      </w:pPr>
      <w:r>
        <w:t xml:space="preserve">Our group decided to meet during the consultation days held on Thursdays.  During this time, we talked about our progress and answered any questions our group members may have had. Our group had decided to email all of our information to Terri by Sunday, </w:t>
      </w:r>
      <w:r>
        <w:lastRenderedPageBreak/>
        <w:t xml:space="preserve">November 17, 2002, so she could put the proposal draft together and send the rest of the group copies via attachment to an email. On Tuesday, November 19, 2002, our group made necessary corrections in the proposal draft. The final document would be complete and ready for presentation on Tuesday, November 25, 2002.  At that time, our group would be ready for the presentation of our grant proposal and present his or her section of the proposal.    </w:t>
      </w:r>
    </w:p>
    <w:p w14:paraId="12D10806" w14:textId="77777777" w:rsidR="00093B70" w:rsidRDefault="00093B70" w:rsidP="00093B70">
      <w:pPr>
        <w:pStyle w:val="BodyText2"/>
        <w:ind w:firstLine="720"/>
        <w:jc w:val="center"/>
      </w:pPr>
    </w:p>
    <w:p w14:paraId="782D828D" w14:textId="77777777" w:rsidR="00093B70" w:rsidRDefault="00093B70" w:rsidP="00093B70">
      <w:pPr>
        <w:pStyle w:val="BodyText2"/>
        <w:ind w:firstLine="720"/>
        <w:jc w:val="center"/>
      </w:pPr>
    </w:p>
    <w:p w14:paraId="04F65A28" w14:textId="77777777" w:rsidR="00093B70" w:rsidRDefault="00093B70" w:rsidP="00093B70">
      <w:pPr>
        <w:pStyle w:val="BodyText2"/>
        <w:ind w:firstLine="720"/>
        <w:jc w:val="center"/>
      </w:pPr>
    </w:p>
    <w:p w14:paraId="79ED589D" w14:textId="77777777" w:rsidR="00093B70" w:rsidRDefault="00093B70" w:rsidP="00093B70">
      <w:pPr>
        <w:pStyle w:val="BodyText2"/>
        <w:ind w:left="1440" w:firstLine="720"/>
      </w:pPr>
    </w:p>
    <w:p w14:paraId="71FA67EC" w14:textId="77777777" w:rsidR="00093B70" w:rsidRDefault="00093B70"/>
    <w:sectPr w:rsidR="00093B70" w:rsidSect="00062B49">
      <w:headerReference w:type="default" r:id="rId18"/>
      <w:footerReference w:type="default" r:id="rId19"/>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235915" w14:textId="77777777" w:rsidR="009E1152" w:rsidRDefault="009E1152" w:rsidP="00EA2D8A">
      <w:pPr>
        <w:spacing w:after="0" w:line="240" w:lineRule="auto"/>
      </w:pPr>
      <w:r>
        <w:separator/>
      </w:r>
    </w:p>
  </w:endnote>
  <w:endnote w:type="continuationSeparator" w:id="0">
    <w:p w14:paraId="27CDB3C8" w14:textId="77777777" w:rsidR="009E1152" w:rsidRDefault="009E1152" w:rsidP="00EA2D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odoni MT">
    <w:panose1 w:val="02070603080606020203"/>
    <w:charset w:val="00"/>
    <w:family w:val="roman"/>
    <w:pitch w:val="variable"/>
    <w:sig w:usb0="00000003" w:usb1="00000000" w:usb2="00000000" w:usb3="00000000" w:csb0="00000001" w:csb1="00000000"/>
  </w:font>
  <w:font w:name="Tekton Pro">
    <w:altName w:val="Calibri"/>
    <w:panose1 w:val="00000000000000000000"/>
    <w:charset w:val="00"/>
    <w:family w:val="swiss"/>
    <w:notTrueType/>
    <w:pitch w:val="variable"/>
    <w:sig w:usb0="00000007" w:usb1="00000001" w:usb2="00000000" w:usb3="00000000" w:csb0="00000093" w:csb1="00000000"/>
  </w:font>
  <w:font w:name="Vijaya">
    <w:charset w:val="00"/>
    <w:family w:val="roman"/>
    <w:pitch w:val="variable"/>
    <w:sig w:usb0="001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129531" w14:textId="0ED89996" w:rsidR="00EA2D8A" w:rsidRDefault="00EA2D8A">
    <w:pPr>
      <w:pStyle w:val="Footer"/>
    </w:pPr>
    <w:r>
      <w:rPr>
        <w:noProof/>
      </w:rPr>
      <mc:AlternateContent>
        <mc:Choice Requires="wps">
          <w:drawing>
            <wp:anchor distT="0" distB="0" distL="114300" distR="114300" simplePos="0" relativeHeight="251658239" behindDoc="0" locked="0" layoutInCell="1" allowOverlap="1" wp14:anchorId="7B06C938" wp14:editId="0BB42E01">
              <wp:simplePos x="0" y="0"/>
              <wp:positionH relativeFrom="column">
                <wp:posOffset>-266700</wp:posOffset>
              </wp:positionH>
              <wp:positionV relativeFrom="paragraph">
                <wp:posOffset>209550</wp:posOffset>
              </wp:positionV>
              <wp:extent cx="6134100" cy="0"/>
              <wp:effectExtent l="0" t="38100" r="38100" b="38100"/>
              <wp:wrapNone/>
              <wp:docPr id="36" name="Straight Connector 36"/>
              <wp:cNvGraphicFramePr/>
              <a:graphic xmlns:a="http://schemas.openxmlformats.org/drawingml/2006/main">
                <a:graphicData uri="http://schemas.microsoft.com/office/word/2010/wordprocessingShape">
                  <wps:wsp>
                    <wps:cNvCnPr/>
                    <wps:spPr>
                      <a:xfrm>
                        <a:off x="0" y="0"/>
                        <a:ext cx="6134100" cy="0"/>
                      </a:xfrm>
                      <a:prstGeom prst="line">
                        <a:avLst/>
                      </a:prstGeom>
                      <a:ln w="76200">
                        <a:solidFill>
                          <a:schemeClr val="tx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3E055F1" id="Straight Connector 36" o:spid="_x0000_s1026" style="position:absolute;z-index:25165823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1pt,16.5pt" to="462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" strokecolor="#212745 [3215]" strokeweight="6pt">
              <v:stroke joinstyle="miter"/>
            </v:line>
          </w:pict>
        </mc:Fallback>
      </mc:AlternateContent>
    </w:r>
    <w:r>
      <w:rPr>
        <w:noProof/>
      </w:rPr>
      <mc:AlternateContent>
        <mc:Choice Requires="wpg">
          <w:drawing>
            <wp:anchor distT="0" distB="0" distL="114300" distR="114300" simplePos="0" relativeHeight="251659264" behindDoc="0" locked="0" layoutInCell="1" allowOverlap="1" wp14:anchorId="44764D2F" wp14:editId="7F9681A5">
              <wp:simplePos x="0" y="0"/>
              <wp:positionH relativeFrom="page">
                <wp:posOffset>33972</wp:posOffset>
              </wp:positionH>
              <wp:positionV relativeFrom="paragraph">
                <wp:posOffset>-271462</wp:posOffset>
              </wp:positionV>
              <wp:extent cx="835025" cy="871220"/>
              <wp:effectExtent l="77153" t="0" r="0" b="4128"/>
              <wp:wrapNone/>
              <wp:docPr id="4" name="Group 4"/>
              <wp:cNvGraphicFramePr/>
              <a:graphic xmlns:a="http://schemas.openxmlformats.org/drawingml/2006/main">
                <a:graphicData uri="http://schemas.microsoft.com/office/word/2010/wordprocessingGroup">
                  <wpg:wgp>
                    <wpg:cNvGrpSpPr/>
                    <wpg:grpSpPr>
                      <a:xfrm rot="16200000">
                        <a:off x="0" y="0"/>
                        <a:ext cx="835025" cy="871220"/>
                        <a:chOff x="0" y="0"/>
                        <a:chExt cx="1988820" cy="2076450"/>
                      </a:xfrm>
                    </wpg:grpSpPr>
                    <wps:wsp>
                      <wps:cNvPr id="5" name="Isosceles Triangle 4"/>
                      <wps:cNvSpPr/>
                      <wps:spPr>
                        <a:xfrm rot="10800000">
                          <a:off x="0" y="361950"/>
                          <a:ext cx="1988820" cy="1714500"/>
                        </a:xfrm>
                        <a:prstGeom prst="triangle">
                          <a:avLst/>
                        </a:prstGeom>
                        <a:solidFill>
                          <a:schemeClr val="accent5">
                            <a:lumMod val="60000"/>
                            <a:lumOff val="4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Isosceles Triangle 5"/>
                      <wps:cNvSpPr/>
                      <wps:spPr>
                        <a:xfrm rot="10800000">
                          <a:off x="57150" y="0"/>
                          <a:ext cx="1885075" cy="1625063"/>
                        </a:xfrm>
                        <a:prstGeom prst="triangle">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Isosceles Triangle 6"/>
                      <wps:cNvSpPr/>
                      <wps:spPr>
                        <a:xfrm rot="10800000">
                          <a:off x="438150" y="190500"/>
                          <a:ext cx="1127799" cy="972579"/>
                        </a:xfrm>
                        <a:prstGeom prst="triangle">
                          <a:avLst/>
                        </a:prstGeom>
                        <a:solidFill>
                          <a:schemeClr val="accent5">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2CA1B06" id="Group 3" o:spid="_x0000_s1026" style="position:absolute;margin-left:2.65pt;margin-top:-21.35pt;width:65.75pt;height:68.6pt;rotation:-90;z-index:251659264;mso-position-horizontal-relative:page;mso-width-relative:margin;mso-height-relative:margin" coordsize="19888,207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4" o:spid="_x0000_s1027" type="#_x0000_t5" style="position:absolute;top:3619;width:19888;height:1714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" fillcolor="#ffb279 [1944]" stroked="f"/>
              <v:shape id="Isosceles Triangle 5" o:spid="_x0000_s1028" type="#_x0000_t5" style="position:absolute;left:571;width:18851;height:1625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" fillcolor="#212745 [3215]" stroked="f" strokeweight="1pt"/>
              <v:shape id="Isosceles Triangle 6" o:spid="_x0000_s1029" type="#_x0000_t5" style="position:absolute;left:4381;top:1905;width:11278;height:972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" fillcolor="#ffb279 [1944]" stroked="f" strokeweight="1pt">
                <v:shadow on="t" color="black" offset="0,1pt"/>
              </v:shape>
              <w10:wrap anchorx="page"/>
            </v:group>
          </w:pict>
        </mc:Fallback>
      </mc:AlternateContent>
    </w:r>
    <w:r>
      <w:rPr>
        <w:noProof/>
      </w:rPr>
      <mc:AlternateContent>
        <mc:Choice Requires="wpg">
          <w:drawing>
            <wp:anchor distT="0" distB="0" distL="114300" distR="114300" simplePos="0" relativeHeight="251665408" behindDoc="0" locked="0" layoutInCell="1" allowOverlap="1" wp14:anchorId="794B52E4" wp14:editId="250A6774">
              <wp:simplePos x="0" y="0"/>
              <wp:positionH relativeFrom="margin">
                <wp:posOffset>5752782</wp:posOffset>
              </wp:positionH>
              <wp:positionV relativeFrom="paragraph">
                <wp:posOffset>-230822</wp:posOffset>
              </wp:positionV>
              <wp:extent cx="835206" cy="871537"/>
              <wp:effectExtent l="953" t="0" r="80327" b="4128"/>
              <wp:wrapNone/>
              <wp:docPr id="33" name="Group 33"/>
              <wp:cNvGraphicFramePr/>
              <a:graphic xmlns:a="http://schemas.openxmlformats.org/drawingml/2006/main">
                <a:graphicData uri="http://schemas.microsoft.com/office/word/2010/wordprocessingGroup">
                  <wpg:wgp>
                    <wpg:cNvGrpSpPr/>
                    <wpg:grpSpPr>
                      <a:xfrm rot="5400000" flipH="1">
                        <a:off x="0" y="0"/>
                        <a:ext cx="835206" cy="871537"/>
                        <a:chOff x="0" y="0"/>
                        <a:chExt cx="1988820" cy="2076450"/>
                      </a:xfrm>
                    </wpg:grpSpPr>
                    <wps:wsp>
                      <wps:cNvPr id="34" name="Isosceles Triangle 32"/>
                      <wps:cNvSpPr/>
                      <wps:spPr>
                        <a:xfrm rot="10800000">
                          <a:off x="0" y="361950"/>
                          <a:ext cx="1988820" cy="1714500"/>
                        </a:xfrm>
                        <a:prstGeom prst="triangle">
                          <a:avLst/>
                        </a:prstGeom>
                        <a:solidFill>
                          <a:schemeClr val="accent5">
                            <a:lumMod val="60000"/>
                            <a:lumOff val="4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Isosceles Triangle 33"/>
                      <wps:cNvSpPr/>
                      <wps:spPr>
                        <a:xfrm rot="10800000">
                          <a:off x="57150" y="0"/>
                          <a:ext cx="1885075" cy="1625063"/>
                        </a:xfrm>
                        <a:prstGeom prst="triangle">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Isosceles Triangle 34"/>
                      <wps:cNvSpPr/>
                      <wps:spPr>
                        <a:xfrm rot="10800000">
                          <a:off x="438150" y="190500"/>
                          <a:ext cx="1127799" cy="972579"/>
                        </a:xfrm>
                        <a:prstGeom prst="triangle">
                          <a:avLst/>
                        </a:prstGeom>
                        <a:solidFill>
                          <a:schemeClr val="accent5">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8E536DC" id="Group 31" o:spid="_x0000_s1026" style="position:absolute;margin-left:452.95pt;margin-top:-18.15pt;width:65.75pt;height:68.6pt;rotation:-90;flip:x;z-index:251665408;mso-position-horizontal-relative:margin;mso-width-relative:margin;mso-height-relative:margin" coordsize="19888,207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">
              <v:shape id="Isosceles Triangle 32" o:spid="_x0000_s1027" type="#_x0000_t5" style="position:absolute;top:3619;width:19888;height:1714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" fillcolor="#ffb279 [1944]" stroked="f"/>
              <v:shape id="Isosceles Triangle 33" o:spid="_x0000_s1028" type="#_x0000_t5" style="position:absolute;left:571;width:18851;height:1625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" fillcolor="#212745 [3215]" stroked="f" strokeweight="1pt"/>
              <v:shape id="Isosceles Triangle 34" o:spid="_x0000_s1029" type="#_x0000_t5" style="position:absolute;left:4381;top:1905;width:11278;height:972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" fillcolor="#ffb279 [1944]" stroked="f" strokeweight="1pt">
                <v:shadow on="t" color="black" offset="0,1pt"/>
              </v:shape>
              <w10:wrap anchorx="margin"/>
            </v:group>
          </w:pict>
        </mc:Fallback>
      </mc:AlternateContent>
    </w:r>
    <w:r>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612BC0" w14:textId="77777777" w:rsidR="009E1152" w:rsidRDefault="009E1152" w:rsidP="00EA2D8A">
      <w:pPr>
        <w:spacing w:after="0" w:line="240" w:lineRule="auto"/>
      </w:pPr>
      <w:r>
        <w:separator/>
      </w:r>
    </w:p>
  </w:footnote>
  <w:footnote w:type="continuationSeparator" w:id="0">
    <w:p w14:paraId="2AD204F2" w14:textId="77777777" w:rsidR="009E1152" w:rsidRDefault="009E1152" w:rsidP="00EA2D8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A25D02" w14:textId="4E577035" w:rsidR="00EA2D8A" w:rsidRDefault="00EA2D8A">
    <w:pPr>
      <w:pStyle w:val="Header"/>
    </w:pPr>
    <w:r>
      <w:rPr>
        <w:noProof/>
      </w:rPr>
      <mc:AlternateContent>
        <mc:Choice Requires="wps">
          <w:drawing>
            <wp:anchor distT="0" distB="0" distL="114300" distR="114300" simplePos="0" relativeHeight="251660287" behindDoc="0" locked="0" layoutInCell="1" allowOverlap="1" wp14:anchorId="0B7879F9" wp14:editId="5150D5A2">
              <wp:simplePos x="0" y="0"/>
              <wp:positionH relativeFrom="column">
                <wp:posOffset>-342900</wp:posOffset>
              </wp:positionH>
              <wp:positionV relativeFrom="paragraph">
                <wp:posOffset>19050</wp:posOffset>
              </wp:positionV>
              <wp:extent cx="6134100" cy="0"/>
              <wp:effectExtent l="0" t="38100" r="38100" b="38100"/>
              <wp:wrapNone/>
              <wp:docPr id="35" name="Straight Connector 35"/>
              <wp:cNvGraphicFramePr/>
              <a:graphic xmlns:a="http://schemas.openxmlformats.org/drawingml/2006/main">
                <a:graphicData uri="http://schemas.microsoft.com/office/word/2010/wordprocessingShape">
                  <wps:wsp>
                    <wps:cNvCnPr/>
                    <wps:spPr>
                      <a:xfrm>
                        <a:off x="0" y="0"/>
                        <a:ext cx="6134100" cy="0"/>
                      </a:xfrm>
                      <a:prstGeom prst="line">
                        <a:avLst/>
                      </a:prstGeom>
                      <a:ln w="76200">
                        <a:solidFill>
                          <a:schemeClr val="tx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803AF0A" id="Straight Connector 35" o:spid="_x0000_s1026" style="position:absolute;z-index:25166028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7pt,1.5pt" to="456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" strokecolor="#212745 [3215]" strokeweight="6pt">
              <v:stroke joinstyle="miter"/>
            </v:line>
          </w:pict>
        </mc:Fallback>
      </mc:AlternateContent>
    </w:r>
    <w:r>
      <w:rPr>
        <w:noProof/>
      </w:rPr>
      <mc:AlternateContent>
        <mc:Choice Requires="wpg">
          <w:drawing>
            <wp:anchor distT="0" distB="0" distL="114300" distR="114300" simplePos="0" relativeHeight="251663360" behindDoc="0" locked="0" layoutInCell="1" allowOverlap="1" wp14:anchorId="219DA32D" wp14:editId="49511FEA">
              <wp:simplePos x="0" y="0"/>
              <wp:positionH relativeFrom="margin">
                <wp:posOffset>5747067</wp:posOffset>
              </wp:positionH>
              <wp:positionV relativeFrom="paragraph">
                <wp:posOffset>-406082</wp:posOffset>
              </wp:positionV>
              <wp:extent cx="835206" cy="871537"/>
              <wp:effectExtent l="953" t="0" r="80327" b="4128"/>
              <wp:wrapNone/>
              <wp:docPr id="13" name="Group 13"/>
              <wp:cNvGraphicFramePr/>
              <a:graphic xmlns:a="http://schemas.openxmlformats.org/drawingml/2006/main">
                <a:graphicData uri="http://schemas.microsoft.com/office/word/2010/wordprocessingGroup">
                  <wpg:wgp>
                    <wpg:cNvGrpSpPr/>
                    <wpg:grpSpPr>
                      <a:xfrm rot="5400000" flipH="1">
                        <a:off x="0" y="0"/>
                        <a:ext cx="835206" cy="871537"/>
                        <a:chOff x="0" y="0"/>
                        <a:chExt cx="1988820" cy="2076450"/>
                      </a:xfrm>
                    </wpg:grpSpPr>
                    <wps:wsp>
                      <wps:cNvPr id="3" name="Isosceles Triangle 14"/>
                      <wps:cNvSpPr/>
                      <wps:spPr>
                        <a:xfrm rot="10800000">
                          <a:off x="0" y="361950"/>
                          <a:ext cx="1988820" cy="1714500"/>
                        </a:xfrm>
                        <a:prstGeom prst="triangle">
                          <a:avLst/>
                        </a:prstGeom>
                        <a:solidFill>
                          <a:schemeClr val="accent5">
                            <a:lumMod val="60000"/>
                            <a:lumOff val="4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Isosceles Triangle 16"/>
                      <wps:cNvSpPr/>
                      <wps:spPr>
                        <a:xfrm rot="10800000">
                          <a:off x="57150" y="0"/>
                          <a:ext cx="1885075" cy="1625063"/>
                        </a:xfrm>
                        <a:prstGeom prst="triangle">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Isosceles Triangle 18"/>
                      <wps:cNvSpPr/>
                      <wps:spPr>
                        <a:xfrm rot="10800000">
                          <a:off x="438150" y="190500"/>
                          <a:ext cx="1127799" cy="972579"/>
                        </a:xfrm>
                        <a:prstGeom prst="triangle">
                          <a:avLst/>
                        </a:prstGeom>
                        <a:solidFill>
                          <a:schemeClr val="accent5">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9D25D4A" id="Group 13" o:spid="_x0000_s1026" style="position:absolute;margin-left:452.5pt;margin-top:-31.95pt;width:65.75pt;height:68.6pt;rotation:-90;flip:x;z-index:251663360;mso-position-horizontal-relative:margin;mso-width-relative:margin;mso-height-relative:margin" coordsize="19888,207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4" o:spid="_x0000_s1027" type="#_x0000_t5" style="position:absolute;top:3619;width:19888;height:1714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" fillcolor="#ffb279 [1944]" stroked="f"/>
              <v:shape id="Isosceles Triangle 16" o:spid="_x0000_s1028" type="#_x0000_t5" style="position:absolute;left:571;width:18851;height:1625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" fillcolor="#212745 [3215]" stroked="f" strokeweight="1pt"/>
              <v:shape id="Isosceles Triangle 18" o:spid="_x0000_s1029" type="#_x0000_t5" style="position:absolute;left:4381;top:1905;width:11278;height:972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" fillcolor="#ffb279 [1944]" stroked="f" strokeweight="1pt">
                <v:shadow on="t" color="black" offset="0,1pt"/>
              </v:shape>
              <w10:wrap anchorx="margin"/>
            </v:group>
          </w:pict>
        </mc:Fallback>
      </mc:AlternateContent>
    </w:r>
    <w:r>
      <w:rPr>
        <w:noProof/>
      </w:rPr>
      <mc:AlternateContent>
        <mc:Choice Requires="wpg">
          <w:drawing>
            <wp:anchor distT="0" distB="0" distL="114300" distR="114300" simplePos="0" relativeHeight="251661312" behindDoc="0" locked="0" layoutInCell="1" allowOverlap="1" wp14:anchorId="68DB07F2" wp14:editId="11730705">
              <wp:simplePos x="0" y="0"/>
              <wp:positionH relativeFrom="margin">
                <wp:posOffset>-879793</wp:posOffset>
              </wp:positionH>
              <wp:positionV relativeFrom="paragraph">
                <wp:posOffset>-418782</wp:posOffset>
              </wp:positionV>
              <wp:extent cx="835206" cy="871537"/>
              <wp:effectExtent l="77153" t="0" r="0" b="4128"/>
              <wp:wrapNone/>
              <wp:docPr id="7" name="Group 7"/>
              <wp:cNvGraphicFramePr/>
              <a:graphic xmlns:a="http://schemas.openxmlformats.org/drawingml/2006/main">
                <a:graphicData uri="http://schemas.microsoft.com/office/word/2010/wordprocessingGroup">
                  <wpg:wgp>
                    <wpg:cNvGrpSpPr/>
                    <wpg:grpSpPr>
                      <a:xfrm rot="16200000">
                        <a:off x="0" y="0"/>
                        <a:ext cx="835206" cy="871537"/>
                        <a:chOff x="0" y="0"/>
                        <a:chExt cx="1988820" cy="2076450"/>
                      </a:xfrm>
                    </wpg:grpSpPr>
                    <wps:wsp>
                      <wps:cNvPr id="8" name="Isosceles Triangle 8"/>
                      <wps:cNvSpPr/>
                      <wps:spPr>
                        <a:xfrm rot="10800000">
                          <a:off x="0" y="361950"/>
                          <a:ext cx="1988820" cy="1714500"/>
                        </a:xfrm>
                        <a:prstGeom prst="triangle">
                          <a:avLst/>
                        </a:prstGeom>
                        <a:solidFill>
                          <a:schemeClr val="accent5">
                            <a:lumMod val="60000"/>
                            <a:lumOff val="40000"/>
                          </a:schemeClr>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Isosceles Triangle 10"/>
                      <wps:cNvSpPr/>
                      <wps:spPr>
                        <a:xfrm rot="10800000">
                          <a:off x="57150" y="0"/>
                          <a:ext cx="1885075" cy="1625063"/>
                        </a:xfrm>
                        <a:prstGeom prst="triangle">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Isosceles Triangle 11"/>
                      <wps:cNvSpPr/>
                      <wps:spPr>
                        <a:xfrm rot="10800000">
                          <a:off x="438150" y="190500"/>
                          <a:ext cx="1127799" cy="972579"/>
                        </a:xfrm>
                        <a:prstGeom prst="triangle">
                          <a:avLst/>
                        </a:prstGeom>
                        <a:solidFill>
                          <a:schemeClr val="accent5">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DDE8D87" id="Group 7" o:spid="_x0000_s1026" style="position:absolute;margin-left:-69.3pt;margin-top:-32.95pt;width:65.75pt;height:68.6pt;rotation:-90;z-index:251661312;mso-position-horizontal-relative:margin;mso-width-relative:margin;mso-height-relative:margin" coordsize="19888,207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">
              <v:shape id="Isosceles Triangle 8" o:spid="_x0000_s1027" type="#_x0000_t5" style="position:absolute;top:3619;width:19888;height:1714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" fillcolor="#ffb279 [1944]" stroked="f"/>
              <v:shape id="Isosceles Triangle 10" o:spid="_x0000_s1028" type="#_x0000_t5" style="position:absolute;left:571;width:18851;height:1625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" fillcolor="#212745 [3215]" stroked="f" strokeweight="1pt"/>
              <v:shape id="Isosceles Triangle 11" o:spid="_x0000_s1029" type="#_x0000_t5" style="position:absolute;left:4381;top:1905;width:11278;height:972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" fillcolor="#ffb279 [1944]" stroked="f" strokeweight="1pt">
                <v:shadow on="t" color="black" offset="0,1pt"/>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pStyle w:val="Heading2"/>
      <w:suff w:val="nothing"/>
      <w:lvlText w:val=""/>
      <w:lvlJc w:val="left"/>
      <w:pPr>
        <w:tabs>
          <w:tab w:val="num" w:pos="576"/>
        </w:tabs>
        <w:ind w:left="576" w:hanging="576"/>
      </w:pPr>
    </w:lvl>
    <w:lvl w:ilvl="2">
      <w:start w:val="1"/>
      <w:numFmt w:val="none"/>
      <w:pStyle w:val="Heading3"/>
      <w:suff w:val="nothing"/>
      <w:lvlText w:val=""/>
      <w:lvlJc w:val="left"/>
      <w:pPr>
        <w:tabs>
          <w:tab w:val="num" w:pos="720"/>
        </w:tabs>
        <w:ind w:left="720" w:hanging="720"/>
      </w:pPr>
    </w:lvl>
    <w:lvl w:ilvl="3">
      <w:start w:val="1"/>
      <w:numFmt w:val="none"/>
      <w:pStyle w:val="Heading4"/>
      <w:suff w:val="nothing"/>
      <w:lvlText w:val=""/>
      <w:lvlJc w:val="left"/>
      <w:pPr>
        <w:tabs>
          <w:tab w:val="num" w:pos="864"/>
        </w:tabs>
        <w:ind w:left="864" w:hanging="864"/>
      </w:pPr>
    </w:lvl>
    <w:lvl w:ilvl="4">
      <w:start w:val="1"/>
      <w:numFmt w:val="none"/>
      <w:pStyle w:val="Heading5"/>
      <w:suff w:val="nothing"/>
      <w:lvlText w:val=""/>
      <w:lvlJc w:val="left"/>
      <w:pPr>
        <w:tabs>
          <w:tab w:val="num" w:pos="1008"/>
        </w:tabs>
        <w:ind w:left="1008" w:hanging="1008"/>
      </w:pPr>
    </w:lvl>
    <w:lvl w:ilvl="5">
      <w:start w:val="1"/>
      <w:numFmt w:val="none"/>
      <w:pStyle w:val="Heading6"/>
      <w:suff w:val="nothing"/>
      <w:lvlText w:val=""/>
      <w:lvlJc w:val="left"/>
      <w:pPr>
        <w:tabs>
          <w:tab w:val="num" w:pos="1152"/>
        </w:tabs>
        <w:ind w:left="1152" w:hanging="1152"/>
      </w:pPr>
    </w:lvl>
    <w:lvl w:ilvl="6">
      <w:start w:val="1"/>
      <w:numFmt w:val="none"/>
      <w:pStyle w:val="Heading7"/>
      <w:suff w:val="nothing"/>
      <w:lvlText w:val=""/>
      <w:lvlJc w:val="left"/>
      <w:pPr>
        <w:tabs>
          <w:tab w:val="num" w:pos="1296"/>
        </w:tabs>
        <w:ind w:left="1296" w:hanging="1296"/>
      </w:pPr>
    </w:lvl>
    <w:lvl w:ilvl="7">
      <w:start w:val="1"/>
      <w:numFmt w:val="none"/>
      <w:pStyle w:val="Heading8"/>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singleLevel"/>
    <w:tmpl w:val="00000002"/>
    <w:name w:val="WW8Num2"/>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4"/>
    <w:multiLevelType w:val="singleLevel"/>
    <w:tmpl w:val="00000004"/>
    <w:name w:val="WW8Num4"/>
    <w:lvl w:ilvl="0">
      <w:start w:val="1"/>
      <w:numFmt w:val="bullet"/>
      <w:lvlText w:val=""/>
      <w:lvlJc w:val="left"/>
      <w:pPr>
        <w:tabs>
          <w:tab w:val="num" w:pos="1440"/>
        </w:tabs>
        <w:ind w:left="1440" w:hanging="360"/>
      </w:pPr>
      <w:rPr>
        <w:rFonts w:ascii="Symbol" w:hAnsi="Symbol" w:cs="Symbol"/>
      </w:rPr>
    </w:lvl>
  </w:abstractNum>
  <w:abstractNum w:abstractNumId="3" w15:restartNumberingAfterBreak="0">
    <w:nsid w:val="00000005"/>
    <w:multiLevelType w:val="singleLevel"/>
    <w:tmpl w:val="00000005"/>
    <w:name w:val="WW8Num6"/>
    <w:lvl w:ilvl="0">
      <w:start w:val="1"/>
      <w:numFmt w:val="decimal"/>
      <w:lvlText w:val="%1."/>
      <w:lvlJc w:val="left"/>
      <w:pPr>
        <w:tabs>
          <w:tab w:val="num" w:pos="720"/>
        </w:tabs>
        <w:ind w:left="720" w:hanging="360"/>
      </w:pPr>
    </w:lvl>
  </w:abstractNum>
  <w:abstractNum w:abstractNumId="4" w15:restartNumberingAfterBreak="0">
    <w:nsid w:val="00000006"/>
    <w:multiLevelType w:val="singleLevel"/>
    <w:tmpl w:val="00000006"/>
    <w:name w:val="WW8Num7"/>
    <w:lvl w:ilvl="0">
      <w:start w:val="1"/>
      <w:numFmt w:val="decimal"/>
      <w:lvlText w:val="%1."/>
      <w:lvlJc w:val="left"/>
      <w:pPr>
        <w:tabs>
          <w:tab w:val="num" w:pos="720"/>
        </w:tabs>
        <w:ind w:left="720" w:hanging="360"/>
      </w:pPr>
    </w:lvl>
  </w:abstractNum>
  <w:abstractNum w:abstractNumId="5" w15:restartNumberingAfterBreak="0">
    <w:nsid w:val="00000007"/>
    <w:multiLevelType w:val="singleLevel"/>
    <w:tmpl w:val="00000007"/>
    <w:name w:val="WW8Num8"/>
    <w:lvl w:ilvl="0">
      <w:start w:val="1"/>
      <w:numFmt w:val="decimal"/>
      <w:lvlText w:val="%1."/>
      <w:lvlJc w:val="left"/>
      <w:pPr>
        <w:tabs>
          <w:tab w:val="num" w:pos="720"/>
        </w:tabs>
        <w:ind w:left="720" w:hanging="360"/>
      </w:pPr>
    </w:lvl>
  </w:abstractNum>
  <w:abstractNum w:abstractNumId="6" w15:restartNumberingAfterBreak="0">
    <w:nsid w:val="3B77790B"/>
    <w:multiLevelType w:val="hybridMultilevel"/>
    <w:tmpl w:val="EE0245A2"/>
    <w:lvl w:ilvl="0" w:tplc="856E44E6">
      <w:start w:val="1"/>
      <w:numFmt w:val="lowerRoman"/>
      <w:pStyle w:val="Heading1"/>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71547660">
    <w:abstractNumId w:val="0"/>
  </w:num>
  <w:num w:numId="2" w16cid:durableId="1524394115">
    <w:abstractNumId w:val="1"/>
  </w:num>
  <w:num w:numId="3" w16cid:durableId="1597128559">
    <w:abstractNumId w:val="2"/>
  </w:num>
  <w:num w:numId="4" w16cid:durableId="2064519261">
    <w:abstractNumId w:val="3"/>
  </w:num>
  <w:num w:numId="5" w16cid:durableId="1217203952">
    <w:abstractNumId w:val="4"/>
  </w:num>
  <w:num w:numId="6" w16cid:durableId="360056477">
    <w:abstractNumId w:val="5"/>
  </w:num>
  <w:num w:numId="7" w16cid:durableId="210849563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62B49"/>
    <w:rsid w:val="000347DC"/>
    <w:rsid w:val="00062B49"/>
    <w:rsid w:val="00093B70"/>
    <w:rsid w:val="000F37C0"/>
    <w:rsid w:val="001936A4"/>
    <w:rsid w:val="001F0844"/>
    <w:rsid w:val="00232969"/>
    <w:rsid w:val="00536493"/>
    <w:rsid w:val="005A37B9"/>
    <w:rsid w:val="005E0AE8"/>
    <w:rsid w:val="005F4197"/>
    <w:rsid w:val="006A5B5F"/>
    <w:rsid w:val="0075204C"/>
    <w:rsid w:val="008702BA"/>
    <w:rsid w:val="009D19CF"/>
    <w:rsid w:val="009E1152"/>
    <w:rsid w:val="00AE6C8F"/>
    <w:rsid w:val="00D419DB"/>
    <w:rsid w:val="00E533C5"/>
    <w:rsid w:val="00EA2D8A"/>
    <w:rsid w:val="00EA583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71B3567"/>
  <w15:chartTrackingRefBased/>
  <w15:docId w15:val="{10260893-3C81-455E-9085-464A153C72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5A37B9"/>
    <w:pPr>
      <w:keepNext/>
      <w:numPr>
        <w:numId w:val="7"/>
      </w:numPr>
      <w:suppressAutoHyphens/>
      <w:spacing w:after="0" w:line="240" w:lineRule="auto"/>
      <w:jc w:val="center"/>
      <w:outlineLvl w:val="0"/>
    </w:pPr>
    <w:rPr>
      <w:rFonts w:eastAsia="Times New Roman" w:cs="Arial"/>
      <w:b/>
      <w:sz w:val="28"/>
      <w:szCs w:val="24"/>
      <w:u w:val="single"/>
      <w:lang w:eastAsia="zh-CN"/>
    </w:rPr>
  </w:style>
  <w:style w:type="paragraph" w:styleId="Heading2">
    <w:name w:val="heading 2"/>
    <w:basedOn w:val="Normal"/>
    <w:next w:val="Normal"/>
    <w:link w:val="Heading2Char"/>
    <w:qFormat/>
    <w:rsid w:val="00093B70"/>
    <w:pPr>
      <w:keepNext/>
      <w:numPr>
        <w:ilvl w:val="1"/>
        <w:numId w:val="1"/>
      </w:numPr>
      <w:suppressAutoHyphens/>
      <w:spacing w:after="0" w:line="240" w:lineRule="auto"/>
      <w:ind w:left="360" w:firstLine="0"/>
      <w:outlineLvl w:val="1"/>
    </w:pPr>
    <w:rPr>
      <w:rFonts w:ascii="Times New Roman" w:eastAsia="Times New Roman" w:hAnsi="Times New Roman" w:cs="Times New Roman"/>
      <w:sz w:val="24"/>
      <w:szCs w:val="24"/>
      <w:u w:val="single"/>
      <w:lang w:eastAsia="zh-CN"/>
    </w:rPr>
  </w:style>
  <w:style w:type="paragraph" w:styleId="Heading3">
    <w:name w:val="heading 3"/>
    <w:basedOn w:val="Normal"/>
    <w:next w:val="Normal"/>
    <w:link w:val="Heading3Char"/>
    <w:qFormat/>
    <w:rsid w:val="00093B70"/>
    <w:pPr>
      <w:keepNext/>
      <w:numPr>
        <w:ilvl w:val="2"/>
        <w:numId w:val="1"/>
      </w:numPr>
      <w:suppressAutoHyphens/>
      <w:spacing w:after="0" w:line="240" w:lineRule="auto"/>
      <w:outlineLvl w:val="2"/>
    </w:pPr>
    <w:rPr>
      <w:rFonts w:ascii="Times New Roman" w:eastAsia="Times New Roman" w:hAnsi="Times New Roman" w:cs="Times New Roman"/>
      <w:sz w:val="24"/>
      <w:szCs w:val="24"/>
      <w:u w:val="single"/>
      <w:lang w:eastAsia="zh-CN"/>
    </w:rPr>
  </w:style>
  <w:style w:type="paragraph" w:styleId="Heading4">
    <w:name w:val="heading 4"/>
    <w:basedOn w:val="Normal"/>
    <w:next w:val="Normal"/>
    <w:link w:val="Heading4Char"/>
    <w:qFormat/>
    <w:rsid w:val="00093B70"/>
    <w:pPr>
      <w:keepNext/>
      <w:numPr>
        <w:ilvl w:val="3"/>
        <w:numId w:val="1"/>
      </w:numPr>
      <w:suppressAutoHyphens/>
      <w:spacing w:after="0" w:line="240" w:lineRule="auto"/>
      <w:outlineLvl w:val="3"/>
    </w:pPr>
    <w:rPr>
      <w:rFonts w:ascii="Arial" w:eastAsia="Times New Roman" w:hAnsi="Arial" w:cs="Arial"/>
      <w:i/>
      <w:iCs/>
      <w:sz w:val="24"/>
      <w:szCs w:val="24"/>
      <w:lang w:eastAsia="zh-CN"/>
    </w:rPr>
  </w:style>
  <w:style w:type="paragraph" w:styleId="Heading5">
    <w:name w:val="heading 5"/>
    <w:basedOn w:val="Normal"/>
    <w:next w:val="Normal"/>
    <w:link w:val="Heading5Char"/>
    <w:qFormat/>
    <w:rsid w:val="00093B70"/>
    <w:pPr>
      <w:keepNext/>
      <w:numPr>
        <w:ilvl w:val="4"/>
        <w:numId w:val="1"/>
      </w:numPr>
      <w:suppressAutoHyphens/>
      <w:spacing w:after="0" w:line="480" w:lineRule="auto"/>
      <w:ind w:left="360" w:firstLine="0"/>
      <w:jc w:val="center"/>
      <w:outlineLvl w:val="4"/>
    </w:pPr>
    <w:rPr>
      <w:rFonts w:ascii="Arial" w:eastAsia="Times New Roman" w:hAnsi="Arial" w:cs="Arial"/>
      <w:sz w:val="24"/>
      <w:szCs w:val="24"/>
      <w:u w:val="single"/>
      <w:lang w:eastAsia="zh-CN"/>
    </w:rPr>
  </w:style>
  <w:style w:type="paragraph" w:styleId="Heading6">
    <w:name w:val="heading 6"/>
    <w:basedOn w:val="Normal"/>
    <w:next w:val="Normal"/>
    <w:link w:val="Heading6Char"/>
    <w:qFormat/>
    <w:rsid w:val="00093B70"/>
    <w:pPr>
      <w:keepNext/>
      <w:numPr>
        <w:ilvl w:val="5"/>
        <w:numId w:val="1"/>
      </w:numPr>
      <w:suppressAutoHyphens/>
      <w:spacing w:after="0" w:line="240" w:lineRule="auto"/>
      <w:jc w:val="center"/>
      <w:outlineLvl w:val="5"/>
    </w:pPr>
    <w:rPr>
      <w:rFonts w:ascii="Arial" w:eastAsia="Times New Roman" w:hAnsi="Arial" w:cs="Arial"/>
      <w:szCs w:val="24"/>
      <w:u w:val="single"/>
      <w:lang w:eastAsia="zh-CN"/>
    </w:rPr>
  </w:style>
  <w:style w:type="paragraph" w:styleId="Heading7">
    <w:name w:val="heading 7"/>
    <w:basedOn w:val="Normal"/>
    <w:next w:val="Normal"/>
    <w:link w:val="Heading7Char"/>
    <w:qFormat/>
    <w:rsid w:val="00093B70"/>
    <w:pPr>
      <w:keepNext/>
      <w:numPr>
        <w:ilvl w:val="6"/>
        <w:numId w:val="1"/>
      </w:numPr>
      <w:suppressAutoHyphens/>
      <w:spacing w:after="0" w:line="480" w:lineRule="auto"/>
      <w:jc w:val="center"/>
      <w:outlineLvl w:val="6"/>
    </w:pPr>
    <w:rPr>
      <w:rFonts w:ascii="Arial" w:eastAsia="Times New Roman" w:hAnsi="Arial" w:cs="Arial"/>
      <w:b/>
      <w:bCs/>
      <w:szCs w:val="24"/>
      <w:u w:val="single"/>
      <w:lang w:eastAsia="zh-CN"/>
    </w:rPr>
  </w:style>
  <w:style w:type="paragraph" w:styleId="Heading8">
    <w:name w:val="heading 8"/>
    <w:basedOn w:val="Normal"/>
    <w:next w:val="Normal"/>
    <w:link w:val="Heading8Char"/>
    <w:qFormat/>
    <w:rsid w:val="00093B70"/>
    <w:pPr>
      <w:keepNext/>
      <w:numPr>
        <w:ilvl w:val="7"/>
        <w:numId w:val="1"/>
      </w:numPr>
      <w:suppressAutoHyphens/>
      <w:spacing w:after="0" w:line="480" w:lineRule="auto"/>
      <w:outlineLvl w:val="7"/>
    </w:pPr>
    <w:rPr>
      <w:rFonts w:ascii="Arial" w:eastAsia="Times New Roman" w:hAnsi="Arial" w:cs="Arial"/>
      <w:szCs w:val="24"/>
      <w:u w:val="single"/>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EA2D8A"/>
    <w:pPr>
      <w:tabs>
        <w:tab w:val="center" w:pos="4680"/>
        <w:tab w:val="right" w:pos="9360"/>
      </w:tabs>
      <w:spacing w:after="0" w:line="240" w:lineRule="auto"/>
    </w:pPr>
  </w:style>
  <w:style w:type="character" w:customStyle="1" w:styleId="HeaderChar">
    <w:name w:val="Header Char"/>
    <w:basedOn w:val="DefaultParagraphFont"/>
    <w:link w:val="Header"/>
    <w:uiPriority w:val="99"/>
    <w:rsid w:val="00EA2D8A"/>
  </w:style>
  <w:style w:type="paragraph" w:styleId="Footer">
    <w:name w:val="footer"/>
    <w:basedOn w:val="Normal"/>
    <w:link w:val="FooterChar"/>
    <w:uiPriority w:val="99"/>
    <w:unhideWhenUsed/>
    <w:rsid w:val="00EA2D8A"/>
    <w:pPr>
      <w:tabs>
        <w:tab w:val="center" w:pos="4680"/>
        <w:tab w:val="right" w:pos="9360"/>
      </w:tabs>
      <w:spacing w:after="0" w:line="240" w:lineRule="auto"/>
    </w:pPr>
  </w:style>
  <w:style w:type="character" w:customStyle="1" w:styleId="FooterChar">
    <w:name w:val="Footer Char"/>
    <w:basedOn w:val="DefaultParagraphFont"/>
    <w:link w:val="Footer"/>
    <w:uiPriority w:val="99"/>
    <w:rsid w:val="00EA2D8A"/>
  </w:style>
  <w:style w:type="character" w:customStyle="1" w:styleId="Heading1Char">
    <w:name w:val="Heading 1 Char"/>
    <w:basedOn w:val="DefaultParagraphFont"/>
    <w:link w:val="Heading1"/>
    <w:rsid w:val="005A37B9"/>
    <w:rPr>
      <w:rFonts w:eastAsia="Times New Roman" w:cs="Arial"/>
      <w:b/>
      <w:sz w:val="28"/>
      <w:szCs w:val="24"/>
      <w:u w:val="single"/>
      <w:lang w:eastAsia="zh-CN"/>
    </w:rPr>
  </w:style>
  <w:style w:type="character" w:customStyle="1" w:styleId="Heading2Char">
    <w:name w:val="Heading 2 Char"/>
    <w:basedOn w:val="DefaultParagraphFont"/>
    <w:link w:val="Heading2"/>
    <w:rsid w:val="00093B70"/>
    <w:rPr>
      <w:rFonts w:ascii="Times New Roman" w:eastAsia="Times New Roman" w:hAnsi="Times New Roman" w:cs="Times New Roman"/>
      <w:sz w:val="24"/>
      <w:szCs w:val="24"/>
      <w:u w:val="single"/>
      <w:lang w:eastAsia="zh-CN"/>
    </w:rPr>
  </w:style>
  <w:style w:type="character" w:customStyle="1" w:styleId="Heading3Char">
    <w:name w:val="Heading 3 Char"/>
    <w:basedOn w:val="DefaultParagraphFont"/>
    <w:link w:val="Heading3"/>
    <w:rsid w:val="00093B70"/>
    <w:rPr>
      <w:rFonts w:ascii="Times New Roman" w:eastAsia="Times New Roman" w:hAnsi="Times New Roman" w:cs="Times New Roman"/>
      <w:sz w:val="24"/>
      <w:szCs w:val="24"/>
      <w:u w:val="single"/>
      <w:lang w:eastAsia="zh-CN"/>
    </w:rPr>
  </w:style>
  <w:style w:type="character" w:customStyle="1" w:styleId="Heading4Char">
    <w:name w:val="Heading 4 Char"/>
    <w:basedOn w:val="DefaultParagraphFont"/>
    <w:link w:val="Heading4"/>
    <w:rsid w:val="00093B70"/>
    <w:rPr>
      <w:rFonts w:ascii="Arial" w:eastAsia="Times New Roman" w:hAnsi="Arial" w:cs="Arial"/>
      <w:i/>
      <w:iCs/>
      <w:sz w:val="24"/>
      <w:szCs w:val="24"/>
      <w:lang w:eastAsia="zh-CN"/>
    </w:rPr>
  </w:style>
  <w:style w:type="character" w:customStyle="1" w:styleId="Heading5Char">
    <w:name w:val="Heading 5 Char"/>
    <w:basedOn w:val="DefaultParagraphFont"/>
    <w:link w:val="Heading5"/>
    <w:rsid w:val="00093B70"/>
    <w:rPr>
      <w:rFonts w:ascii="Arial" w:eastAsia="Times New Roman" w:hAnsi="Arial" w:cs="Arial"/>
      <w:sz w:val="24"/>
      <w:szCs w:val="24"/>
      <w:u w:val="single"/>
      <w:lang w:eastAsia="zh-CN"/>
    </w:rPr>
  </w:style>
  <w:style w:type="character" w:customStyle="1" w:styleId="Heading6Char">
    <w:name w:val="Heading 6 Char"/>
    <w:basedOn w:val="DefaultParagraphFont"/>
    <w:link w:val="Heading6"/>
    <w:rsid w:val="00093B70"/>
    <w:rPr>
      <w:rFonts w:ascii="Arial" w:eastAsia="Times New Roman" w:hAnsi="Arial" w:cs="Arial"/>
      <w:szCs w:val="24"/>
      <w:u w:val="single"/>
      <w:lang w:eastAsia="zh-CN"/>
    </w:rPr>
  </w:style>
  <w:style w:type="character" w:customStyle="1" w:styleId="Heading7Char">
    <w:name w:val="Heading 7 Char"/>
    <w:basedOn w:val="DefaultParagraphFont"/>
    <w:link w:val="Heading7"/>
    <w:rsid w:val="00093B70"/>
    <w:rPr>
      <w:rFonts w:ascii="Arial" w:eastAsia="Times New Roman" w:hAnsi="Arial" w:cs="Arial"/>
      <w:b/>
      <w:bCs/>
      <w:szCs w:val="24"/>
      <w:u w:val="single"/>
      <w:lang w:eastAsia="zh-CN"/>
    </w:rPr>
  </w:style>
  <w:style w:type="character" w:customStyle="1" w:styleId="Heading8Char">
    <w:name w:val="Heading 8 Char"/>
    <w:basedOn w:val="DefaultParagraphFont"/>
    <w:link w:val="Heading8"/>
    <w:rsid w:val="00093B70"/>
    <w:rPr>
      <w:rFonts w:ascii="Arial" w:eastAsia="Times New Roman" w:hAnsi="Arial" w:cs="Arial"/>
      <w:szCs w:val="24"/>
      <w:u w:val="single"/>
      <w:lang w:eastAsia="zh-CN"/>
    </w:rPr>
  </w:style>
  <w:style w:type="paragraph" w:customStyle="1" w:styleId="Heading">
    <w:name w:val="Heading"/>
    <w:basedOn w:val="Normal"/>
    <w:next w:val="BodyText"/>
    <w:rsid w:val="00093B70"/>
    <w:pPr>
      <w:suppressAutoHyphens/>
      <w:spacing w:after="0" w:line="240" w:lineRule="auto"/>
      <w:jc w:val="center"/>
    </w:pPr>
    <w:rPr>
      <w:rFonts w:ascii="Times New Roman" w:eastAsia="Times New Roman" w:hAnsi="Times New Roman" w:cs="Times New Roman"/>
      <w:b/>
      <w:bCs/>
      <w:sz w:val="24"/>
      <w:szCs w:val="24"/>
      <w:u w:val="single"/>
      <w:lang w:eastAsia="zh-CN"/>
    </w:rPr>
  </w:style>
  <w:style w:type="paragraph" w:styleId="BodyTextIndent">
    <w:name w:val="Body Text Indent"/>
    <w:basedOn w:val="Normal"/>
    <w:link w:val="BodyTextIndentChar"/>
    <w:rsid w:val="00093B70"/>
    <w:pPr>
      <w:suppressAutoHyphens/>
      <w:spacing w:after="0" w:line="480" w:lineRule="auto"/>
      <w:ind w:firstLine="720"/>
    </w:pPr>
    <w:rPr>
      <w:rFonts w:ascii="Arial" w:eastAsia="Times New Roman" w:hAnsi="Arial" w:cs="Arial"/>
      <w:sz w:val="24"/>
      <w:szCs w:val="24"/>
      <w:lang w:eastAsia="zh-CN"/>
    </w:rPr>
  </w:style>
  <w:style w:type="character" w:customStyle="1" w:styleId="BodyTextIndentChar">
    <w:name w:val="Body Text Indent Char"/>
    <w:basedOn w:val="DefaultParagraphFont"/>
    <w:link w:val="BodyTextIndent"/>
    <w:rsid w:val="00093B70"/>
    <w:rPr>
      <w:rFonts w:ascii="Arial" w:eastAsia="Times New Roman" w:hAnsi="Arial" w:cs="Arial"/>
      <w:sz w:val="24"/>
      <w:szCs w:val="24"/>
      <w:lang w:eastAsia="zh-CN"/>
    </w:rPr>
  </w:style>
  <w:style w:type="paragraph" w:styleId="BodyTextIndent2">
    <w:name w:val="Body Text Indent 2"/>
    <w:basedOn w:val="Normal"/>
    <w:link w:val="BodyTextIndent2Char"/>
    <w:rsid w:val="00093B70"/>
    <w:pPr>
      <w:suppressAutoHyphens/>
      <w:spacing w:after="0" w:line="480" w:lineRule="auto"/>
      <w:ind w:left="360" w:firstLine="360"/>
    </w:pPr>
    <w:rPr>
      <w:rFonts w:ascii="Arial" w:eastAsia="Times New Roman" w:hAnsi="Arial" w:cs="Arial"/>
      <w:sz w:val="24"/>
      <w:szCs w:val="24"/>
      <w:lang w:eastAsia="zh-CN"/>
    </w:rPr>
  </w:style>
  <w:style w:type="character" w:customStyle="1" w:styleId="BodyTextIndent2Char">
    <w:name w:val="Body Text Indent 2 Char"/>
    <w:basedOn w:val="DefaultParagraphFont"/>
    <w:link w:val="BodyTextIndent2"/>
    <w:rsid w:val="00093B70"/>
    <w:rPr>
      <w:rFonts w:ascii="Arial" w:eastAsia="Times New Roman" w:hAnsi="Arial" w:cs="Arial"/>
      <w:sz w:val="24"/>
      <w:szCs w:val="24"/>
      <w:lang w:eastAsia="zh-CN"/>
    </w:rPr>
  </w:style>
  <w:style w:type="paragraph" w:styleId="BodyText2">
    <w:name w:val="Body Text 2"/>
    <w:basedOn w:val="Normal"/>
    <w:link w:val="BodyText2Char"/>
    <w:rsid w:val="00093B70"/>
    <w:pPr>
      <w:suppressAutoHyphens/>
      <w:spacing w:after="0" w:line="480" w:lineRule="auto"/>
    </w:pPr>
    <w:rPr>
      <w:rFonts w:ascii="Arial" w:eastAsia="Times New Roman" w:hAnsi="Arial" w:cs="Arial"/>
      <w:szCs w:val="24"/>
      <w:lang w:eastAsia="zh-CN"/>
    </w:rPr>
  </w:style>
  <w:style w:type="character" w:customStyle="1" w:styleId="BodyText2Char">
    <w:name w:val="Body Text 2 Char"/>
    <w:basedOn w:val="DefaultParagraphFont"/>
    <w:link w:val="BodyText2"/>
    <w:rsid w:val="00093B70"/>
    <w:rPr>
      <w:rFonts w:ascii="Arial" w:eastAsia="Times New Roman" w:hAnsi="Arial" w:cs="Arial"/>
      <w:szCs w:val="24"/>
      <w:lang w:eastAsia="zh-CN"/>
    </w:rPr>
  </w:style>
  <w:style w:type="paragraph" w:styleId="BodyTextIndent3">
    <w:name w:val="Body Text Indent 3"/>
    <w:basedOn w:val="Normal"/>
    <w:link w:val="BodyTextIndent3Char"/>
    <w:rsid w:val="00093B70"/>
    <w:pPr>
      <w:suppressAutoHyphens/>
      <w:spacing w:after="0" w:line="480" w:lineRule="auto"/>
      <w:ind w:firstLine="720"/>
    </w:pPr>
    <w:rPr>
      <w:rFonts w:ascii="Arial" w:eastAsia="Times New Roman" w:hAnsi="Arial" w:cs="Arial"/>
      <w:szCs w:val="24"/>
      <w:lang w:eastAsia="zh-CN"/>
    </w:rPr>
  </w:style>
  <w:style w:type="character" w:customStyle="1" w:styleId="BodyTextIndent3Char">
    <w:name w:val="Body Text Indent 3 Char"/>
    <w:basedOn w:val="DefaultParagraphFont"/>
    <w:link w:val="BodyTextIndent3"/>
    <w:rsid w:val="00093B70"/>
    <w:rPr>
      <w:rFonts w:ascii="Arial" w:eastAsia="Times New Roman" w:hAnsi="Arial" w:cs="Arial"/>
      <w:szCs w:val="24"/>
      <w:lang w:eastAsia="zh-CN"/>
    </w:rPr>
  </w:style>
  <w:style w:type="paragraph" w:styleId="BodyText">
    <w:name w:val="Body Text"/>
    <w:basedOn w:val="Normal"/>
    <w:link w:val="BodyTextChar"/>
    <w:uiPriority w:val="99"/>
    <w:semiHidden/>
    <w:unhideWhenUsed/>
    <w:rsid w:val="00093B70"/>
    <w:pPr>
      <w:spacing w:after="120"/>
    </w:pPr>
  </w:style>
  <w:style w:type="character" w:customStyle="1" w:styleId="BodyTextChar">
    <w:name w:val="Body Text Char"/>
    <w:basedOn w:val="DefaultParagraphFont"/>
    <w:link w:val="BodyText"/>
    <w:uiPriority w:val="99"/>
    <w:semiHidden/>
    <w:rsid w:val="00093B70"/>
  </w:style>
  <w:style w:type="paragraph" w:styleId="TOCHeading">
    <w:name w:val="TOC Heading"/>
    <w:basedOn w:val="Heading1"/>
    <w:next w:val="Normal"/>
    <w:uiPriority w:val="39"/>
    <w:unhideWhenUsed/>
    <w:qFormat/>
    <w:rsid w:val="005A37B9"/>
    <w:pPr>
      <w:keepLines/>
      <w:numPr>
        <w:numId w:val="0"/>
      </w:numPr>
      <w:suppressAutoHyphens w:val="0"/>
      <w:spacing w:before="240" w:line="259" w:lineRule="auto"/>
      <w:jc w:val="left"/>
      <w:outlineLvl w:val="9"/>
    </w:pPr>
    <w:rPr>
      <w:rFonts w:asciiTheme="majorHAnsi" w:eastAsiaTheme="majorEastAsia" w:hAnsiTheme="majorHAnsi" w:cstheme="majorBidi"/>
      <w:b w:val="0"/>
      <w:color w:val="31479E" w:themeColor="accent1" w:themeShade="BF"/>
      <w:sz w:val="32"/>
      <w:szCs w:val="32"/>
      <w:u w:val="none"/>
      <w:lang w:eastAsia="en-US"/>
    </w:rPr>
  </w:style>
  <w:style w:type="paragraph" w:styleId="TOC1">
    <w:name w:val="toc 1"/>
    <w:basedOn w:val="Normal"/>
    <w:next w:val="Normal"/>
    <w:autoRedefine/>
    <w:uiPriority w:val="39"/>
    <w:unhideWhenUsed/>
    <w:rsid w:val="005A37B9"/>
    <w:pPr>
      <w:spacing w:after="100"/>
    </w:pPr>
  </w:style>
  <w:style w:type="paragraph" w:styleId="TOC2">
    <w:name w:val="toc 2"/>
    <w:basedOn w:val="Normal"/>
    <w:next w:val="Normal"/>
    <w:autoRedefine/>
    <w:uiPriority w:val="39"/>
    <w:unhideWhenUsed/>
    <w:rsid w:val="005A37B9"/>
    <w:pPr>
      <w:spacing w:after="100"/>
      <w:ind w:left="220"/>
    </w:pPr>
  </w:style>
  <w:style w:type="paragraph" w:styleId="TOC3">
    <w:name w:val="toc 3"/>
    <w:basedOn w:val="Normal"/>
    <w:next w:val="Normal"/>
    <w:autoRedefine/>
    <w:uiPriority w:val="39"/>
    <w:unhideWhenUsed/>
    <w:rsid w:val="005A37B9"/>
    <w:pPr>
      <w:spacing w:after="100"/>
      <w:ind w:left="440"/>
    </w:pPr>
  </w:style>
  <w:style w:type="character" w:styleId="Hyperlink">
    <w:name w:val="Hyperlink"/>
    <w:basedOn w:val="DefaultParagraphFont"/>
    <w:uiPriority w:val="99"/>
    <w:unhideWhenUsed/>
    <w:rsid w:val="005A37B9"/>
    <w:rPr>
      <w:color w:val="56C7AA"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yperlink" Target="file:///C:\Users\HP\Desktop\project%20grant%20proposal%20templates\project%20grant%20proposal%20template%2006.docx" TargetMode="External"/><Relationship Id="rId2" Type="http://schemas.openxmlformats.org/officeDocument/2006/relationships/numbering" Target="numbering.xml"/><Relationship Id="rId16" Type="http://schemas.openxmlformats.org/officeDocument/2006/relationships/hyperlink" Target="file:///C:\Users\HP\Desktop\project%20grant%20proposal%20templates\project%20grant%20proposal%20template%2006.docx"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technofaq.org/posts/2018/05/things-to-consider-when-designing-a-business-application/" TargetMode="External"/><Relationship Id="rId5" Type="http://schemas.openxmlformats.org/officeDocument/2006/relationships/webSettings" Target="webSettings.xml"/><Relationship Id="rId15" Type="http://schemas.openxmlformats.org/officeDocument/2006/relationships/image" Target="media/image40.jpe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technofaq.org/posts/2021/01/how-to-help-your-small-business-survive-the-pandemic/" TargetMode="External"/></Relationships>
</file>

<file path=word/theme/theme1.xml><?xml version="1.0" encoding="utf-8"?>
<a:theme xmlns:a="http://schemas.openxmlformats.org/drawingml/2006/main" name="Office Theme">
  <a:themeElements>
    <a:clrScheme name="Slipstream">
      <a:dk1>
        <a:sysClr val="windowText" lastClr="000000"/>
      </a:dk1>
      <a:lt1>
        <a:sysClr val="window" lastClr="FFFFFF"/>
      </a:lt1>
      <a:dk2>
        <a:srgbClr val="212745"/>
      </a:dk2>
      <a:lt2>
        <a:srgbClr val="B4DCFA"/>
      </a:lt2>
      <a:accent1>
        <a:srgbClr val="4E67C8"/>
      </a:accent1>
      <a:accent2>
        <a:srgbClr val="5ECCF3"/>
      </a:accent2>
      <a:accent3>
        <a:srgbClr val="A7EA52"/>
      </a:accent3>
      <a:accent4>
        <a:srgbClr val="5DCEAF"/>
      </a:accent4>
      <a:accent5>
        <a:srgbClr val="FF8021"/>
      </a:accent5>
      <a:accent6>
        <a:srgbClr val="F14124"/>
      </a:accent6>
      <a:hlink>
        <a:srgbClr val="56C7AA"/>
      </a:hlink>
      <a:folHlink>
        <a:srgbClr val="59A8D1"/>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7CF870-9027-452B-887A-83CC719276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19</Pages>
  <Words>3804</Words>
  <Characters>20581</Characters>
  <Application>Microsoft Office Word</Application>
  <DocSecurity>0</DocSecurity>
  <Lines>623</Lines>
  <Paragraphs>262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QM22019</cp:lastModifiedBy>
  <cp:revision>11</cp:revision>
  <dcterms:created xsi:type="dcterms:W3CDTF">2022-01-23T20:37:00Z</dcterms:created>
  <dcterms:modified xsi:type="dcterms:W3CDTF">2023-10-12T12:25:00Z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75a65474b987542493034fc4c69021a425bda781f1853cea9b55723e87b4abf2</vt:lpwstr>
  </property>
</Properties>
</file>