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591E9C" w14:textId="71384C16" w:rsidR="000F37C0" w:rsidRDefault="00BD1727">
      <w:r>
        <w:rPr>
          <w:noProof/>
          <w:lang w:eastAsia="en-US"/>
        </w:rPr>
        <mc:AlternateContent>
          <mc:Choice Requires="wpg">
            <w:drawing>
              <wp:anchor distT="0" distB="0" distL="114300" distR="114300" simplePos="0" relativeHeight="251666432" behindDoc="0" locked="0" layoutInCell="1" allowOverlap="1" wp14:anchorId="62D42787" wp14:editId="00FCE181">
                <wp:simplePos x="0" y="0"/>
                <wp:positionH relativeFrom="column">
                  <wp:posOffset>-457200</wp:posOffset>
                </wp:positionH>
                <wp:positionV relativeFrom="paragraph">
                  <wp:posOffset>-622935</wp:posOffset>
                </wp:positionV>
                <wp:extent cx="7621905" cy="10851515"/>
                <wp:effectExtent l="0" t="0" r="0" b="6985"/>
                <wp:wrapNone/>
                <wp:docPr id="22" name="Group 22"/>
                <wp:cNvGraphicFramePr/>
                <a:graphic xmlns:a="http://schemas.openxmlformats.org/drawingml/2006/main">
                  <a:graphicData uri="http://schemas.microsoft.com/office/word/2010/wordprocessingGroup">
                    <wpg:wgp>
                      <wpg:cNvGrpSpPr/>
                      <wpg:grpSpPr>
                        <a:xfrm>
                          <a:off x="0" y="0"/>
                          <a:ext cx="7621905" cy="10851515"/>
                          <a:chOff x="0" y="0"/>
                          <a:chExt cx="7621905" cy="10851524"/>
                        </a:xfrm>
                      </wpg:grpSpPr>
                      <pic:pic xmlns:pic="http://schemas.openxmlformats.org/drawingml/2006/picture">
                        <pic:nvPicPr>
                          <pic:cNvPr id="2" name="Picture 2"/>
                          <pic:cNvPicPr>
                            <a:picLocks noChangeAspect="1"/>
                          </pic:cNvPicPr>
                        </pic:nvPicPr>
                        <pic:blipFill rotWithShape="1">
                          <a:blip r:embed="rId8" cstate="print">
                            <a:duotone>
                              <a:prstClr val="black"/>
                              <a:schemeClr val="accent6">
                                <a:tint val="45000"/>
                                <a:satMod val="400000"/>
                              </a:schemeClr>
                            </a:duotone>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9"/>
                              </a:ext>
                            </a:extLst>
                          </a:blip>
                          <a:srcRect r="50425" b="53014"/>
                          <a:stretch/>
                        </pic:blipFill>
                        <pic:spPr bwMode="auto">
                          <a:xfrm>
                            <a:off x="0" y="1706"/>
                            <a:ext cx="1541780" cy="17462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 name="Picture 5"/>
                          <pic:cNvPicPr>
                            <a:picLocks noChangeAspect="1"/>
                          </pic:cNvPicPr>
                        </pic:nvPicPr>
                        <pic:blipFill rotWithShape="1">
                          <a:blip r:embed="rId10" cstate="print">
                            <a:duotone>
                              <a:prstClr val="black"/>
                              <a:schemeClr val="accent6">
                                <a:tint val="45000"/>
                                <a:satMod val="400000"/>
                              </a:schemeClr>
                            </a:duotone>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9"/>
                              </a:ext>
                            </a:extLst>
                          </a:blip>
                          <a:srcRect r="53064" b="54710"/>
                          <a:stretch/>
                        </pic:blipFill>
                        <pic:spPr bwMode="auto">
                          <a:xfrm rot="5400000">
                            <a:off x="5939477" y="-114300"/>
                            <a:ext cx="1490980" cy="1719580"/>
                          </a:xfrm>
                          <a:prstGeom prst="rect">
                            <a:avLst/>
                          </a:prstGeom>
                          <a:ln>
                            <a:noFill/>
                          </a:ln>
                          <a:extLst>
                            <a:ext uri="{53640926-AAD7-44D8-BBD7-CCE9431645EC}">
                              <a14:shadowObscured xmlns:a14="http://schemas.microsoft.com/office/drawing/2010/main"/>
                            </a:ext>
                          </a:extLst>
                        </pic:spPr>
                      </pic:pic>
                      <wpg:grpSp>
                        <wpg:cNvPr id="10" name="Group 10"/>
                        <wpg:cNvGrpSpPr/>
                        <wpg:grpSpPr>
                          <a:xfrm>
                            <a:off x="0" y="10374004"/>
                            <a:ext cx="7621905" cy="477520"/>
                            <a:chOff x="0" y="0"/>
                            <a:chExt cx="7621905" cy="477520"/>
                          </a:xfrm>
                        </wpg:grpSpPr>
                        <pic:pic xmlns:pic="http://schemas.openxmlformats.org/drawingml/2006/picture">
                          <pic:nvPicPr>
                            <pic:cNvPr id="6" name="Picture 6"/>
                            <pic:cNvPicPr>
                              <a:picLocks noChangeAspect="1"/>
                            </pic:cNvPicPr>
                          </pic:nvPicPr>
                          <pic:blipFill rotWithShape="1">
                            <a:blip r:embed="rId11" cstate="print">
                              <a:duotone>
                                <a:prstClr val="black"/>
                                <a:schemeClr val="accent6">
                                  <a:tint val="45000"/>
                                  <a:satMod val="400000"/>
                                </a:schemeClr>
                              </a:duotone>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9"/>
                                </a:ext>
                              </a:extLst>
                            </a:blip>
                            <a:srcRect l="63175" t="69011"/>
                            <a:stretch/>
                          </pic:blipFill>
                          <pic:spPr bwMode="auto">
                            <a:xfrm>
                              <a:off x="0" y="0"/>
                              <a:ext cx="7621905" cy="47752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 name="Picture 7"/>
                            <pic:cNvPicPr>
                              <a:picLocks noChangeAspect="1"/>
                            </pic:cNvPicPr>
                          </pic:nvPicPr>
                          <pic:blipFill rotWithShape="1">
                            <a:blip r:embed="rId11" cstate="print">
                              <a:duotone>
                                <a:prstClr val="black"/>
                                <a:schemeClr val="accent6">
                                  <a:tint val="45000"/>
                                  <a:satMod val="400000"/>
                                </a:schemeClr>
                              </a:duotone>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9"/>
                                </a:ext>
                              </a:extLst>
                            </a:blip>
                            <a:srcRect l="63175" t="69011"/>
                            <a:stretch/>
                          </pic:blipFill>
                          <pic:spPr bwMode="auto">
                            <a:xfrm flipH="1">
                              <a:off x="0" y="0"/>
                              <a:ext cx="7621905" cy="477520"/>
                            </a:xfrm>
                            <a:prstGeom prst="rect">
                              <a:avLst/>
                            </a:prstGeom>
                            <a:ln>
                              <a:noFill/>
                            </a:ln>
                            <a:extLst>
                              <a:ext uri="{53640926-AAD7-44D8-BBD7-CCE9431645EC}">
                                <a14:shadowObscured xmlns:a14="http://schemas.microsoft.com/office/drawing/2010/main"/>
                              </a:ext>
                            </a:extLst>
                          </pic:spPr>
                        </pic:pic>
                      </wpg:grp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3AD08BAC" id="Group 22" o:spid="_x0000_s1026" style="position:absolute;margin-left:-36pt;margin-top:-49.05pt;width:600.15pt;height:854.45pt;z-index:251666432" coordsize="76219,1085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top:17;width:15417;height:174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">
                  <v:imagedata r:id="rId12" o:title="" cropbottom="34743f" cropright="33047f" recolortarget="black"/>
                </v:shape>
                <v:shape id="Picture 5" o:spid="_x0000_s1028" type="#_x0000_t75" style="position:absolute;left:59394;top:-1143;width:14909;height:17196;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">
                  <v:imagedata r:id="rId13" o:title="" cropbottom="35855f" cropright="34776f" recolortarget="black"/>
                </v:shape>
                <v:group id="Group 10" o:spid="_x0000_s1029" style="position:absolute;top:103740;width:76219;height:4775" coordsize="76219,4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Picture 6" o:spid="_x0000_s1030" type="#_x0000_t75" style="position:absolute;width:76219;height:47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">
                    <v:imagedata r:id="rId14" o:title="" croptop="45227f" cropleft="41402f" recolortarget="black"/>
                  </v:shape>
                  <v:shape id="Picture 7" o:spid="_x0000_s1031" type="#_x0000_t75" style="position:absolute;width:76219;height:4775;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">
                    <v:imagedata r:id="rId14" o:title="" croptop="45227f" cropleft="41402f" recolortarget="black"/>
                  </v:shape>
                </v:group>
              </v:group>
            </w:pict>
          </mc:Fallback>
        </mc:AlternateContent>
      </w:r>
      <w:r w:rsidR="009B5F7F">
        <w:rPr>
          <w:noProof/>
          <w:lang w:eastAsia="en-US"/>
        </w:rPr>
        <mc:AlternateContent>
          <mc:Choice Requires="wpg">
            <w:drawing>
              <wp:anchor distT="0" distB="0" distL="114300" distR="114300" simplePos="0" relativeHeight="251671210" behindDoc="0" locked="0" layoutInCell="1" allowOverlap="1" wp14:anchorId="29189E44" wp14:editId="17CBD025">
                <wp:simplePos x="0" y="0"/>
                <wp:positionH relativeFrom="margin">
                  <wp:posOffset>2856230</wp:posOffset>
                </wp:positionH>
                <wp:positionV relativeFrom="margin">
                  <wp:posOffset>-187012</wp:posOffset>
                </wp:positionV>
                <wp:extent cx="927735" cy="927735"/>
                <wp:effectExtent l="0" t="0" r="5715" b="5715"/>
                <wp:wrapSquare wrapText="bothSides"/>
                <wp:docPr id="25" name="Group 25"/>
                <wp:cNvGraphicFramePr/>
                <a:graphic xmlns:a="http://schemas.openxmlformats.org/drawingml/2006/main">
                  <a:graphicData uri="http://schemas.microsoft.com/office/word/2010/wordprocessingGroup">
                    <wpg:wgp>
                      <wpg:cNvGrpSpPr/>
                      <wpg:grpSpPr>
                        <a:xfrm>
                          <a:off x="0" y="0"/>
                          <a:ext cx="927735" cy="927735"/>
                          <a:chOff x="0" y="0"/>
                          <a:chExt cx="928048" cy="928048"/>
                        </a:xfrm>
                      </wpg:grpSpPr>
                      <wps:wsp>
                        <wps:cNvPr id="24" name="Oval 24"/>
                        <wps:cNvSpPr/>
                        <wps:spPr>
                          <a:xfrm>
                            <a:off x="0" y="0"/>
                            <a:ext cx="928048" cy="928048"/>
                          </a:xfrm>
                          <a:prstGeom prst="ellipse">
                            <a:avLst/>
                          </a:prstGeom>
                          <a:solidFill>
                            <a:schemeClr val="accent6">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Text Box 23"/>
                        <wps:cNvSpPr txBox="1"/>
                        <wps:spPr>
                          <a:xfrm>
                            <a:off x="109182" y="81887"/>
                            <a:ext cx="709683" cy="764275"/>
                          </a:xfrm>
                          <a:prstGeom prst="rect">
                            <a:avLst/>
                          </a:prstGeom>
                          <a:noFill/>
                          <a:ln w="6350">
                            <a:noFill/>
                          </a:ln>
                        </wps:spPr>
                        <wps:txbx>
                          <w:txbxContent>
                            <w:p w14:paraId="78FAF572" w14:textId="76B894C7" w:rsidR="009B5F7F" w:rsidRPr="009B5F7F" w:rsidRDefault="009B5F7F" w:rsidP="009B5F7F">
                              <w:pPr>
                                <w:jc w:val="center"/>
                                <w:rPr>
                                  <w:rFonts w:asciiTheme="minorHAnsi" w:hAnsiTheme="minorHAnsi" w:cstheme="minorHAnsi"/>
                                  <w:b/>
                                  <w:bCs/>
                                  <w:color w:val="FFFFFF" w:themeColor="background1"/>
                                  <w:sz w:val="28"/>
                                  <w:szCs w:val="28"/>
                                </w:rPr>
                              </w:pPr>
                              <w:r w:rsidRPr="009B5F7F">
                                <w:rPr>
                                  <w:rFonts w:asciiTheme="minorHAnsi" w:hAnsiTheme="minorHAnsi" w:cstheme="minorHAnsi"/>
                                  <w:b/>
                                  <w:bCs/>
                                  <w:color w:val="FFFFFF" w:themeColor="background1"/>
                                  <w:sz w:val="28"/>
                                  <w:szCs w:val="28"/>
                                </w:rPr>
                                <w:t>Insert Logo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9189E44" id="Group 25" o:spid="_x0000_s1026" style="position:absolute;margin-left:224.9pt;margin-top:-14.75pt;width:73.05pt;height:73.05pt;z-index:251671210;mso-position-horizontal-relative:margin;mso-position-vertical-relative:margin" coordsize="9280,92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">
                <v:oval id="Oval 24" o:spid="_x0000_s1027" style="position:absolute;width:9280;height:92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" fillcolor="#538135 [2409]" stroked="f" strokeweight="1pt">
                  <v:stroke joinstyle="miter"/>
                </v:oval>
                <v:shapetype id="_x0000_t202" coordsize="21600,21600" o:spt="202" path="m,l,21600r21600,l21600,xe">
                  <v:stroke joinstyle="miter"/>
                  <v:path gradientshapeok="t" o:connecttype="rect"/>
                </v:shapetype>
                <v:shape id="Text Box 23" o:spid="_x0000_s1028" type="#_x0000_t202" style="position:absolute;left:1091;top:818;width:7097;height:7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" filled="f" stroked="f" strokeweight=".5pt">
                  <v:textbox>
                    <w:txbxContent>
                      <w:p w14:paraId="78FAF572" w14:textId="76B894C7" w:rsidR="009B5F7F" w:rsidRPr="009B5F7F" w:rsidRDefault="009B5F7F" w:rsidP="009B5F7F">
                        <w:pPr>
                          <w:jc w:val="center"/>
                          <w:rPr>
                            <w:rFonts w:asciiTheme="minorHAnsi" w:hAnsiTheme="minorHAnsi" w:cstheme="minorHAnsi"/>
                            <w:b/>
                            <w:bCs/>
                            <w:color w:val="FFFFFF" w:themeColor="background1"/>
                            <w:sz w:val="28"/>
                            <w:szCs w:val="28"/>
                          </w:rPr>
                        </w:pPr>
                        <w:r w:rsidRPr="009B5F7F">
                          <w:rPr>
                            <w:rFonts w:asciiTheme="minorHAnsi" w:hAnsiTheme="minorHAnsi" w:cstheme="minorHAnsi"/>
                            <w:b/>
                            <w:bCs/>
                            <w:color w:val="FFFFFF" w:themeColor="background1"/>
                            <w:sz w:val="28"/>
                            <w:szCs w:val="28"/>
                          </w:rPr>
                          <w:t>Insert Logo Here</w:t>
                        </w:r>
                      </w:p>
                    </w:txbxContent>
                  </v:textbox>
                </v:shape>
                <w10:wrap type="square" anchorx="margin" anchory="margin"/>
              </v:group>
            </w:pict>
          </mc:Fallback>
        </mc:AlternateContent>
      </w:r>
    </w:p>
    <w:p w14:paraId="7AC89542" w14:textId="4AF7C65E" w:rsidR="00456880" w:rsidRDefault="00456880"/>
    <w:p w14:paraId="2D5022B1" w14:textId="022415B1" w:rsidR="00456880" w:rsidRDefault="00456880"/>
    <w:p w14:paraId="693DA46C" w14:textId="332C9DDF" w:rsidR="00456880" w:rsidRDefault="00456880"/>
    <w:p w14:paraId="14DF8A19" w14:textId="77842038" w:rsidR="00456880" w:rsidRDefault="00456880"/>
    <w:p w14:paraId="073B71DB" w14:textId="64947852" w:rsidR="00E67589" w:rsidRDefault="00E67589"/>
    <w:p w14:paraId="5DEB4E10" w14:textId="2FB0A748" w:rsidR="00E67589" w:rsidRDefault="00EF7316" w:rsidP="00E67589">
      <w:pPr>
        <w:spacing w:after="160" w:line="259" w:lineRule="auto"/>
      </w:pPr>
      <w:r>
        <w:rPr>
          <w:noProof/>
          <w:lang w:eastAsia="en-US"/>
        </w:rPr>
        <mc:AlternateContent>
          <mc:Choice Requires="wps">
            <w:drawing>
              <wp:anchor distT="0" distB="0" distL="114300" distR="114300" simplePos="0" relativeHeight="251672576" behindDoc="0" locked="0" layoutInCell="1" allowOverlap="1" wp14:anchorId="727887AD" wp14:editId="36B3988A">
                <wp:simplePos x="0" y="0"/>
                <wp:positionH relativeFrom="margin">
                  <wp:posOffset>6350</wp:posOffset>
                </wp:positionH>
                <wp:positionV relativeFrom="margin">
                  <wp:posOffset>1230004</wp:posOffset>
                </wp:positionV>
                <wp:extent cx="6632575" cy="463550"/>
                <wp:effectExtent l="0" t="0" r="0" b="0"/>
                <wp:wrapSquare wrapText="bothSides"/>
                <wp:docPr id="17" name="Text Box 17"/>
                <wp:cNvGraphicFramePr/>
                <a:graphic xmlns:a="http://schemas.openxmlformats.org/drawingml/2006/main">
                  <a:graphicData uri="http://schemas.microsoft.com/office/word/2010/wordprocessingShape">
                    <wps:wsp>
                      <wps:cNvSpPr txBox="1"/>
                      <wps:spPr>
                        <a:xfrm>
                          <a:off x="0" y="0"/>
                          <a:ext cx="6632575" cy="463550"/>
                        </a:xfrm>
                        <a:prstGeom prst="rect">
                          <a:avLst/>
                        </a:prstGeom>
                        <a:noFill/>
                        <a:ln w="6350">
                          <a:noFill/>
                        </a:ln>
                      </wps:spPr>
                      <wps:txbx>
                        <w:txbxContent>
                          <w:p w14:paraId="75B6E77C" w14:textId="77777777" w:rsidR="00EF7316" w:rsidRPr="00EF7316" w:rsidRDefault="00EF7316" w:rsidP="00EF7316">
                            <w:pPr>
                              <w:jc w:val="center"/>
                              <w:rPr>
                                <w:rFonts w:asciiTheme="minorHAnsi" w:hAnsiTheme="minorHAnsi" w:cstheme="minorHAnsi"/>
                                <w:sz w:val="20"/>
                                <w:szCs w:val="20"/>
                              </w:rPr>
                            </w:pPr>
                            <w:r w:rsidRPr="00EF7316">
                              <w:rPr>
                                <w:rFonts w:asciiTheme="minorHAnsi" w:hAnsiTheme="minorHAnsi" w:cstheme="minorHAnsi"/>
                                <w:sz w:val="20"/>
                                <w:szCs w:val="20"/>
                              </w:rPr>
                              <w:t>Lorem ipsum dolor sit amet,  Consectetur adipiscing elit. Vivamus vitea luctus leo, vitae.  Dignissim quam.Sed placerat, neque in ele. entum euismod, risus.Sed urna Purus, volute. Pat quis varius id, fragile non-urna.</w:t>
                            </w:r>
                          </w:p>
                          <w:p w14:paraId="04DB814D" w14:textId="77777777" w:rsidR="00EF7316" w:rsidRPr="00EF7316" w:rsidRDefault="00EF7316" w:rsidP="00EF7316">
                            <w:pPr>
                              <w:jc w:val="center"/>
                              <w:rPr>
                                <w:rFonts w:asciiTheme="minorHAnsi" w:hAnsiTheme="minorHAnsi" w:cstheme="minorHAnsi"/>
                                <w:sz w:val="20"/>
                                <w:szCs w:val="20"/>
                              </w:rPr>
                            </w:pPr>
                          </w:p>
                          <w:p w14:paraId="73FC272F" w14:textId="77777777" w:rsidR="00EF7316" w:rsidRPr="00EF7316" w:rsidRDefault="00EF7316" w:rsidP="00EF7316">
                            <w:pPr>
                              <w:jc w:val="center"/>
                              <w:rPr>
                                <w:rFonts w:asciiTheme="minorHAnsi" w:hAnsiTheme="minorHAnsi" w:cstheme="minorHAnsi"/>
                                <w:sz w:val="20"/>
                                <w:szCs w:val="20"/>
                              </w:rPr>
                            </w:pPr>
                          </w:p>
                          <w:p w14:paraId="2B782977" w14:textId="77777777" w:rsidR="00EF7316" w:rsidRPr="00EF7316" w:rsidRDefault="00EF7316" w:rsidP="00EF7316">
                            <w:pPr>
                              <w:jc w:val="center"/>
                              <w:rPr>
                                <w:rFonts w:asciiTheme="minorHAnsi" w:hAnsiTheme="minorHAnsi" w:cstheme="minorHAnsi"/>
                                <w:sz w:val="20"/>
                                <w:szCs w:val="20"/>
                              </w:rPr>
                            </w:pPr>
                          </w:p>
                          <w:p w14:paraId="3BDB8995" w14:textId="77777777" w:rsidR="00EF7316" w:rsidRPr="00EF7316" w:rsidRDefault="00EF7316" w:rsidP="00EF7316">
                            <w:pPr>
                              <w:jc w:val="center"/>
                              <w:rPr>
                                <w:rFonts w:asciiTheme="minorHAnsi" w:hAnsiTheme="minorHAnsi" w:cstheme="minorHAnsi"/>
                                <w:b/>
                                <w:sz w:val="28"/>
                                <w:szCs w:val="20"/>
                              </w:rPr>
                            </w:pPr>
                          </w:p>
                          <w:p w14:paraId="7039DA50" w14:textId="77777777" w:rsidR="00EF7316" w:rsidRPr="00EF7316" w:rsidRDefault="00EF7316" w:rsidP="00EF7316">
                            <w:pPr>
                              <w:jc w:val="center"/>
                              <w:rPr>
                                <w:rFonts w:asciiTheme="minorHAnsi" w:hAnsiTheme="minorHAnsi" w:cs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27887AD" id="Text Box 17" o:spid="_x0000_s1029" type="#_x0000_t202" style="position:absolute;margin-left:.5pt;margin-top:96.85pt;width:522.25pt;height:36.5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" filled="f" stroked="f" strokeweight=".5pt">
                <v:textbox>
                  <w:txbxContent>
                    <w:p w14:paraId="75B6E77C" w14:textId="77777777" w:rsidR="00EF7316" w:rsidRPr="00EF7316" w:rsidRDefault="00EF7316" w:rsidP="00EF7316">
                      <w:pPr>
                        <w:jc w:val="center"/>
                        <w:rPr>
                          <w:rFonts w:asciiTheme="minorHAnsi" w:hAnsiTheme="minorHAnsi" w:cstheme="minorHAnsi"/>
                          <w:sz w:val="20"/>
                          <w:szCs w:val="20"/>
                        </w:rPr>
                      </w:pPr>
                      <w:r w:rsidRPr="00EF7316">
                        <w:rPr>
                          <w:rFonts w:asciiTheme="minorHAnsi" w:hAnsiTheme="minorHAnsi" w:cstheme="minorHAnsi"/>
                          <w:sz w:val="20"/>
                          <w:szCs w:val="20"/>
                        </w:rPr>
                        <w:t>Lorem ipsum dolor sit amet,  Consectetur adipiscing elit. Vivamus vitea luctus leo, vitae.  Dignissim quam.Sed placerat, neque in ele. entum euismod, risus.Sed urna Purus, volute. Pat quis varius id, fragile non-urna.</w:t>
                      </w:r>
                    </w:p>
                    <w:p w14:paraId="04DB814D" w14:textId="77777777" w:rsidR="00EF7316" w:rsidRPr="00EF7316" w:rsidRDefault="00EF7316" w:rsidP="00EF7316">
                      <w:pPr>
                        <w:jc w:val="center"/>
                        <w:rPr>
                          <w:rFonts w:asciiTheme="minorHAnsi" w:hAnsiTheme="minorHAnsi" w:cstheme="minorHAnsi"/>
                          <w:sz w:val="20"/>
                          <w:szCs w:val="20"/>
                        </w:rPr>
                      </w:pPr>
                    </w:p>
                    <w:p w14:paraId="73FC272F" w14:textId="77777777" w:rsidR="00EF7316" w:rsidRPr="00EF7316" w:rsidRDefault="00EF7316" w:rsidP="00EF7316">
                      <w:pPr>
                        <w:jc w:val="center"/>
                        <w:rPr>
                          <w:rFonts w:asciiTheme="minorHAnsi" w:hAnsiTheme="minorHAnsi" w:cstheme="minorHAnsi"/>
                          <w:sz w:val="20"/>
                          <w:szCs w:val="20"/>
                        </w:rPr>
                      </w:pPr>
                    </w:p>
                    <w:p w14:paraId="2B782977" w14:textId="77777777" w:rsidR="00EF7316" w:rsidRPr="00EF7316" w:rsidRDefault="00EF7316" w:rsidP="00EF7316">
                      <w:pPr>
                        <w:jc w:val="center"/>
                        <w:rPr>
                          <w:rFonts w:asciiTheme="minorHAnsi" w:hAnsiTheme="minorHAnsi" w:cstheme="minorHAnsi"/>
                          <w:sz w:val="20"/>
                          <w:szCs w:val="20"/>
                        </w:rPr>
                      </w:pPr>
                    </w:p>
                    <w:p w14:paraId="3BDB8995" w14:textId="77777777" w:rsidR="00EF7316" w:rsidRPr="00EF7316" w:rsidRDefault="00EF7316" w:rsidP="00EF7316">
                      <w:pPr>
                        <w:jc w:val="center"/>
                        <w:rPr>
                          <w:rFonts w:asciiTheme="minorHAnsi" w:hAnsiTheme="minorHAnsi" w:cstheme="minorHAnsi"/>
                          <w:b/>
                          <w:sz w:val="28"/>
                          <w:szCs w:val="20"/>
                        </w:rPr>
                      </w:pPr>
                    </w:p>
                    <w:p w14:paraId="7039DA50" w14:textId="77777777" w:rsidR="00EF7316" w:rsidRPr="00EF7316" w:rsidRDefault="00EF7316" w:rsidP="00EF7316">
                      <w:pPr>
                        <w:jc w:val="center"/>
                        <w:rPr>
                          <w:rFonts w:asciiTheme="minorHAnsi" w:hAnsiTheme="minorHAnsi" w:cstheme="minorHAnsi"/>
                          <w:sz w:val="20"/>
                          <w:szCs w:val="20"/>
                        </w:rPr>
                      </w:pPr>
                    </w:p>
                  </w:txbxContent>
                </v:textbox>
                <w10:wrap type="square" anchorx="margin" anchory="margin"/>
              </v:shape>
            </w:pict>
          </mc:Fallback>
        </mc:AlternateContent>
      </w:r>
    </w:p>
    <w:p w14:paraId="19F77344" w14:textId="61FF5F6A" w:rsidR="00E67589" w:rsidRDefault="003B3444">
      <w:pPr>
        <w:spacing w:after="160" w:line="259" w:lineRule="auto"/>
      </w:pPr>
      <w:r>
        <w:rPr>
          <w:noProof/>
          <w:lang w:eastAsia="en-US"/>
        </w:rPr>
        <w:drawing>
          <wp:anchor distT="0" distB="0" distL="114300" distR="114300" simplePos="0" relativeHeight="251669504" behindDoc="0" locked="0" layoutInCell="1" allowOverlap="1" wp14:anchorId="0F1B6CA4" wp14:editId="6F1D97FC">
            <wp:simplePos x="0" y="0"/>
            <wp:positionH relativeFrom="margin">
              <wp:posOffset>1861023</wp:posOffset>
            </wp:positionH>
            <wp:positionV relativeFrom="margin">
              <wp:posOffset>6460490</wp:posOffset>
            </wp:positionV>
            <wp:extent cx="2729230" cy="1610360"/>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5">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6"/>
                        </a:ext>
                      </a:extLst>
                    </a:blip>
                    <a:stretch>
                      <a:fillRect/>
                    </a:stretch>
                  </pic:blipFill>
                  <pic:spPr>
                    <a:xfrm>
                      <a:off x="0" y="0"/>
                      <a:ext cx="2729230" cy="161036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8720" behindDoc="0" locked="0" layoutInCell="1" allowOverlap="1" wp14:anchorId="2457BDFE" wp14:editId="1CFC3FCD">
            <wp:simplePos x="0" y="0"/>
            <wp:positionH relativeFrom="column">
              <wp:posOffset>2293930</wp:posOffset>
            </wp:positionH>
            <wp:positionV relativeFrom="paragraph">
              <wp:posOffset>8069580</wp:posOffset>
            </wp:positionV>
            <wp:extent cx="2143125" cy="409575"/>
            <wp:effectExtent l="0" t="0" r="9525" b="952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7">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anchor>
        </w:drawing>
      </w:r>
      <w:r w:rsidR="00EF7316">
        <w:rPr>
          <w:noProof/>
          <w:lang w:eastAsia="en-US"/>
        </w:rPr>
        <mc:AlternateContent>
          <mc:Choice Requires="wps">
            <w:drawing>
              <wp:anchor distT="0" distB="0" distL="114300" distR="114300" simplePos="0" relativeHeight="251676672" behindDoc="0" locked="0" layoutInCell="1" allowOverlap="1" wp14:anchorId="5B2054DA" wp14:editId="611D96B7">
                <wp:simplePos x="0" y="0"/>
                <wp:positionH relativeFrom="margin">
                  <wp:posOffset>6350</wp:posOffset>
                </wp:positionH>
                <wp:positionV relativeFrom="margin">
                  <wp:posOffset>8607103</wp:posOffset>
                </wp:positionV>
                <wp:extent cx="6632575" cy="463550"/>
                <wp:effectExtent l="0" t="0" r="0" b="0"/>
                <wp:wrapSquare wrapText="bothSides"/>
                <wp:docPr id="14" name="Text Box 14"/>
                <wp:cNvGraphicFramePr/>
                <a:graphic xmlns:a="http://schemas.openxmlformats.org/drawingml/2006/main">
                  <a:graphicData uri="http://schemas.microsoft.com/office/word/2010/wordprocessingShape">
                    <wps:wsp>
                      <wps:cNvSpPr txBox="1"/>
                      <wps:spPr>
                        <a:xfrm>
                          <a:off x="0" y="0"/>
                          <a:ext cx="6632575" cy="463550"/>
                        </a:xfrm>
                        <a:prstGeom prst="rect">
                          <a:avLst/>
                        </a:prstGeom>
                        <a:noFill/>
                        <a:ln w="6350">
                          <a:noFill/>
                        </a:ln>
                      </wps:spPr>
                      <wps:txbx>
                        <w:txbxContent>
                          <w:p w14:paraId="7573175D" w14:textId="77777777" w:rsidR="00EF7316" w:rsidRPr="00EF7316" w:rsidRDefault="00EF7316" w:rsidP="00EF7316">
                            <w:pPr>
                              <w:jc w:val="center"/>
                              <w:rPr>
                                <w:rFonts w:asciiTheme="minorHAnsi" w:hAnsiTheme="minorHAnsi" w:cstheme="minorHAnsi"/>
                                <w:sz w:val="20"/>
                                <w:szCs w:val="20"/>
                              </w:rPr>
                            </w:pPr>
                            <w:r w:rsidRPr="00EF7316">
                              <w:rPr>
                                <w:rFonts w:asciiTheme="minorHAnsi" w:hAnsiTheme="minorHAnsi" w:cstheme="minorHAnsi"/>
                                <w:sz w:val="20"/>
                                <w:szCs w:val="20"/>
                              </w:rPr>
                              <w:t>Lorem ipsum dolor sit amet,  Consectetur adipiscing elit. Vivamus vitea luctus leo, vitae.  Dignissim quam.Sed placerat, neque in ele. entum euismod, risus.Sed urna Purus, volute. Pat quis varius id, fragile non-urna.</w:t>
                            </w:r>
                          </w:p>
                          <w:p w14:paraId="5B544F55" w14:textId="77777777" w:rsidR="00EF7316" w:rsidRPr="00EF7316" w:rsidRDefault="00EF7316" w:rsidP="00EF7316">
                            <w:pPr>
                              <w:jc w:val="center"/>
                              <w:rPr>
                                <w:rFonts w:asciiTheme="minorHAnsi" w:hAnsiTheme="minorHAnsi" w:cstheme="minorHAnsi"/>
                                <w:sz w:val="20"/>
                                <w:szCs w:val="20"/>
                              </w:rPr>
                            </w:pPr>
                          </w:p>
                          <w:p w14:paraId="4C745628" w14:textId="77777777" w:rsidR="00EF7316" w:rsidRPr="00EF7316" w:rsidRDefault="00EF7316" w:rsidP="00EF7316">
                            <w:pPr>
                              <w:jc w:val="center"/>
                              <w:rPr>
                                <w:rFonts w:asciiTheme="minorHAnsi" w:hAnsiTheme="minorHAnsi" w:cstheme="minorHAnsi"/>
                                <w:sz w:val="20"/>
                                <w:szCs w:val="20"/>
                              </w:rPr>
                            </w:pPr>
                          </w:p>
                          <w:p w14:paraId="261A140D" w14:textId="77777777" w:rsidR="00EF7316" w:rsidRPr="00EF7316" w:rsidRDefault="00EF7316" w:rsidP="00EF7316">
                            <w:pPr>
                              <w:jc w:val="center"/>
                              <w:rPr>
                                <w:rFonts w:asciiTheme="minorHAnsi" w:hAnsiTheme="minorHAnsi" w:cstheme="minorHAnsi"/>
                                <w:sz w:val="20"/>
                                <w:szCs w:val="20"/>
                              </w:rPr>
                            </w:pPr>
                          </w:p>
                          <w:p w14:paraId="517FF031" w14:textId="77777777" w:rsidR="00EF7316" w:rsidRPr="00EF7316" w:rsidRDefault="00EF7316" w:rsidP="00EF7316">
                            <w:pPr>
                              <w:jc w:val="center"/>
                              <w:rPr>
                                <w:rFonts w:asciiTheme="minorHAnsi" w:hAnsiTheme="minorHAnsi" w:cstheme="minorHAnsi"/>
                                <w:b/>
                                <w:sz w:val="28"/>
                                <w:szCs w:val="20"/>
                              </w:rPr>
                            </w:pPr>
                          </w:p>
                          <w:p w14:paraId="342E6DDB" w14:textId="77777777" w:rsidR="00EF7316" w:rsidRPr="00EF7316" w:rsidRDefault="00EF7316" w:rsidP="00EF7316">
                            <w:pPr>
                              <w:jc w:val="center"/>
                              <w:rPr>
                                <w:rFonts w:asciiTheme="minorHAnsi" w:hAnsiTheme="minorHAnsi" w:cs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B2054DA" id="Text Box 14" o:spid="_x0000_s1030" type="#_x0000_t202" style="position:absolute;margin-left:.5pt;margin-top:677.7pt;width:522.25pt;height:36.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" filled="f" stroked="f" strokeweight=".5pt">
                <v:textbox>
                  <w:txbxContent>
                    <w:p w14:paraId="7573175D" w14:textId="77777777" w:rsidR="00EF7316" w:rsidRPr="00EF7316" w:rsidRDefault="00EF7316" w:rsidP="00EF7316">
                      <w:pPr>
                        <w:jc w:val="center"/>
                        <w:rPr>
                          <w:rFonts w:asciiTheme="minorHAnsi" w:hAnsiTheme="minorHAnsi" w:cstheme="minorHAnsi"/>
                          <w:sz w:val="20"/>
                          <w:szCs w:val="20"/>
                        </w:rPr>
                      </w:pPr>
                      <w:r w:rsidRPr="00EF7316">
                        <w:rPr>
                          <w:rFonts w:asciiTheme="minorHAnsi" w:hAnsiTheme="minorHAnsi" w:cstheme="minorHAnsi"/>
                          <w:sz w:val="20"/>
                          <w:szCs w:val="20"/>
                        </w:rPr>
                        <w:t>Lorem ipsum dolor sit amet,  Consectetur adipiscing elit. Vivamus vitea luctus leo, vitae.  Dignissim quam.Sed placerat, neque in ele. entum euismod, risus.Sed urna Purus, volute. Pat quis varius id, fragile non-urna.</w:t>
                      </w:r>
                    </w:p>
                    <w:p w14:paraId="5B544F55" w14:textId="77777777" w:rsidR="00EF7316" w:rsidRPr="00EF7316" w:rsidRDefault="00EF7316" w:rsidP="00EF7316">
                      <w:pPr>
                        <w:jc w:val="center"/>
                        <w:rPr>
                          <w:rFonts w:asciiTheme="minorHAnsi" w:hAnsiTheme="minorHAnsi" w:cstheme="minorHAnsi"/>
                          <w:sz w:val="20"/>
                          <w:szCs w:val="20"/>
                        </w:rPr>
                      </w:pPr>
                    </w:p>
                    <w:p w14:paraId="4C745628" w14:textId="77777777" w:rsidR="00EF7316" w:rsidRPr="00EF7316" w:rsidRDefault="00EF7316" w:rsidP="00EF7316">
                      <w:pPr>
                        <w:jc w:val="center"/>
                        <w:rPr>
                          <w:rFonts w:asciiTheme="minorHAnsi" w:hAnsiTheme="minorHAnsi" w:cstheme="minorHAnsi"/>
                          <w:sz w:val="20"/>
                          <w:szCs w:val="20"/>
                        </w:rPr>
                      </w:pPr>
                    </w:p>
                    <w:p w14:paraId="261A140D" w14:textId="77777777" w:rsidR="00EF7316" w:rsidRPr="00EF7316" w:rsidRDefault="00EF7316" w:rsidP="00EF7316">
                      <w:pPr>
                        <w:jc w:val="center"/>
                        <w:rPr>
                          <w:rFonts w:asciiTheme="minorHAnsi" w:hAnsiTheme="minorHAnsi" w:cstheme="minorHAnsi"/>
                          <w:sz w:val="20"/>
                          <w:szCs w:val="20"/>
                        </w:rPr>
                      </w:pPr>
                    </w:p>
                    <w:p w14:paraId="517FF031" w14:textId="77777777" w:rsidR="00EF7316" w:rsidRPr="00EF7316" w:rsidRDefault="00EF7316" w:rsidP="00EF7316">
                      <w:pPr>
                        <w:jc w:val="center"/>
                        <w:rPr>
                          <w:rFonts w:asciiTheme="minorHAnsi" w:hAnsiTheme="minorHAnsi" w:cstheme="minorHAnsi"/>
                          <w:b/>
                          <w:sz w:val="28"/>
                          <w:szCs w:val="20"/>
                        </w:rPr>
                      </w:pPr>
                    </w:p>
                    <w:p w14:paraId="342E6DDB" w14:textId="77777777" w:rsidR="00EF7316" w:rsidRPr="00EF7316" w:rsidRDefault="00EF7316" w:rsidP="00EF7316">
                      <w:pPr>
                        <w:jc w:val="center"/>
                        <w:rPr>
                          <w:rFonts w:asciiTheme="minorHAnsi" w:hAnsiTheme="minorHAnsi" w:cstheme="minorHAnsi"/>
                          <w:sz w:val="20"/>
                          <w:szCs w:val="20"/>
                        </w:rPr>
                      </w:pPr>
                    </w:p>
                  </w:txbxContent>
                </v:textbox>
                <w10:wrap type="square" anchorx="margin" anchory="margin"/>
              </v:shape>
            </w:pict>
          </mc:Fallback>
        </mc:AlternateContent>
      </w:r>
      <w:r w:rsidR="00EF7316">
        <w:rPr>
          <w:noProof/>
          <w:lang w:eastAsia="en-US"/>
        </w:rPr>
        <mc:AlternateContent>
          <mc:Choice Requires="wps">
            <w:drawing>
              <wp:anchor distT="0" distB="0" distL="114300" distR="114300" simplePos="0" relativeHeight="251674624" behindDoc="0" locked="0" layoutInCell="1" allowOverlap="1" wp14:anchorId="45865E30" wp14:editId="472BDB3F">
                <wp:simplePos x="0" y="0"/>
                <wp:positionH relativeFrom="margin">
                  <wp:posOffset>6350</wp:posOffset>
                </wp:positionH>
                <wp:positionV relativeFrom="margin">
                  <wp:posOffset>4181153</wp:posOffset>
                </wp:positionV>
                <wp:extent cx="6632575" cy="463550"/>
                <wp:effectExtent l="0" t="0" r="0" b="0"/>
                <wp:wrapSquare wrapText="bothSides"/>
                <wp:docPr id="13" name="Text Box 13"/>
                <wp:cNvGraphicFramePr/>
                <a:graphic xmlns:a="http://schemas.openxmlformats.org/drawingml/2006/main">
                  <a:graphicData uri="http://schemas.microsoft.com/office/word/2010/wordprocessingShape">
                    <wps:wsp>
                      <wps:cNvSpPr txBox="1"/>
                      <wps:spPr>
                        <a:xfrm>
                          <a:off x="0" y="0"/>
                          <a:ext cx="6632575" cy="463550"/>
                        </a:xfrm>
                        <a:prstGeom prst="rect">
                          <a:avLst/>
                        </a:prstGeom>
                        <a:noFill/>
                        <a:ln w="6350">
                          <a:noFill/>
                        </a:ln>
                      </wps:spPr>
                      <wps:txbx>
                        <w:txbxContent>
                          <w:p w14:paraId="2AF9A512" w14:textId="77777777" w:rsidR="00EF7316" w:rsidRPr="00EF7316" w:rsidRDefault="00EF7316" w:rsidP="00EF7316">
                            <w:pPr>
                              <w:jc w:val="center"/>
                              <w:rPr>
                                <w:rFonts w:asciiTheme="minorHAnsi" w:hAnsiTheme="minorHAnsi" w:cstheme="minorHAnsi"/>
                                <w:sz w:val="20"/>
                                <w:szCs w:val="20"/>
                              </w:rPr>
                            </w:pPr>
                            <w:r w:rsidRPr="00EF7316">
                              <w:rPr>
                                <w:rFonts w:asciiTheme="minorHAnsi" w:hAnsiTheme="minorHAnsi" w:cstheme="minorHAnsi"/>
                                <w:sz w:val="20"/>
                                <w:szCs w:val="20"/>
                              </w:rPr>
                              <w:t>Lorem ipsum dolor sit amet,  Consectetur adipiscing elit. Vivamus vitea luctus leo, vitae.  Dignissim quam.Sed placerat, neque in ele. entum euismod, risus.Sed urna Purus, volute. Pat quis varius id, fragile non-urna.</w:t>
                            </w:r>
                          </w:p>
                          <w:p w14:paraId="463E61F4" w14:textId="77777777" w:rsidR="00EF7316" w:rsidRPr="00EF7316" w:rsidRDefault="00EF7316" w:rsidP="00EF7316">
                            <w:pPr>
                              <w:jc w:val="center"/>
                              <w:rPr>
                                <w:rFonts w:asciiTheme="minorHAnsi" w:hAnsiTheme="minorHAnsi" w:cstheme="minorHAnsi"/>
                                <w:sz w:val="20"/>
                                <w:szCs w:val="20"/>
                              </w:rPr>
                            </w:pPr>
                          </w:p>
                          <w:p w14:paraId="6240B33E" w14:textId="77777777" w:rsidR="00EF7316" w:rsidRPr="00EF7316" w:rsidRDefault="00EF7316" w:rsidP="00EF7316">
                            <w:pPr>
                              <w:jc w:val="center"/>
                              <w:rPr>
                                <w:rFonts w:asciiTheme="minorHAnsi" w:hAnsiTheme="minorHAnsi" w:cstheme="minorHAnsi"/>
                                <w:sz w:val="20"/>
                                <w:szCs w:val="20"/>
                              </w:rPr>
                            </w:pPr>
                          </w:p>
                          <w:p w14:paraId="6729370D" w14:textId="77777777" w:rsidR="00EF7316" w:rsidRPr="00EF7316" w:rsidRDefault="00EF7316" w:rsidP="00EF7316">
                            <w:pPr>
                              <w:jc w:val="center"/>
                              <w:rPr>
                                <w:rFonts w:asciiTheme="minorHAnsi" w:hAnsiTheme="minorHAnsi" w:cstheme="minorHAnsi"/>
                                <w:sz w:val="20"/>
                                <w:szCs w:val="20"/>
                              </w:rPr>
                            </w:pPr>
                          </w:p>
                          <w:p w14:paraId="3331CC49" w14:textId="77777777" w:rsidR="00EF7316" w:rsidRPr="00EF7316" w:rsidRDefault="00EF7316" w:rsidP="00EF7316">
                            <w:pPr>
                              <w:jc w:val="center"/>
                              <w:rPr>
                                <w:rFonts w:asciiTheme="minorHAnsi" w:hAnsiTheme="minorHAnsi" w:cstheme="minorHAnsi"/>
                                <w:b/>
                                <w:sz w:val="28"/>
                                <w:szCs w:val="20"/>
                              </w:rPr>
                            </w:pPr>
                          </w:p>
                          <w:p w14:paraId="1876C8D7" w14:textId="77777777" w:rsidR="00EF7316" w:rsidRPr="00EF7316" w:rsidRDefault="00EF7316" w:rsidP="00EF7316">
                            <w:pPr>
                              <w:jc w:val="center"/>
                              <w:rPr>
                                <w:rFonts w:asciiTheme="minorHAnsi" w:hAnsiTheme="minorHAnsi" w:cs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5865E30" id="Text Box 13" o:spid="_x0000_s1031" type="#_x0000_t202" style="position:absolute;margin-left:.5pt;margin-top:329.2pt;width:522.25pt;height:36.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" filled="f" stroked="f" strokeweight=".5pt">
                <v:textbox>
                  <w:txbxContent>
                    <w:p w14:paraId="2AF9A512" w14:textId="77777777" w:rsidR="00EF7316" w:rsidRPr="00EF7316" w:rsidRDefault="00EF7316" w:rsidP="00EF7316">
                      <w:pPr>
                        <w:jc w:val="center"/>
                        <w:rPr>
                          <w:rFonts w:asciiTheme="minorHAnsi" w:hAnsiTheme="minorHAnsi" w:cstheme="minorHAnsi"/>
                          <w:sz w:val="20"/>
                          <w:szCs w:val="20"/>
                        </w:rPr>
                      </w:pPr>
                      <w:r w:rsidRPr="00EF7316">
                        <w:rPr>
                          <w:rFonts w:asciiTheme="minorHAnsi" w:hAnsiTheme="minorHAnsi" w:cstheme="minorHAnsi"/>
                          <w:sz w:val="20"/>
                          <w:szCs w:val="20"/>
                        </w:rPr>
                        <w:t>Lorem ipsum dolor sit amet,  Consectetur adipiscing elit. Vivamus vitea luctus leo, vitae.  Dignissim quam.Sed placerat, neque in ele. entum euismod, risus.Sed urna Purus, volute. Pat quis varius id, fragile non-urna.</w:t>
                      </w:r>
                    </w:p>
                    <w:p w14:paraId="463E61F4" w14:textId="77777777" w:rsidR="00EF7316" w:rsidRPr="00EF7316" w:rsidRDefault="00EF7316" w:rsidP="00EF7316">
                      <w:pPr>
                        <w:jc w:val="center"/>
                        <w:rPr>
                          <w:rFonts w:asciiTheme="minorHAnsi" w:hAnsiTheme="minorHAnsi" w:cstheme="minorHAnsi"/>
                          <w:sz w:val="20"/>
                          <w:szCs w:val="20"/>
                        </w:rPr>
                      </w:pPr>
                    </w:p>
                    <w:p w14:paraId="6240B33E" w14:textId="77777777" w:rsidR="00EF7316" w:rsidRPr="00EF7316" w:rsidRDefault="00EF7316" w:rsidP="00EF7316">
                      <w:pPr>
                        <w:jc w:val="center"/>
                        <w:rPr>
                          <w:rFonts w:asciiTheme="minorHAnsi" w:hAnsiTheme="minorHAnsi" w:cstheme="minorHAnsi"/>
                          <w:sz w:val="20"/>
                          <w:szCs w:val="20"/>
                        </w:rPr>
                      </w:pPr>
                    </w:p>
                    <w:p w14:paraId="6729370D" w14:textId="77777777" w:rsidR="00EF7316" w:rsidRPr="00EF7316" w:rsidRDefault="00EF7316" w:rsidP="00EF7316">
                      <w:pPr>
                        <w:jc w:val="center"/>
                        <w:rPr>
                          <w:rFonts w:asciiTheme="minorHAnsi" w:hAnsiTheme="minorHAnsi" w:cstheme="minorHAnsi"/>
                          <w:sz w:val="20"/>
                          <w:szCs w:val="20"/>
                        </w:rPr>
                      </w:pPr>
                    </w:p>
                    <w:p w14:paraId="3331CC49" w14:textId="77777777" w:rsidR="00EF7316" w:rsidRPr="00EF7316" w:rsidRDefault="00EF7316" w:rsidP="00EF7316">
                      <w:pPr>
                        <w:jc w:val="center"/>
                        <w:rPr>
                          <w:rFonts w:asciiTheme="minorHAnsi" w:hAnsiTheme="minorHAnsi" w:cstheme="minorHAnsi"/>
                          <w:b/>
                          <w:sz w:val="28"/>
                          <w:szCs w:val="20"/>
                        </w:rPr>
                      </w:pPr>
                    </w:p>
                    <w:p w14:paraId="1876C8D7" w14:textId="77777777" w:rsidR="00EF7316" w:rsidRPr="00EF7316" w:rsidRDefault="00EF7316" w:rsidP="00EF7316">
                      <w:pPr>
                        <w:jc w:val="center"/>
                        <w:rPr>
                          <w:rFonts w:asciiTheme="minorHAnsi" w:hAnsiTheme="minorHAnsi" w:cstheme="minorHAnsi"/>
                          <w:sz w:val="20"/>
                          <w:szCs w:val="20"/>
                        </w:rPr>
                      </w:pPr>
                    </w:p>
                  </w:txbxContent>
                </v:textbox>
                <w10:wrap type="square" anchorx="margin" anchory="margin"/>
              </v:shape>
            </w:pict>
          </mc:Fallback>
        </mc:AlternateContent>
      </w:r>
      <w:r w:rsidR="00EF7316">
        <w:rPr>
          <w:noProof/>
          <w:lang w:eastAsia="en-US"/>
        </w:rPr>
        <mc:AlternateContent>
          <mc:Choice Requires="wps">
            <w:drawing>
              <wp:anchor distT="0" distB="0" distL="114300" distR="114300" simplePos="0" relativeHeight="251668480" behindDoc="0" locked="0" layoutInCell="1" allowOverlap="1" wp14:anchorId="604067AE" wp14:editId="7886E7E2">
                <wp:simplePos x="0" y="0"/>
                <wp:positionH relativeFrom="margin">
                  <wp:posOffset>245716</wp:posOffset>
                </wp:positionH>
                <wp:positionV relativeFrom="margin">
                  <wp:posOffset>5197314</wp:posOffset>
                </wp:positionV>
                <wp:extent cx="6318885" cy="750570"/>
                <wp:effectExtent l="0" t="0" r="0" b="0"/>
                <wp:wrapSquare wrapText="bothSides"/>
                <wp:docPr id="8" name="Text Box 8"/>
                <wp:cNvGraphicFramePr/>
                <a:graphic xmlns:a="http://schemas.openxmlformats.org/drawingml/2006/main">
                  <a:graphicData uri="http://schemas.microsoft.com/office/word/2010/wordprocessingShape">
                    <wps:wsp>
                      <wps:cNvSpPr txBox="1"/>
                      <wps:spPr>
                        <a:xfrm>
                          <a:off x="0" y="0"/>
                          <a:ext cx="6318885" cy="750570"/>
                        </a:xfrm>
                        <a:prstGeom prst="rect">
                          <a:avLst/>
                        </a:prstGeom>
                        <a:noFill/>
                        <a:ln w="6350">
                          <a:noFill/>
                        </a:ln>
                      </wps:spPr>
                      <wps:txbx>
                        <w:txbxContent>
                          <w:p w14:paraId="49AB3BCB" w14:textId="77777777" w:rsidR="00E67589" w:rsidRPr="00E67589" w:rsidRDefault="00E67589" w:rsidP="00E67589">
                            <w:pPr>
                              <w:spacing w:line="360" w:lineRule="auto"/>
                              <w:jc w:val="center"/>
                              <w:rPr>
                                <w:rFonts w:asciiTheme="minorHAnsi" w:hAnsiTheme="minorHAnsi" w:cstheme="minorHAnsi"/>
                                <w:b/>
                                <w:bCs/>
                                <w:sz w:val="36"/>
                                <w:szCs w:val="36"/>
                              </w:rPr>
                            </w:pPr>
                            <w:r w:rsidRPr="00E67589">
                              <w:rPr>
                                <w:rFonts w:asciiTheme="minorHAnsi" w:hAnsiTheme="minorHAnsi" w:cstheme="minorHAnsi"/>
                                <w:b/>
                                <w:bCs/>
                                <w:sz w:val="36"/>
                                <w:szCs w:val="36"/>
                              </w:rPr>
                              <w:t>Write Company Name Here</w:t>
                            </w:r>
                          </w:p>
                          <w:p w14:paraId="4921A646" w14:textId="77777777" w:rsidR="00E67589" w:rsidRPr="00E67589" w:rsidRDefault="00E67589" w:rsidP="00E67589">
                            <w:pPr>
                              <w:spacing w:line="360" w:lineRule="auto"/>
                              <w:jc w:val="center"/>
                              <w:rPr>
                                <w:rFonts w:asciiTheme="minorHAnsi" w:hAnsiTheme="minorHAnsi" w:cstheme="minorHAnsi"/>
                              </w:rPr>
                            </w:pPr>
                            <w:r w:rsidRPr="00E67589">
                              <w:rPr>
                                <w:rFonts w:asciiTheme="minorHAnsi" w:hAnsiTheme="minorHAnsi" w:cstheme="minorHAnsi"/>
                              </w:rPr>
                              <w:t xml:space="preserve">Address Here / Phone: 000-000-000 Fax: 000-000-000 / Email: </w:t>
                            </w:r>
                            <w:hyperlink r:id="rId18" w:history="1">
                              <w:r w:rsidRPr="00E67589">
                                <w:rPr>
                                  <w:rFonts w:asciiTheme="minorHAnsi" w:hAnsiTheme="minorHAnsi" w:cstheme="minorHAnsi"/>
                                </w:rPr>
                                <w:t>www.abc@gmail.com</w:t>
                              </w:r>
                            </w:hyperlink>
                          </w:p>
                          <w:p w14:paraId="2AF4A8DE" w14:textId="77777777" w:rsidR="00E67589" w:rsidRPr="00E67589" w:rsidRDefault="00E67589" w:rsidP="00E67589">
                            <w:pPr>
                              <w:spacing w:line="360" w:lineRule="auto"/>
                              <w:jc w:val="center"/>
                              <w:rPr>
                                <w:rFonts w:asciiTheme="minorHAnsi" w:hAnsiTheme="minorHAnsi" w:cstheme="minorHAnsi"/>
                                <w:sz w:val="14"/>
                                <w:szCs w:val="14"/>
                              </w:rPr>
                            </w:pPr>
                          </w:p>
                          <w:p w14:paraId="06FF1389" w14:textId="77777777" w:rsidR="00E67589" w:rsidRPr="00E67589" w:rsidRDefault="00E67589" w:rsidP="00E67589">
                            <w:pPr>
                              <w:spacing w:line="360" w:lineRule="auto"/>
                              <w:jc w:val="center"/>
                              <w:rPr>
                                <w:rFonts w:asciiTheme="minorHAnsi" w:hAnsiTheme="minorHAnsi" w:cstheme="minorHAnsi"/>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04067AE" id="Text Box 8" o:spid="_x0000_s1032" type="#_x0000_t202" style="position:absolute;margin-left:19.35pt;margin-top:409.25pt;width:497.55pt;height:59.1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" filled="f" stroked="f" strokeweight=".5pt">
                <v:textbox>
                  <w:txbxContent>
                    <w:p w14:paraId="49AB3BCB" w14:textId="77777777" w:rsidR="00E67589" w:rsidRPr="00E67589" w:rsidRDefault="00E67589" w:rsidP="00E67589">
                      <w:pPr>
                        <w:spacing w:line="360" w:lineRule="auto"/>
                        <w:jc w:val="center"/>
                        <w:rPr>
                          <w:rFonts w:asciiTheme="minorHAnsi" w:hAnsiTheme="minorHAnsi" w:cstheme="minorHAnsi"/>
                          <w:b/>
                          <w:bCs/>
                          <w:sz w:val="36"/>
                          <w:szCs w:val="36"/>
                        </w:rPr>
                      </w:pPr>
                      <w:r w:rsidRPr="00E67589">
                        <w:rPr>
                          <w:rFonts w:asciiTheme="minorHAnsi" w:hAnsiTheme="minorHAnsi" w:cstheme="minorHAnsi"/>
                          <w:b/>
                          <w:bCs/>
                          <w:sz w:val="36"/>
                          <w:szCs w:val="36"/>
                        </w:rPr>
                        <w:t>Write Company Name Here</w:t>
                      </w:r>
                    </w:p>
                    <w:p w14:paraId="4921A646" w14:textId="77777777" w:rsidR="00E67589" w:rsidRPr="00E67589" w:rsidRDefault="00E67589" w:rsidP="00E67589">
                      <w:pPr>
                        <w:spacing w:line="360" w:lineRule="auto"/>
                        <w:jc w:val="center"/>
                        <w:rPr>
                          <w:rFonts w:asciiTheme="minorHAnsi" w:hAnsiTheme="minorHAnsi" w:cstheme="minorHAnsi"/>
                        </w:rPr>
                      </w:pPr>
                      <w:r w:rsidRPr="00E67589">
                        <w:rPr>
                          <w:rFonts w:asciiTheme="minorHAnsi" w:hAnsiTheme="minorHAnsi" w:cstheme="minorHAnsi"/>
                        </w:rPr>
                        <w:t xml:space="preserve">Address Here / Phone: 000-000-000 Fax: 000-000-000 / Email: </w:t>
                      </w:r>
                      <w:hyperlink r:id="rId19" w:history="1">
                        <w:r w:rsidRPr="00E67589">
                          <w:rPr>
                            <w:rFonts w:asciiTheme="minorHAnsi" w:hAnsiTheme="minorHAnsi" w:cstheme="minorHAnsi"/>
                          </w:rPr>
                          <w:t>www.abc@gmail.com</w:t>
                        </w:r>
                      </w:hyperlink>
                    </w:p>
                    <w:p w14:paraId="2AF4A8DE" w14:textId="77777777" w:rsidR="00E67589" w:rsidRPr="00E67589" w:rsidRDefault="00E67589" w:rsidP="00E67589">
                      <w:pPr>
                        <w:spacing w:line="360" w:lineRule="auto"/>
                        <w:jc w:val="center"/>
                        <w:rPr>
                          <w:rFonts w:asciiTheme="minorHAnsi" w:hAnsiTheme="minorHAnsi" w:cstheme="minorHAnsi"/>
                          <w:sz w:val="14"/>
                          <w:szCs w:val="14"/>
                        </w:rPr>
                      </w:pPr>
                    </w:p>
                    <w:p w14:paraId="06FF1389" w14:textId="77777777" w:rsidR="00E67589" w:rsidRPr="00E67589" w:rsidRDefault="00E67589" w:rsidP="00E67589">
                      <w:pPr>
                        <w:spacing w:line="360" w:lineRule="auto"/>
                        <w:jc w:val="center"/>
                        <w:rPr>
                          <w:rFonts w:asciiTheme="minorHAnsi" w:hAnsiTheme="minorHAnsi" w:cstheme="minorHAnsi"/>
                          <w:sz w:val="18"/>
                          <w:szCs w:val="18"/>
                        </w:rPr>
                      </w:pPr>
                    </w:p>
                  </w:txbxContent>
                </v:textbox>
                <w10:wrap type="square" anchorx="margin" anchory="margin"/>
              </v:shape>
            </w:pict>
          </mc:Fallback>
        </mc:AlternateContent>
      </w:r>
      <w:r w:rsidR="00E67589">
        <w:rPr>
          <w:noProof/>
          <w:lang w:eastAsia="en-US"/>
        </w:rPr>
        <mc:AlternateContent>
          <mc:Choice Requires="wps">
            <w:drawing>
              <wp:anchor distT="0" distB="0" distL="114300" distR="114300" simplePos="0" relativeHeight="251654144" behindDoc="0" locked="0" layoutInCell="1" allowOverlap="1" wp14:anchorId="433CB763" wp14:editId="6A7ACDCC">
                <wp:simplePos x="0" y="0"/>
                <wp:positionH relativeFrom="margin">
                  <wp:align>center</wp:align>
                </wp:positionH>
                <wp:positionV relativeFrom="margin">
                  <wp:posOffset>1958415</wp:posOffset>
                </wp:positionV>
                <wp:extent cx="5008245" cy="1855470"/>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5008245" cy="1855470"/>
                        </a:xfrm>
                        <a:prstGeom prst="rect">
                          <a:avLst/>
                        </a:prstGeom>
                        <a:noFill/>
                        <a:ln w="6350">
                          <a:noFill/>
                        </a:ln>
                      </wps:spPr>
                      <wps:txbx>
                        <w:txbxContent>
                          <w:p w14:paraId="0B73370C" w14:textId="7B558D15" w:rsidR="00456880" w:rsidRPr="00E67589" w:rsidRDefault="00456880" w:rsidP="00E67589">
                            <w:pPr>
                              <w:jc w:val="center"/>
                              <w:rPr>
                                <w:rFonts w:ascii="Aparajita" w:hAnsi="Aparajita" w:cs="Aparajita"/>
                                <w:b/>
                                <w:bCs/>
                                <w:sz w:val="96"/>
                                <w:szCs w:val="96"/>
                              </w:rPr>
                            </w:pPr>
                            <w:r w:rsidRPr="00E67589">
                              <w:rPr>
                                <w:rFonts w:ascii="Aparajita" w:hAnsi="Aparajita" w:cs="Aparajita"/>
                                <w:b/>
                                <w:bCs/>
                                <w:sz w:val="96"/>
                                <w:szCs w:val="96"/>
                              </w:rPr>
                              <w:t>Rental Agreement</w:t>
                            </w:r>
                          </w:p>
                          <w:p w14:paraId="1C124DAD" w14:textId="23AEEA87" w:rsidR="00E67589" w:rsidRPr="00E67589" w:rsidRDefault="00E67589" w:rsidP="00E67589">
                            <w:pPr>
                              <w:jc w:val="center"/>
                              <w:rPr>
                                <w:rFonts w:ascii="Aparajita" w:hAnsi="Aparajita" w:cs="Aparajita"/>
                                <w:b/>
                                <w:bCs/>
                                <w:sz w:val="160"/>
                                <w:szCs w:val="160"/>
                              </w:rPr>
                            </w:pPr>
                            <w:r w:rsidRPr="00E67589">
                              <w:rPr>
                                <w:rFonts w:ascii="Aparajita" w:hAnsi="Aparajita" w:cs="Aparajita"/>
                                <w:b/>
                                <w:bCs/>
                                <w:sz w:val="160"/>
                                <w:szCs w:val="160"/>
                              </w:rPr>
                              <w:t>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33CB763" id="Text Box 1" o:spid="_x0000_s1033" type="#_x0000_t202" style="position:absolute;margin-left:0;margin-top:154.2pt;width:394.35pt;height:146.1pt;z-index:251654144;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" filled="f" stroked="f" strokeweight=".5pt">
                <v:textbox>
                  <w:txbxContent>
                    <w:p w14:paraId="0B73370C" w14:textId="7B558D15" w:rsidR="00456880" w:rsidRPr="00E67589" w:rsidRDefault="00456880" w:rsidP="00E67589">
                      <w:pPr>
                        <w:jc w:val="center"/>
                        <w:rPr>
                          <w:rFonts w:ascii="Aparajita" w:hAnsi="Aparajita" w:cs="Aparajita"/>
                          <w:b/>
                          <w:bCs/>
                          <w:sz w:val="96"/>
                          <w:szCs w:val="96"/>
                        </w:rPr>
                      </w:pPr>
                      <w:r w:rsidRPr="00E67589">
                        <w:rPr>
                          <w:rFonts w:ascii="Aparajita" w:hAnsi="Aparajita" w:cs="Aparajita"/>
                          <w:b/>
                          <w:bCs/>
                          <w:sz w:val="96"/>
                          <w:szCs w:val="96"/>
                        </w:rPr>
                        <w:t>R</w:t>
                      </w:r>
                      <w:r w:rsidRPr="00E67589">
                        <w:rPr>
                          <w:rFonts w:ascii="Aparajita" w:hAnsi="Aparajita" w:cs="Aparajita"/>
                          <w:b/>
                          <w:bCs/>
                          <w:sz w:val="96"/>
                          <w:szCs w:val="96"/>
                        </w:rPr>
                        <w:t xml:space="preserve">ental </w:t>
                      </w:r>
                      <w:r w:rsidRPr="00E67589">
                        <w:rPr>
                          <w:rFonts w:ascii="Aparajita" w:hAnsi="Aparajita" w:cs="Aparajita"/>
                          <w:b/>
                          <w:bCs/>
                          <w:sz w:val="96"/>
                          <w:szCs w:val="96"/>
                        </w:rPr>
                        <w:t>A</w:t>
                      </w:r>
                      <w:r w:rsidRPr="00E67589">
                        <w:rPr>
                          <w:rFonts w:ascii="Aparajita" w:hAnsi="Aparajita" w:cs="Aparajita"/>
                          <w:b/>
                          <w:bCs/>
                          <w:sz w:val="96"/>
                          <w:szCs w:val="96"/>
                        </w:rPr>
                        <w:t>greement</w:t>
                      </w:r>
                    </w:p>
                    <w:p w14:paraId="1C124DAD" w14:textId="23AEEA87" w:rsidR="00E67589" w:rsidRPr="00E67589" w:rsidRDefault="00E67589" w:rsidP="00E67589">
                      <w:pPr>
                        <w:jc w:val="center"/>
                        <w:rPr>
                          <w:rFonts w:ascii="Aparajita" w:hAnsi="Aparajita" w:cs="Aparajita"/>
                          <w:b/>
                          <w:bCs/>
                          <w:sz w:val="160"/>
                          <w:szCs w:val="160"/>
                        </w:rPr>
                      </w:pPr>
                      <w:r w:rsidRPr="00E67589">
                        <w:rPr>
                          <w:rFonts w:ascii="Aparajita" w:hAnsi="Aparajita" w:cs="Aparajita"/>
                          <w:b/>
                          <w:bCs/>
                          <w:sz w:val="160"/>
                          <w:szCs w:val="160"/>
                        </w:rPr>
                        <w:t>Template</w:t>
                      </w:r>
                    </w:p>
                  </w:txbxContent>
                </v:textbox>
                <w10:wrap type="square" anchorx="margin" anchory="margin"/>
              </v:shape>
            </w:pict>
          </mc:Fallback>
        </mc:AlternateContent>
      </w:r>
      <w:r w:rsidR="00E67589">
        <w:br w:type="page"/>
      </w:r>
      <w:bookmarkStart w:id="0" w:name="_GoBack"/>
      <w:bookmarkEnd w:id="0"/>
    </w:p>
    <w:p w14:paraId="23E75CC3" w14:textId="6E500017" w:rsidR="0003465F" w:rsidRDefault="0003465F" w:rsidP="00456880">
      <w:pPr>
        <w:spacing w:line="360" w:lineRule="auto"/>
      </w:pPr>
    </w:p>
    <w:p w14:paraId="108923DC" w14:textId="6A4E2A60" w:rsidR="0003465F" w:rsidRDefault="0003465F" w:rsidP="00456880">
      <w:pPr>
        <w:spacing w:line="360" w:lineRule="auto"/>
      </w:pPr>
    </w:p>
    <w:p w14:paraId="5D7E847C" w14:textId="4B865139" w:rsidR="00974EEA" w:rsidRPr="00974EEA" w:rsidRDefault="00974EEA" w:rsidP="007F1A71">
      <w:pPr>
        <w:spacing w:line="480" w:lineRule="auto"/>
        <w:rPr>
          <w:rFonts w:asciiTheme="minorHAnsi" w:hAnsiTheme="minorHAnsi" w:cstheme="minorHAnsi"/>
          <w:sz w:val="22"/>
          <w:szCs w:val="22"/>
        </w:rPr>
      </w:pPr>
      <w:r w:rsidRPr="00974EEA">
        <w:rPr>
          <w:rFonts w:asciiTheme="minorHAnsi" w:eastAsia="Arial" w:hAnsiTheme="minorHAnsi" w:cstheme="minorHAnsi"/>
          <w:sz w:val="22"/>
          <w:szCs w:val="22"/>
        </w:rPr>
        <w:t xml:space="preserve">This Room Rental Agreement (this “Agreement”) is made as of </w:t>
      </w:r>
      <w:sdt>
        <w:sdtPr>
          <w:rPr>
            <w:rFonts w:asciiTheme="minorHAnsi" w:eastAsia="Arial" w:hAnsiTheme="minorHAnsi" w:cstheme="minorHAnsi"/>
            <w:sz w:val="22"/>
            <w:szCs w:val="22"/>
          </w:rPr>
          <w:id w:val="495158321"/>
          <w:placeholder>
            <w:docPart w:val="0BFE1760EA6B447882AB89FA8CA3C552"/>
          </w:placeholder>
          <w:showingPlcHdr/>
          <w:text/>
        </w:sdtPr>
        <w:sdtEndPr/>
        <w:sdtContent>
          <w:r w:rsidR="00784E95" w:rsidRPr="00784E95">
            <w:rPr>
              <w:rStyle w:val="PlaceholderText"/>
              <w:rFonts w:asciiTheme="minorHAnsi" w:eastAsiaTheme="minorHAnsi" w:hAnsiTheme="minorHAnsi" w:cstheme="minorHAnsi"/>
            </w:rPr>
            <w:t>Click or tap here to enter text</w:t>
          </w:r>
          <w:r w:rsidR="00784E95" w:rsidRPr="007F68FD">
            <w:rPr>
              <w:rStyle w:val="PlaceholderText"/>
              <w:rFonts w:eastAsiaTheme="minorHAnsi"/>
            </w:rPr>
            <w:t>.</w:t>
          </w:r>
        </w:sdtContent>
      </w:sdt>
      <w:r w:rsidRPr="00974EEA">
        <w:rPr>
          <w:rFonts w:asciiTheme="minorHAnsi" w:eastAsia="Arial" w:hAnsiTheme="minorHAnsi" w:cstheme="minorHAnsi"/>
          <w:sz w:val="22"/>
          <w:szCs w:val="22"/>
        </w:rPr>
        <w:t xml:space="preserve"> day of </w:t>
      </w:r>
      <w:sdt>
        <w:sdtPr>
          <w:rPr>
            <w:rFonts w:asciiTheme="minorHAnsi" w:eastAsia="Arial" w:hAnsiTheme="minorHAnsi" w:cstheme="minorHAnsi"/>
            <w:sz w:val="22"/>
            <w:szCs w:val="22"/>
          </w:rPr>
          <w:id w:val="-1546132675"/>
          <w:placeholder>
            <w:docPart w:val="6C75DE724E194EB38FE1007168B1C0F0"/>
          </w:placeholder>
          <w:showingPlcHdr/>
          <w:text/>
        </w:sdtPr>
        <w:sdtEndPr/>
        <w:sdtContent>
          <w:r w:rsidR="00784E95" w:rsidRPr="00784E95">
            <w:rPr>
              <w:rStyle w:val="PlaceholderText"/>
              <w:rFonts w:asciiTheme="minorHAnsi" w:eastAsiaTheme="minorHAnsi" w:hAnsiTheme="minorHAnsi" w:cstheme="minorHAnsi"/>
            </w:rPr>
            <w:t>Click or tap here to enter text</w:t>
          </w:r>
          <w:r w:rsidR="00784E95" w:rsidRPr="007F68FD">
            <w:rPr>
              <w:rStyle w:val="PlaceholderText"/>
              <w:rFonts w:eastAsiaTheme="minorHAnsi"/>
            </w:rPr>
            <w:t>.</w:t>
          </w:r>
        </w:sdtContent>
      </w:sdt>
      <w:r w:rsidRPr="00974EEA">
        <w:rPr>
          <w:rFonts w:asciiTheme="minorHAnsi" w:eastAsia="Arial" w:hAnsiTheme="minorHAnsi" w:cstheme="minorHAnsi"/>
          <w:bCs/>
          <w:sz w:val="22"/>
          <w:szCs w:val="22"/>
        </w:rPr>
        <w:t>20_____</w:t>
      </w:r>
      <w:r w:rsidRPr="00974EEA">
        <w:rPr>
          <w:rFonts w:asciiTheme="minorHAnsi" w:eastAsia="Arial" w:hAnsiTheme="minorHAnsi" w:cstheme="minorHAnsi"/>
          <w:sz w:val="22"/>
          <w:szCs w:val="22"/>
        </w:rPr>
        <w:t xml:space="preserve">, by and between the principal tenant, </w:t>
      </w:r>
      <w:sdt>
        <w:sdtPr>
          <w:rPr>
            <w:rFonts w:asciiTheme="minorHAnsi" w:eastAsia="Arial" w:hAnsiTheme="minorHAnsi" w:cstheme="minorHAnsi"/>
            <w:sz w:val="22"/>
            <w:szCs w:val="22"/>
          </w:rPr>
          <w:id w:val="-217819401"/>
          <w:placeholder>
            <w:docPart w:val="3E26E84DFC534DC2A9C9B8D9FD652BC9"/>
          </w:placeholder>
          <w:showingPlcHdr/>
          <w:text/>
        </w:sdtPr>
        <w:sdtEndPr/>
        <w:sdtContent>
          <w:r w:rsidR="00784E95" w:rsidRPr="00784E95">
            <w:rPr>
              <w:rStyle w:val="PlaceholderText"/>
              <w:rFonts w:asciiTheme="minorHAnsi" w:eastAsiaTheme="minorHAnsi" w:hAnsiTheme="minorHAnsi" w:cstheme="minorHAnsi"/>
            </w:rPr>
            <w:t>Click or tap here to enter text</w:t>
          </w:r>
          <w:r w:rsidR="00784E95" w:rsidRPr="007F68FD">
            <w:rPr>
              <w:rStyle w:val="PlaceholderText"/>
              <w:rFonts w:eastAsiaTheme="minorHAnsi"/>
            </w:rPr>
            <w:t>.</w:t>
          </w:r>
        </w:sdtContent>
      </w:sdt>
      <w:r w:rsidRPr="00974EEA">
        <w:rPr>
          <w:rFonts w:asciiTheme="minorHAnsi" w:eastAsia="Arial" w:hAnsiTheme="minorHAnsi" w:cstheme="minorHAnsi"/>
          <w:sz w:val="22"/>
          <w:szCs w:val="22"/>
        </w:rPr>
        <w:t>("Principal Tenant"), and Tenant(s) listed below. This agreement defines the relationship between the Principal Tenant and Tenant(s) (collectively, the “Parties”) in sharing the premises located at (the “Premises”):</w:t>
      </w:r>
    </w:p>
    <w:p w14:paraId="59AD8068" w14:textId="77777777" w:rsidR="00974EEA" w:rsidRPr="00974EEA" w:rsidRDefault="00974EEA" w:rsidP="007F1A71">
      <w:pPr>
        <w:spacing w:line="480" w:lineRule="auto"/>
        <w:rPr>
          <w:rFonts w:asciiTheme="minorHAnsi" w:hAnsiTheme="minorHAnsi" w:cstheme="minorHAnsi"/>
          <w:sz w:val="22"/>
          <w:szCs w:val="22"/>
        </w:rPr>
      </w:pPr>
    </w:p>
    <w:p w14:paraId="7023FD2E" w14:textId="70CD8AAF" w:rsidR="00974EEA" w:rsidRPr="00974EEA" w:rsidRDefault="00974EEA" w:rsidP="007F1A71">
      <w:pPr>
        <w:spacing w:line="480" w:lineRule="auto"/>
        <w:rPr>
          <w:rFonts w:asciiTheme="minorHAnsi" w:hAnsiTheme="minorHAnsi" w:cstheme="minorHAnsi"/>
          <w:sz w:val="22"/>
          <w:szCs w:val="22"/>
        </w:rPr>
      </w:pPr>
      <w:r w:rsidRPr="00974EEA">
        <w:rPr>
          <w:rFonts w:asciiTheme="minorHAnsi" w:eastAsia="Arial" w:hAnsiTheme="minorHAnsi" w:cstheme="minorHAnsi"/>
          <w:b/>
          <w:bCs/>
          <w:sz w:val="22"/>
          <w:szCs w:val="22"/>
        </w:rPr>
        <w:t>Street Address</w:t>
      </w:r>
      <w:r w:rsidRPr="00974EEA">
        <w:rPr>
          <w:rFonts w:asciiTheme="minorHAnsi" w:eastAsia="Arial" w:hAnsiTheme="minorHAnsi" w:cstheme="minorHAnsi"/>
          <w:sz w:val="22"/>
          <w:szCs w:val="22"/>
        </w:rPr>
        <w:t xml:space="preserve">: </w:t>
      </w:r>
      <w:sdt>
        <w:sdtPr>
          <w:rPr>
            <w:rFonts w:asciiTheme="minorHAnsi" w:eastAsia="Arial" w:hAnsiTheme="minorHAnsi" w:cstheme="minorHAnsi"/>
            <w:sz w:val="22"/>
            <w:szCs w:val="22"/>
          </w:rPr>
          <w:id w:val="-961185807"/>
          <w:placeholder>
            <w:docPart w:val="FB3D2C73E6E7488BA76E759111165AD0"/>
          </w:placeholder>
          <w:showingPlcHdr/>
          <w:text/>
        </w:sdtPr>
        <w:sdtEndPr/>
        <w:sdtContent>
          <w:r w:rsidR="00784E95" w:rsidRPr="00784E95">
            <w:rPr>
              <w:rStyle w:val="PlaceholderText"/>
              <w:rFonts w:asciiTheme="minorHAnsi" w:eastAsiaTheme="minorHAnsi" w:hAnsiTheme="minorHAnsi" w:cstheme="minorHAnsi"/>
            </w:rPr>
            <w:t>Type Street Address here</w:t>
          </w:r>
        </w:sdtContent>
      </w:sdt>
    </w:p>
    <w:p w14:paraId="2FB4C107" w14:textId="77777777" w:rsidR="00974EEA" w:rsidRPr="00974EEA" w:rsidRDefault="00974EEA" w:rsidP="007F1A71">
      <w:pPr>
        <w:spacing w:line="480" w:lineRule="auto"/>
        <w:rPr>
          <w:rFonts w:asciiTheme="minorHAnsi" w:hAnsiTheme="minorHAnsi" w:cstheme="minorHAnsi"/>
          <w:sz w:val="22"/>
          <w:szCs w:val="22"/>
        </w:rPr>
      </w:pPr>
    </w:p>
    <w:p w14:paraId="445DF200" w14:textId="5BBE074F" w:rsidR="00974EEA" w:rsidRPr="00974EEA" w:rsidRDefault="00974EEA" w:rsidP="007F1A71">
      <w:pPr>
        <w:spacing w:line="480" w:lineRule="auto"/>
        <w:rPr>
          <w:rFonts w:asciiTheme="minorHAnsi" w:hAnsiTheme="minorHAnsi" w:cstheme="minorHAnsi"/>
          <w:sz w:val="22"/>
          <w:szCs w:val="22"/>
        </w:rPr>
      </w:pPr>
      <w:r w:rsidRPr="00974EEA">
        <w:rPr>
          <w:rFonts w:asciiTheme="minorHAnsi" w:eastAsia="Arial" w:hAnsiTheme="minorHAnsi" w:cstheme="minorHAnsi"/>
          <w:b/>
          <w:bCs/>
          <w:sz w:val="22"/>
          <w:szCs w:val="22"/>
        </w:rPr>
        <w:t>City</w:t>
      </w:r>
      <w:r w:rsidRPr="00974EEA">
        <w:rPr>
          <w:rFonts w:asciiTheme="minorHAnsi" w:eastAsia="Arial" w:hAnsiTheme="minorHAnsi" w:cstheme="minorHAnsi"/>
          <w:sz w:val="22"/>
          <w:szCs w:val="22"/>
        </w:rPr>
        <w:t xml:space="preserve">: </w:t>
      </w:r>
      <w:sdt>
        <w:sdtPr>
          <w:rPr>
            <w:rFonts w:asciiTheme="minorHAnsi" w:eastAsia="Arial" w:hAnsiTheme="minorHAnsi" w:cstheme="minorHAnsi"/>
            <w:sz w:val="22"/>
            <w:szCs w:val="22"/>
          </w:rPr>
          <w:id w:val="1100063335"/>
          <w:placeholder>
            <w:docPart w:val="A8F70C76BC12492B9B2F67561121ACF2"/>
          </w:placeholder>
          <w:showingPlcHdr/>
          <w:text/>
        </w:sdtPr>
        <w:sdtEndPr/>
        <w:sdtContent>
          <w:r w:rsidR="00784E95" w:rsidRPr="00784E95">
            <w:rPr>
              <w:rStyle w:val="PlaceholderText"/>
              <w:rFonts w:asciiTheme="minorHAnsi" w:eastAsiaTheme="minorHAnsi" w:hAnsiTheme="minorHAnsi" w:cstheme="minorHAnsi"/>
            </w:rPr>
            <w:t>Type City here</w:t>
          </w:r>
        </w:sdtContent>
      </w:sdt>
      <w:r w:rsidRPr="00974EEA">
        <w:rPr>
          <w:rFonts w:asciiTheme="minorHAnsi" w:eastAsia="Arial" w:hAnsiTheme="minorHAnsi" w:cstheme="minorHAnsi"/>
          <w:sz w:val="22"/>
          <w:szCs w:val="22"/>
        </w:rPr>
        <w:t xml:space="preserve">  </w:t>
      </w:r>
      <w:r w:rsidRPr="00974EEA">
        <w:rPr>
          <w:rFonts w:asciiTheme="minorHAnsi" w:eastAsia="Arial" w:hAnsiTheme="minorHAnsi" w:cstheme="minorHAnsi"/>
          <w:b/>
          <w:bCs/>
          <w:sz w:val="22"/>
          <w:szCs w:val="22"/>
        </w:rPr>
        <w:t>State</w:t>
      </w:r>
      <w:r w:rsidR="00784E95">
        <w:rPr>
          <w:rFonts w:asciiTheme="minorHAnsi" w:eastAsia="Arial" w:hAnsiTheme="minorHAnsi" w:cstheme="minorHAnsi"/>
          <w:sz w:val="22"/>
          <w:szCs w:val="22"/>
        </w:rPr>
        <w:t xml:space="preserve">: </w:t>
      </w:r>
      <w:sdt>
        <w:sdtPr>
          <w:rPr>
            <w:rFonts w:asciiTheme="minorHAnsi" w:eastAsia="Arial" w:hAnsiTheme="minorHAnsi" w:cstheme="minorHAnsi"/>
            <w:sz w:val="22"/>
            <w:szCs w:val="22"/>
          </w:rPr>
          <w:id w:val="-2090987514"/>
          <w:placeholder>
            <w:docPart w:val="149D28F3CE994A1BB5496A8B1119DA52"/>
          </w:placeholder>
          <w:showingPlcHdr/>
          <w:text/>
        </w:sdtPr>
        <w:sdtEndPr/>
        <w:sdtContent>
          <w:r w:rsidR="00784E95" w:rsidRPr="00784E95">
            <w:rPr>
              <w:rStyle w:val="PlaceholderText"/>
              <w:rFonts w:asciiTheme="minorHAnsi" w:eastAsiaTheme="minorHAnsi" w:hAnsiTheme="minorHAnsi" w:cstheme="minorHAnsi"/>
            </w:rPr>
            <w:t>Type State here.</w:t>
          </w:r>
        </w:sdtContent>
      </w:sdt>
      <w:r w:rsidR="00784E95">
        <w:rPr>
          <w:rFonts w:asciiTheme="minorHAnsi" w:eastAsia="Arial" w:hAnsiTheme="minorHAnsi" w:cstheme="minorHAnsi"/>
          <w:b/>
          <w:bCs/>
          <w:sz w:val="22"/>
          <w:szCs w:val="22"/>
        </w:rPr>
        <w:t xml:space="preserve"> </w:t>
      </w:r>
      <w:r w:rsidRPr="00974EEA">
        <w:rPr>
          <w:rFonts w:asciiTheme="minorHAnsi" w:eastAsia="Arial" w:hAnsiTheme="minorHAnsi" w:cstheme="minorHAnsi"/>
          <w:b/>
          <w:bCs/>
          <w:sz w:val="22"/>
          <w:szCs w:val="22"/>
        </w:rPr>
        <w:t>Zip</w:t>
      </w:r>
      <w:r w:rsidRPr="00974EEA">
        <w:rPr>
          <w:rFonts w:asciiTheme="minorHAnsi" w:eastAsia="Arial" w:hAnsiTheme="minorHAnsi" w:cstheme="minorHAnsi"/>
          <w:sz w:val="22"/>
          <w:szCs w:val="22"/>
        </w:rPr>
        <w:t xml:space="preserve">: </w:t>
      </w:r>
      <w:sdt>
        <w:sdtPr>
          <w:rPr>
            <w:rFonts w:asciiTheme="minorHAnsi" w:eastAsia="Arial" w:hAnsiTheme="minorHAnsi" w:cstheme="minorHAnsi"/>
            <w:sz w:val="22"/>
            <w:szCs w:val="22"/>
          </w:rPr>
          <w:id w:val="1137994572"/>
          <w:placeholder>
            <w:docPart w:val="229636680F2949CBB6D83E770C8D3771"/>
          </w:placeholder>
          <w:showingPlcHdr/>
          <w:text/>
        </w:sdtPr>
        <w:sdtEndPr/>
        <w:sdtContent>
          <w:r w:rsidR="00784E95" w:rsidRPr="00784E95">
            <w:rPr>
              <w:rStyle w:val="PlaceholderText"/>
              <w:rFonts w:asciiTheme="minorHAnsi" w:eastAsiaTheme="minorHAnsi" w:hAnsiTheme="minorHAnsi" w:cstheme="minorHAnsi"/>
            </w:rPr>
            <w:t>Type Zip code here.</w:t>
          </w:r>
        </w:sdtContent>
      </w:sdt>
    </w:p>
    <w:p w14:paraId="6319B646" w14:textId="77777777" w:rsidR="00974EEA" w:rsidRPr="00974EEA" w:rsidRDefault="00974EEA" w:rsidP="007F1A71">
      <w:pPr>
        <w:spacing w:line="480" w:lineRule="auto"/>
        <w:rPr>
          <w:rFonts w:asciiTheme="minorHAnsi" w:hAnsiTheme="minorHAnsi" w:cstheme="minorHAnsi"/>
          <w:sz w:val="22"/>
          <w:szCs w:val="22"/>
        </w:rPr>
      </w:pPr>
    </w:p>
    <w:p w14:paraId="6C72982F" w14:textId="158BBBD5" w:rsidR="00974EEA" w:rsidRPr="00974EEA" w:rsidRDefault="00974EEA" w:rsidP="007F1A71">
      <w:pPr>
        <w:spacing w:line="480" w:lineRule="auto"/>
        <w:rPr>
          <w:rFonts w:asciiTheme="minorHAnsi" w:eastAsia="Arial" w:hAnsiTheme="minorHAnsi" w:cstheme="minorHAnsi"/>
          <w:bCs/>
          <w:sz w:val="22"/>
          <w:szCs w:val="22"/>
        </w:rPr>
      </w:pPr>
      <w:r w:rsidRPr="00974EEA">
        <w:rPr>
          <w:rFonts w:asciiTheme="minorHAnsi" w:eastAsia="Arial" w:hAnsiTheme="minorHAnsi" w:cstheme="minorHAnsi"/>
          <w:b/>
          <w:bCs/>
          <w:sz w:val="22"/>
          <w:szCs w:val="22"/>
        </w:rPr>
        <w:t>Term of Lease – From</w:t>
      </w:r>
      <w:r w:rsidRPr="00974EEA">
        <w:rPr>
          <w:rFonts w:asciiTheme="minorHAnsi" w:eastAsia="Arial" w:hAnsiTheme="minorHAnsi" w:cstheme="minorHAnsi"/>
          <w:sz w:val="22"/>
          <w:szCs w:val="22"/>
        </w:rPr>
        <w:t xml:space="preserve">: </w:t>
      </w:r>
      <w:r w:rsidRPr="00974EEA">
        <w:rPr>
          <w:rFonts w:asciiTheme="minorHAnsi" w:eastAsia="Arial" w:hAnsiTheme="minorHAnsi" w:cstheme="minorHAnsi"/>
          <w:bCs/>
          <w:sz w:val="22"/>
          <w:szCs w:val="22"/>
        </w:rPr>
        <w:t>__________</w:t>
      </w:r>
      <w:r w:rsidR="00456880">
        <w:rPr>
          <w:rFonts w:asciiTheme="minorHAnsi" w:eastAsia="Arial" w:hAnsiTheme="minorHAnsi" w:cstheme="minorHAnsi"/>
          <w:bCs/>
          <w:sz w:val="22"/>
          <w:szCs w:val="22"/>
        </w:rPr>
        <w:t>_____</w:t>
      </w:r>
      <w:r w:rsidRPr="00974EEA">
        <w:rPr>
          <w:rFonts w:asciiTheme="minorHAnsi" w:eastAsia="Arial" w:hAnsiTheme="minorHAnsi" w:cstheme="minorHAnsi"/>
          <w:bCs/>
          <w:sz w:val="22"/>
          <w:szCs w:val="22"/>
        </w:rPr>
        <w:t xml:space="preserve">_____, 20_____ </w:t>
      </w:r>
      <w:r w:rsidRPr="00974EEA">
        <w:rPr>
          <w:rFonts w:asciiTheme="minorHAnsi" w:eastAsia="Arial" w:hAnsiTheme="minorHAnsi" w:cstheme="minorHAnsi"/>
          <w:b/>
          <w:bCs/>
          <w:sz w:val="22"/>
          <w:szCs w:val="22"/>
        </w:rPr>
        <w:t>To</w:t>
      </w:r>
      <w:r w:rsidRPr="00974EEA">
        <w:rPr>
          <w:rFonts w:asciiTheme="minorHAnsi" w:eastAsia="Arial" w:hAnsiTheme="minorHAnsi" w:cstheme="minorHAnsi"/>
          <w:sz w:val="22"/>
          <w:szCs w:val="22"/>
        </w:rPr>
        <w:t xml:space="preserve">: (Check one) </w:t>
      </w:r>
      <w:sdt>
        <w:sdtPr>
          <w:rPr>
            <w:rFonts w:asciiTheme="minorHAnsi" w:hAnsiTheme="minorHAnsi" w:cstheme="minorHAnsi"/>
            <w:sz w:val="22"/>
            <w:szCs w:val="22"/>
          </w:rPr>
          <w:id w:val="1061754626"/>
          <w14:checkbox>
            <w14:checked w14:val="0"/>
            <w14:checkedState w14:val="2612" w14:font="MS Gothic"/>
            <w14:uncheckedState w14:val="2610" w14:font="MS Gothic"/>
          </w14:checkbox>
        </w:sdtPr>
        <w:sdtEndPr/>
        <w:sdtContent>
          <w:r w:rsidRPr="00974EEA">
            <w:rPr>
              <w:rFonts w:ascii="Segoe UI Symbol" w:eastAsia="MS Gothic" w:hAnsi="Segoe UI Symbol" w:cs="Segoe UI Symbol"/>
              <w:sz w:val="22"/>
              <w:szCs w:val="22"/>
            </w:rPr>
            <w:t>☐</w:t>
          </w:r>
        </w:sdtContent>
      </w:sdt>
      <w:r w:rsidRPr="00974EEA">
        <w:rPr>
          <w:rFonts w:asciiTheme="minorHAnsi" w:hAnsiTheme="minorHAnsi" w:cstheme="minorHAnsi"/>
          <w:sz w:val="22"/>
          <w:szCs w:val="22"/>
        </w:rPr>
        <w:t xml:space="preserve"> </w:t>
      </w:r>
      <w:r w:rsidRPr="00974EEA">
        <w:rPr>
          <w:rFonts w:asciiTheme="minorHAnsi" w:eastAsia="Arial" w:hAnsiTheme="minorHAnsi" w:cstheme="minorHAnsi"/>
          <w:bCs/>
          <w:sz w:val="22"/>
          <w:szCs w:val="22"/>
        </w:rPr>
        <w:t>___________</w:t>
      </w:r>
      <w:r w:rsidR="00456880">
        <w:rPr>
          <w:rFonts w:asciiTheme="minorHAnsi" w:eastAsia="Arial" w:hAnsiTheme="minorHAnsi" w:cstheme="minorHAnsi"/>
          <w:bCs/>
          <w:sz w:val="22"/>
          <w:szCs w:val="22"/>
        </w:rPr>
        <w:t>_________</w:t>
      </w:r>
      <w:r w:rsidRPr="00974EEA">
        <w:rPr>
          <w:rFonts w:asciiTheme="minorHAnsi" w:eastAsia="Arial" w:hAnsiTheme="minorHAnsi" w:cstheme="minorHAnsi"/>
          <w:bCs/>
          <w:sz w:val="22"/>
          <w:szCs w:val="22"/>
        </w:rPr>
        <w:t xml:space="preserve">____, 20_____     </w:t>
      </w:r>
    </w:p>
    <w:p w14:paraId="03452D7A" w14:textId="20035D92" w:rsidR="00974EEA" w:rsidRPr="00974EEA" w:rsidRDefault="00973B02" w:rsidP="007F1A71">
      <w:pPr>
        <w:spacing w:line="480" w:lineRule="auto"/>
        <w:rPr>
          <w:rFonts w:asciiTheme="minorHAnsi" w:hAnsiTheme="minorHAnsi" w:cstheme="minorHAnsi"/>
          <w:sz w:val="22"/>
          <w:szCs w:val="22"/>
        </w:rPr>
      </w:pPr>
      <w:sdt>
        <w:sdtPr>
          <w:rPr>
            <w:rFonts w:asciiTheme="minorHAnsi" w:hAnsiTheme="minorHAnsi" w:cstheme="minorHAnsi"/>
            <w:sz w:val="22"/>
            <w:szCs w:val="22"/>
          </w:rPr>
          <w:id w:val="119191091"/>
          <w14:checkbox>
            <w14:checked w14:val="0"/>
            <w14:checkedState w14:val="0052" w14:font="Wingdings 2"/>
            <w14:uncheckedState w14:val="2610" w14:font="MS Gothic"/>
          </w14:checkbox>
        </w:sdtPr>
        <w:sdtEndPr/>
        <w:sdtContent>
          <w:r w:rsidR="00456880">
            <w:rPr>
              <w:rFonts w:ascii="MS Gothic" w:eastAsia="MS Gothic" w:hAnsi="MS Gothic" w:cstheme="minorHAnsi" w:hint="eastAsia"/>
              <w:sz w:val="22"/>
              <w:szCs w:val="22"/>
            </w:rPr>
            <w:t>☐</w:t>
          </w:r>
        </w:sdtContent>
      </w:sdt>
      <w:r w:rsidR="00974EEA" w:rsidRPr="00974EEA">
        <w:rPr>
          <w:rFonts w:asciiTheme="minorHAnsi" w:hAnsiTheme="minorHAnsi" w:cstheme="minorHAnsi"/>
          <w:sz w:val="22"/>
          <w:szCs w:val="22"/>
        </w:rPr>
        <w:t xml:space="preserve"> continues on a month-to-month basis</w:t>
      </w:r>
    </w:p>
    <w:p w14:paraId="0FEE521A" w14:textId="77777777" w:rsidR="00974EEA" w:rsidRPr="00974EEA" w:rsidRDefault="00974EEA" w:rsidP="007F1A71">
      <w:pPr>
        <w:spacing w:line="480" w:lineRule="auto"/>
        <w:rPr>
          <w:rFonts w:asciiTheme="minorHAnsi" w:hAnsiTheme="minorHAnsi" w:cstheme="minorHAnsi"/>
          <w:sz w:val="22"/>
          <w:szCs w:val="22"/>
        </w:rPr>
      </w:pPr>
    </w:p>
    <w:tbl>
      <w:tblPr>
        <w:tblW w:w="0" w:type="auto"/>
        <w:tblCellSpacing w:w="15"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2604"/>
        <w:gridCol w:w="2604"/>
        <w:gridCol w:w="2604"/>
        <w:gridCol w:w="2604"/>
      </w:tblGrid>
      <w:tr w:rsidR="00456880" w:rsidRPr="00974EEA" w14:paraId="58110B7B" w14:textId="77777777" w:rsidTr="00E913B2">
        <w:trPr>
          <w:trHeight w:val="891"/>
          <w:tblHeader/>
          <w:tblCellSpacing w:w="15" w:type="dxa"/>
        </w:trPr>
        <w:tc>
          <w:tcPr>
            <w:tcW w:w="2559" w:type="dxa"/>
            <w:tcMar>
              <w:top w:w="15" w:type="dxa"/>
              <w:left w:w="15" w:type="dxa"/>
              <w:bottom w:w="15" w:type="dxa"/>
              <w:right w:w="15" w:type="dxa"/>
            </w:tcMar>
            <w:vAlign w:val="center"/>
          </w:tcPr>
          <w:p w14:paraId="44D06C70" w14:textId="77777777" w:rsidR="00974EEA" w:rsidRPr="00974EEA" w:rsidRDefault="00974EEA" w:rsidP="007F1A71">
            <w:pPr>
              <w:spacing w:line="480" w:lineRule="auto"/>
              <w:jc w:val="center"/>
              <w:rPr>
                <w:rFonts w:asciiTheme="minorHAnsi" w:hAnsiTheme="minorHAnsi" w:cstheme="minorHAnsi"/>
                <w:b/>
                <w:bCs/>
                <w:sz w:val="22"/>
                <w:szCs w:val="22"/>
              </w:rPr>
            </w:pPr>
            <w:r w:rsidRPr="00974EEA">
              <w:rPr>
                <w:rFonts w:asciiTheme="minorHAnsi" w:eastAsia="Arial" w:hAnsiTheme="minorHAnsi" w:cstheme="minorHAnsi"/>
                <w:b/>
                <w:bCs/>
                <w:sz w:val="22"/>
                <w:szCs w:val="22"/>
              </w:rPr>
              <w:t>Name of tenant</w:t>
            </w:r>
          </w:p>
        </w:tc>
        <w:tc>
          <w:tcPr>
            <w:tcW w:w="2574" w:type="dxa"/>
            <w:tcMar>
              <w:top w:w="15" w:type="dxa"/>
              <w:left w:w="15" w:type="dxa"/>
              <w:bottom w:w="15" w:type="dxa"/>
              <w:right w:w="15" w:type="dxa"/>
            </w:tcMar>
            <w:vAlign w:val="center"/>
          </w:tcPr>
          <w:p w14:paraId="0ADCEFFD" w14:textId="77777777" w:rsidR="00974EEA" w:rsidRPr="00974EEA" w:rsidRDefault="00974EEA" w:rsidP="007F1A71">
            <w:pPr>
              <w:spacing w:line="480" w:lineRule="auto"/>
              <w:jc w:val="center"/>
              <w:rPr>
                <w:rFonts w:asciiTheme="minorHAnsi" w:hAnsiTheme="minorHAnsi" w:cstheme="minorHAnsi"/>
                <w:b/>
                <w:bCs/>
                <w:sz w:val="22"/>
                <w:szCs w:val="22"/>
              </w:rPr>
            </w:pPr>
            <w:r w:rsidRPr="00974EEA">
              <w:rPr>
                <w:rFonts w:asciiTheme="minorHAnsi" w:eastAsia="Arial" w:hAnsiTheme="minorHAnsi" w:cstheme="minorHAnsi"/>
                <w:b/>
                <w:bCs/>
                <w:sz w:val="22"/>
                <w:szCs w:val="22"/>
              </w:rPr>
              <w:t>Monthly rent amount</w:t>
            </w:r>
          </w:p>
        </w:tc>
        <w:tc>
          <w:tcPr>
            <w:tcW w:w="2574" w:type="dxa"/>
            <w:tcMar>
              <w:top w:w="15" w:type="dxa"/>
              <w:left w:w="15" w:type="dxa"/>
              <w:bottom w:w="15" w:type="dxa"/>
              <w:right w:w="15" w:type="dxa"/>
            </w:tcMar>
            <w:vAlign w:val="center"/>
          </w:tcPr>
          <w:p w14:paraId="68C8F1EB" w14:textId="77777777" w:rsidR="00456880" w:rsidRDefault="00974EEA" w:rsidP="007F1A71">
            <w:pPr>
              <w:spacing w:line="480" w:lineRule="auto"/>
              <w:jc w:val="center"/>
              <w:rPr>
                <w:rFonts w:asciiTheme="minorHAnsi" w:eastAsia="Arial" w:hAnsiTheme="minorHAnsi" w:cstheme="minorHAnsi"/>
                <w:b/>
                <w:bCs/>
                <w:sz w:val="22"/>
                <w:szCs w:val="22"/>
              </w:rPr>
            </w:pPr>
            <w:r w:rsidRPr="00974EEA">
              <w:rPr>
                <w:rFonts w:asciiTheme="minorHAnsi" w:eastAsia="Arial" w:hAnsiTheme="minorHAnsi" w:cstheme="minorHAnsi"/>
                <w:b/>
                <w:bCs/>
                <w:sz w:val="22"/>
                <w:szCs w:val="22"/>
              </w:rPr>
              <w:t>Security deposit</w:t>
            </w:r>
          </w:p>
          <w:p w14:paraId="58EF7495" w14:textId="7FF5C58C" w:rsidR="00974EEA" w:rsidRPr="00974EEA" w:rsidRDefault="00974EEA" w:rsidP="007F1A71">
            <w:pPr>
              <w:spacing w:line="480" w:lineRule="auto"/>
              <w:jc w:val="center"/>
              <w:rPr>
                <w:rFonts w:asciiTheme="minorHAnsi" w:hAnsiTheme="minorHAnsi" w:cstheme="minorHAnsi"/>
                <w:b/>
                <w:bCs/>
                <w:sz w:val="22"/>
                <w:szCs w:val="22"/>
              </w:rPr>
            </w:pPr>
            <w:r w:rsidRPr="00974EEA">
              <w:rPr>
                <w:rFonts w:asciiTheme="minorHAnsi" w:eastAsia="Arial" w:hAnsiTheme="minorHAnsi" w:cstheme="minorHAnsi"/>
                <w:b/>
                <w:bCs/>
                <w:sz w:val="22"/>
                <w:szCs w:val="22"/>
              </w:rPr>
              <w:t>amount</w:t>
            </w:r>
          </w:p>
        </w:tc>
        <w:tc>
          <w:tcPr>
            <w:tcW w:w="2559" w:type="dxa"/>
            <w:tcMar>
              <w:top w:w="15" w:type="dxa"/>
              <w:left w:w="15" w:type="dxa"/>
              <w:bottom w:w="15" w:type="dxa"/>
              <w:right w:w="15" w:type="dxa"/>
            </w:tcMar>
            <w:vAlign w:val="center"/>
          </w:tcPr>
          <w:p w14:paraId="75585064" w14:textId="77777777" w:rsidR="00974EEA" w:rsidRPr="00974EEA" w:rsidRDefault="00974EEA" w:rsidP="007F1A71">
            <w:pPr>
              <w:spacing w:line="480" w:lineRule="auto"/>
              <w:jc w:val="center"/>
              <w:rPr>
                <w:rFonts w:asciiTheme="minorHAnsi" w:hAnsiTheme="minorHAnsi" w:cstheme="minorHAnsi"/>
                <w:b/>
                <w:bCs/>
                <w:sz w:val="22"/>
                <w:szCs w:val="22"/>
              </w:rPr>
            </w:pPr>
            <w:r w:rsidRPr="00974EEA">
              <w:rPr>
                <w:rFonts w:asciiTheme="minorHAnsi" w:eastAsia="Arial" w:hAnsiTheme="minorHAnsi" w:cstheme="minorHAnsi"/>
                <w:b/>
                <w:bCs/>
                <w:sz w:val="22"/>
                <w:szCs w:val="22"/>
              </w:rPr>
              <w:t>Description of the room they occupy</w:t>
            </w:r>
          </w:p>
        </w:tc>
      </w:tr>
      <w:tr w:rsidR="00456880" w:rsidRPr="00974EEA" w14:paraId="07D19D98" w14:textId="77777777" w:rsidTr="009B2F77">
        <w:trPr>
          <w:trHeight w:val="499"/>
          <w:tblCellSpacing w:w="15" w:type="dxa"/>
        </w:trPr>
        <w:tc>
          <w:tcPr>
            <w:tcW w:w="2559" w:type="dxa"/>
            <w:tcMar>
              <w:top w:w="15" w:type="dxa"/>
              <w:left w:w="15" w:type="dxa"/>
              <w:bottom w:w="15" w:type="dxa"/>
              <w:right w:w="15" w:type="dxa"/>
            </w:tcMar>
            <w:vAlign w:val="center"/>
          </w:tcPr>
          <w:p w14:paraId="20F250F7" w14:textId="1712C882" w:rsidR="00974EEA" w:rsidRPr="00E913B2" w:rsidRDefault="00973B02" w:rsidP="007F1A71">
            <w:pPr>
              <w:spacing w:line="480" w:lineRule="auto"/>
              <w:jc w:val="center"/>
              <w:rPr>
                <w:rFonts w:asciiTheme="minorHAnsi" w:hAnsiTheme="minorHAnsi" w:cstheme="minorHAnsi"/>
                <w:sz w:val="18"/>
                <w:szCs w:val="18"/>
              </w:rPr>
            </w:pPr>
            <w:sdt>
              <w:sdtPr>
                <w:rPr>
                  <w:rFonts w:asciiTheme="minorHAnsi" w:eastAsia="Arial" w:hAnsiTheme="minorHAnsi" w:cstheme="minorHAnsi"/>
                  <w:sz w:val="18"/>
                  <w:szCs w:val="18"/>
                </w:rPr>
                <w:id w:val="-1091005444"/>
                <w:placeholder>
                  <w:docPart w:val="AB0B0F997C564DF29C3082D8E2E3191B"/>
                </w:placeholder>
                <w:showingPlcHdr/>
                <w:text/>
              </w:sdtPr>
              <w:sdtEndPr/>
              <w:sdtContent>
                <w:r w:rsidR="00E913B2" w:rsidRPr="00E913B2">
                  <w:rPr>
                    <w:rStyle w:val="PlaceholderText"/>
                    <w:rFonts w:asciiTheme="minorHAnsi" w:eastAsiaTheme="minorHAnsi" w:hAnsiTheme="minorHAnsi" w:cstheme="minorHAnsi"/>
                    <w:sz w:val="18"/>
                    <w:szCs w:val="18"/>
                  </w:rPr>
                  <w:t>Enter Text here</w:t>
                </w:r>
              </w:sdtContent>
            </w:sdt>
          </w:p>
        </w:tc>
        <w:sdt>
          <w:sdtPr>
            <w:rPr>
              <w:rFonts w:asciiTheme="minorHAnsi" w:hAnsiTheme="minorHAnsi" w:cstheme="minorHAnsi"/>
              <w:sz w:val="22"/>
              <w:szCs w:val="22"/>
            </w:rPr>
            <w:id w:val="-1062395359"/>
            <w:placeholder>
              <w:docPart w:val="782B4F793E974CF1AEF7DA1B35BA14CB"/>
            </w:placeholder>
            <w:showingPlcHdr/>
            <w:text/>
          </w:sdtPr>
          <w:sdtEndPr/>
          <w:sdtContent>
            <w:tc>
              <w:tcPr>
                <w:tcW w:w="2574" w:type="dxa"/>
                <w:tcMar>
                  <w:top w:w="15" w:type="dxa"/>
                  <w:left w:w="15" w:type="dxa"/>
                  <w:bottom w:w="15" w:type="dxa"/>
                  <w:right w:w="15" w:type="dxa"/>
                </w:tcMar>
                <w:vAlign w:val="center"/>
              </w:tcPr>
              <w:p w14:paraId="0B18E10F" w14:textId="41C084FF" w:rsidR="00974EEA" w:rsidRPr="00974EEA" w:rsidRDefault="00E913B2" w:rsidP="007F1A71">
                <w:pPr>
                  <w:spacing w:line="480" w:lineRule="auto"/>
                  <w:jc w:val="center"/>
                  <w:rPr>
                    <w:rFonts w:asciiTheme="minorHAnsi" w:hAnsiTheme="minorHAnsi" w:cstheme="minorHAnsi"/>
                    <w:sz w:val="22"/>
                    <w:szCs w:val="22"/>
                  </w:rPr>
                </w:pPr>
                <w:r w:rsidRPr="00E913B2">
                  <w:rPr>
                    <w:rStyle w:val="PlaceholderText"/>
                    <w:rFonts w:asciiTheme="minorHAnsi" w:eastAsiaTheme="minorHAnsi" w:hAnsiTheme="minorHAnsi" w:cstheme="minorHAnsi"/>
                    <w:sz w:val="20"/>
                    <w:szCs w:val="20"/>
                  </w:rPr>
                  <w:t>Enter Text here</w:t>
                </w:r>
              </w:p>
            </w:tc>
          </w:sdtContent>
        </w:sdt>
        <w:sdt>
          <w:sdtPr>
            <w:rPr>
              <w:rFonts w:asciiTheme="minorHAnsi" w:hAnsiTheme="minorHAnsi" w:cstheme="minorHAnsi"/>
              <w:sz w:val="22"/>
              <w:szCs w:val="22"/>
            </w:rPr>
            <w:id w:val="-580986432"/>
            <w:placeholder>
              <w:docPart w:val="6D9E565C8B604803B7729160824DDE51"/>
            </w:placeholder>
            <w:showingPlcHdr/>
            <w:text/>
          </w:sdtPr>
          <w:sdtEndPr/>
          <w:sdtContent>
            <w:tc>
              <w:tcPr>
                <w:tcW w:w="2574" w:type="dxa"/>
                <w:tcMar>
                  <w:top w:w="15" w:type="dxa"/>
                  <w:left w:w="15" w:type="dxa"/>
                  <w:bottom w:w="15" w:type="dxa"/>
                  <w:right w:w="15" w:type="dxa"/>
                </w:tcMar>
                <w:vAlign w:val="center"/>
              </w:tcPr>
              <w:p w14:paraId="547EC14F" w14:textId="35F41E65" w:rsidR="00974EEA" w:rsidRPr="00974EEA" w:rsidRDefault="009B2F77" w:rsidP="007F1A71">
                <w:pPr>
                  <w:spacing w:line="480" w:lineRule="auto"/>
                  <w:jc w:val="center"/>
                  <w:rPr>
                    <w:rFonts w:asciiTheme="minorHAnsi" w:hAnsiTheme="minorHAnsi" w:cstheme="minorHAnsi"/>
                    <w:sz w:val="22"/>
                    <w:szCs w:val="22"/>
                  </w:rPr>
                </w:pPr>
                <w:r w:rsidRPr="00E913B2">
                  <w:rPr>
                    <w:rStyle w:val="PlaceholderText"/>
                    <w:rFonts w:asciiTheme="minorHAnsi" w:eastAsiaTheme="minorHAnsi" w:hAnsiTheme="minorHAnsi" w:cstheme="minorHAnsi"/>
                    <w:sz w:val="20"/>
                    <w:szCs w:val="20"/>
                  </w:rPr>
                  <w:t>Enter Text here</w:t>
                </w:r>
              </w:p>
            </w:tc>
          </w:sdtContent>
        </w:sdt>
        <w:sdt>
          <w:sdtPr>
            <w:rPr>
              <w:rFonts w:asciiTheme="minorHAnsi" w:hAnsiTheme="minorHAnsi" w:cstheme="minorHAnsi"/>
              <w:sz w:val="22"/>
              <w:szCs w:val="22"/>
            </w:rPr>
            <w:id w:val="-126470450"/>
            <w:placeholder>
              <w:docPart w:val="780F72D948B0483682467DD54BBF66AD"/>
            </w:placeholder>
            <w:showingPlcHdr/>
            <w:text/>
          </w:sdtPr>
          <w:sdtEndPr/>
          <w:sdtContent>
            <w:tc>
              <w:tcPr>
                <w:tcW w:w="2559" w:type="dxa"/>
                <w:tcMar>
                  <w:top w:w="15" w:type="dxa"/>
                  <w:left w:w="15" w:type="dxa"/>
                  <w:bottom w:w="15" w:type="dxa"/>
                  <w:right w:w="15" w:type="dxa"/>
                </w:tcMar>
                <w:vAlign w:val="center"/>
              </w:tcPr>
              <w:p w14:paraId="1DCACAC5" w14:textId="4BD4FF3F" w:rsidR="00974EEA" w:rsidRPr="00974EEA" w:rsidRDefault="009B2F77" w:rsidP="007F1A71">
                <w:pPr>
                  <w:spacing w:line="480" w:lineRule="auto"/>
                  <w:jc w:val="center"/>
                  <w:rPr>
                    <w:rFonts w:asciiTheme="minorHAnsi" w:hAnsiTheme="minorHAnsi" w:cstheme="minorHAnsi"/>
                    <w:sz w:val="22"/>
                    <w:szCs w:val="22"/>
                  </w:rPr>
                </w:pPr>
                <w:r w:rsidRPr="00E913B2">
                  <w:rPr>
                    <w:rStyle w:val="PlaceholderText"/>
                    <w:rFonts w:asciiTheme="minorHAnsi" w:eastAsiaTheme="minorHAnsi" w:hAnsiTheme="minorHAnsi" w:cstheme="minorHAnsi"/>
                    <w:sz w:val="20"/>
                    <w:szCs w:val="20"/>
                  </w:rPr>
                  <w:t>Enter Text here</w:t>
                </w:r>
              </w:p>
            </w:tc>
          </w:sdtContent>
        </w:sdt>
      </w:tr>
      <w:tr w:rsidR="00456880" w:rsidRPr="00974EEA" w14:paraId="52537515" w14:textId="77777777" w:rsidTr="009B2F77">
        <w:trPr>
          <w:trHeight w:val="463"/>
          <w:tblCellSpacing w:w="15" w:type="dxa"/>
        </w:trPr>
        <w:sdt>
          <w:sdtPr>
            <w:rPr>
              <w:rFonts w:asciiTheme="minorHAnsi" w:hAnsiTheme="minorHAnsi" w:cstheme="minorHAnsi"/>
              <w:sz w:val="18"/>
              <w:szCs w:val="18"/>
            </w:rPr>
            <w:id w:val="-412933496"/>
            <w:placeholder>
              <w:docPart w:val="22F99C8D933F4AC78C008A8C8D28C190"/>
            </w:placeholder>
            <w:showingPlcHdr/>
            <w:text/>
          </w:sdtPr>
          <w:sdtEndPr/>
          <w:sdtContent>
            <w:tc>
              <w:tcPr>
                <w:tcW w:w="2559" w:type="dxa"/>
                <w:tcMar>
                  <w:top w:w="15" w:type="dxa"/>
                  <w:left w:w="15" w:type="dxa"/>
                  <w:bottom w:w="15" w:type="dxa"/>
                  <w:right w:w="15" w:type="dxa"/>
                </w:tcMar>
                <w:vAlign w:val="center"/>
              </w:tcPr>
              <w:p w14:paraId="0F978246" w14:textId="28C5EDFE" w:rsidR="00456880" w:rsidRPr="00E913B2" w:rsidRDefault="00E913B2" w:rsidP="007F1A71">
                <w:pPr>
                  <w:spacing w:line="480" w:lineRule="auto"/>
                  <w:jc w:val="center"/>
                  <w:rPr>
                    <w:rFonts w:asciiTheme="minorHAnsi" w:hAnsiTheme="minorHAnsi" w:cstheme="minorHAnsi"/>
                    <w:sz w:val="18"/>
                    <w:szCs w:val="18"/>
                  </w:rPr>
                </w:pPr>
                <w:r w:rsidRPr="00E913B2">
                  <w:rPr>
                    <w:rStyle w:val="PlaceholderText"/>
                    <w:rFonts w:asciiTheme="minorHAnsi" w:eastAsiaTheme="minorHAnsi" w:hAnsiTheme="minorHAnsi" w:cstheme="minorHAnsi"/>
                    <w:sz w:val="18"/>
                    <w:szCs w:val="18"/>
                  </w:rPr>
                  <w:t>Enter Text here</w:t>
                </w:r>
              </w:p>
            </w:tc>
          </w:sdtContent>
        </w:sdt>
        <w:sdt>
          <w:sdtPr>
            <w:rPr>
              <w:rFonts w:asciiTheme="minorHAnsi" w:hAnsiTheme="minorHAnsi" w:cstheme="minorHAnsi"/>
              <w:sz w:val="22"/>
              <w:szCs w:val="22"/>
            </w:rPr>
            <w:id w:val="-27026809"/>
            <w:placeholder>
              <w:docPart w:val="5150514888844828BA28F67BCEA6BDF9"/>
            </w:placeholder>
            <w:showingPlcHdr/>
            <w:text/>
          </w:sdtPr>
          <w:sdtEndPr/>
          <w:sdtContent>
            <w:tc>
              <w:tcPr>
                <w:tcW w:w="2574" w:type="dxa"/>
                <w:tcMar>
                  <w:top w:w="15" w:type="dxa"/>
                  <w:left w:w="15" w:type="dxa"/>
                  <w:bottom w:w="15" w:type="dxa"/>
                  <w:right w:w="15" w:type="dxa"/>
                </w:tcMar>
                <w:vAlign w:val="center"/>
              </w:tcPr>
              <w:p w14:paraId="426D77CB" w14:textId="76A61E81" w:rsidR="00456880" w:rsidRPr="00974EEA" w:rsidRDefault="00E913B2" w:rsidP="007F1A71">
                <w:pPr>
                  <w:spacing w:line="480" w:lineRule="auto"/>
                  <w:jc w:val="center"/>
                  <w:rPr>
                    <w:rFonts w:asciiTheme="minorHAnsi" w:hAnsiTheme="minorHAnsi" w:cstheme="minorHAnsi"/>
                    <w:sz w:val="22"/>
                    <w:szCs w:val="22"/>
                  </w:rPr>
                </w:pPr>
                <w:r w:rsidRPr="00E913B2">
                  <w:rPr>
                    <w:rStyle w:val="PlaceholderText"/>
                    <w:rFonts w:asciiTheme="minorHAnsi" w:eastAsiaTheme="minorHAnsi" w:hAnsiTheme="minorHAnsi" w:cstheme="minorHAnsi"/>
                    <w:sz w:val="20"/>
                    <w:szCs w:val="20"/>
                  </w:rPr>
                  <w:t>Enter Text here</w:t>
                </w:r>
              </w:p>
            </w:tc>
          </w:sdtContent>
        </w:sdt>
        <w:sdt>
          <w:sdtPr>
            <w:rPr>
              <w:rFonts w:asciiTheme="minorHAnsi" w:hAnsiTheme="minorHAnsi" w:cstheme="minorHAnsi"/>
              <w:sz w:val="22"/>
              <w:szCs w:val="22"/>
            </w:rPr>
            <w:id w:val="1989586893"/>
            <w:placeholder>
              <w:docPart w:val="B5DB5F96F6FA4434B6F072768DE80CAA"/>
            </w:placeholder>
            <w:showingPlcHdr/>
            <w:text/>
          </w:sdtPr>
          <w:sdtEndPr/>
          <w:sdtContent>
            <w:tc>
              <w:tcPr>
                <w:tcW w:w="2574" w:type="dxa"/>
                <w:tcMar>
                  <w:top w:w="15" w:type="dxa"/>
                  <w:left w:w="15" w:type="dxa"/>
                  <w:bottom w:w="15" w:type="dxa"/>
                  <w:right w:w="15" w:type="dxa"/>
                </w:tcMar>
                <w:vAlign w:val="center"/>
              </w:tcPr>
              <w:p w14:paraId="7C9981B5" w14:textId="3B74FF51" w:rsidR="00456880" w:rsidRPr="00974EEA" w:rsidRDefault="009B2F77" w:rsidP="007F1A71">
                <w:pPr>
                  <w:spacing w:line="480" w:lineRule="auto"/>
                  <w:jc w:val="center"/>
                  <w:rPr>
                    <w:rFonts w:asciiTheme="minorHAnsi" w:hAnsiTheme="minorHAnsi" w:cstheme="minorHAnsi"/>
                    <w:sz w:val="22"/>
                    <w:szCs w:val="22"/>
                  </w:rPr>
                </w:pPr>
                <w:r w:rsidRPr="00E913B2">
                  <w:rPr>
                    <w:rStyle w:val="PlaceholderText"/>
                    <w:rFonts w:asciiTheme="minorHAnsi" w:eastAsiaTheme="minorHAnsi" w:hAnsiTheme="minorHAnsi" w:cstheme="minorHAnsi"/>
                    <w:sz w:val="20"/>
                    <w:szCs w:val="20"/>
                  </w:rPr>
                  <w:t>Enter Text here</w:t>
                </w:r>
              </w:p>
            </w:tc>
          </w:sdtContent>
        </w:sdt>
        <w:sdt>
          <w:sdtPr>
            <w:rPr>
              <w:rFonts w:asciiTheme="minorHAnsi" w:hAnsiTheme="minorHAnsi" w:cstheme="minorHAnsi"/>
              <w:sz w:val="22"/>
              <w:szCs w:val="22"/>
            </w:rPr>
            <w:id w:val="374589666"/>
            <w:placeholder>
              <w:docPart w:val="BF82BB2AC9924627BE55CE6FEBBE56AE"/>
            </w:placeholder>
            <w:showingPlcHdr/>
            <w:text/>
          </w:sdtPr>
          <w:sdtEndPr/>
          <w:sdtContent>
            <w:tc>
              <w:tcPr>
                <w:tcW w:w="2559" w:type="dxa"/>
                <w:tcMar>
                  <w:top w:w="15" w:type="dxa"/>
                  <w:left w:w="15" w:type="dxa"/>
                  <w:bottom w:w="15" w:type="dxa"/>
                  <w:right w:w="15" w:type="dxa"/>
                </w:tcMar>
                <w:vAlign w:val="center"/>
              </w:tcPr>
              <w:p w14:paraId="2811EA3A" w14:textId="3EB1E811" w:rsidR="00456880" w:rsidRPr="00974EEA" w:rsidRDefault="009B2F77" w:rsidP="007F1A71">
                <w:pPr>
                  <w:spacing w:line="480" w:lineRule="auto"/>
                  <w:jc w:val="center"/>
                  <w:rPr>
                    <w:rFonts w:asciiTheme="minorHAnsi" w:hAnsiTheme="minorHAnsi" w:cstheme="minorHAnsi"/>
                    <w:sz w:val="22"/>
                    <w:szCs w:val="22"/>
                  </w:rPr>
                </w:pPr>
                <w:r w:rsidRPr="00E913B2">
                  <w:rPr>
                    <w:rStyle w:val="PlaceholderText"/>
                    <w:rFonts w:asciiTheme="minorHAnsi" w:eastAsiaTheme="minorHAnsi" w:hAnsiTheme="minorHAnsi" w:cstheme="minorHAnsi"/>
                    <w:sz w:val="20"/>
                    <w:szCs w:val="20"/>
                  </w:rPr>
                  <w:t>Enter Text here</w:t>
                </w:r>
              </w:p>
            </w:tc>
          </w:sdtContent>
        </w:sdt>
      </w:tr>
      <w:tr w:rsidR="00456880" w:rsidRPr="00974EEA" w14:paraId="70876876" w14:textId="77777777" w:rsidTr="009B2F77">
        <w:trPr>
          <w:trHeight w:val="463"/>
          <w:tblCellSpacing w:w="15" w:type="dxa"/>
        </w:trPr>
        <w:sdt>
          <w:sdtPr>
            <w:rPr>
              <w:rFonts w:asciiTheme="minorHAnsi" w:hAnsiTheme="minorHAnsi" w:cstheme="minorHAnsi"/>
              <w:sz w:val="18"/>
              <w:szCs w:val="18"/>
            </w:rPr>
            <w:id w:val="-1013373812"/>
            <w:placeholder>
              <w:docPart w:val="A97E97A595304F78A4EF07E4CF0DBF5A"/>
            </w:placeholder>
            <w:showingPlcHdr/>
            <w:text/>
          </w:sdtPr>
          <w:sdtEndPr/>
          <w:sdtContent>
            <w:tc>
              <w:tcPr>
                <w:tcW w:w="2559" w:type="dxa"/>
                <w:tcMar>
                  <w:top w:w="15" w:type="dxa"/>
                  <w:left w:w="15" w:type="dxa"/>
                  <w:bottom w:w="15" w:type="dxa"/>
                  <w:right w:w="15" w:type="dxa"/>
                </w:tcMar>
                <w:vAlign w:val="center"/>
              </w:tcPr>
              <w:p w14:paraId="66BF8171" w14:textId="7C53FEC3" w:rsidR="00456880" w:rsidRPr="00E913B2" w:rsidRDefault="00E913B2" w:rsidP="007F1A71">
                <w:pPr>
                  <w:spacing w:line="480" w:lineRule="auto"/>
                  <w:jc w:val="center"/>
                  <w:rPr>
                    <w:rFonts w:asciiTheme="minorHAnsi" w:hAnsiTheme="minorHAnsi" w:cstheme="minorHAnsi"/>
                    <w:sz w:val="18"/>
                    <w:szCs w:val="18"/>
                  </w:rPr>
                </w:pPr>
                <w:r w:rsidRPr="00E913B2">
                  <w:rPr>
                    <w:rStyle w:val="PlaceholderText"/>
                    <w:rFonts w:asciiTheme="minorHAnsi" w:eastAsiaTheme="minorHAnsi" w:hAnsiTheme="minorHAnsi" w:cstheme="minorHAnsi"/>
                    <w:sz w:val="18"/>
                    <w:szCs w:val="18"/>
                  </w:rPr>
                  <w:t>Enter Text here</w:t>
                </w:r>
              </w:p>
            </w:tc>
          </w:sdtContent>
        </w:sdt>
        <w:sdt>
          <w:sdtPr>
            <w:rPr>
              <w:rFonts w:asciiTheme="minorHAnsi" w:hAnsiTheme="minorHAnsi" w:cstheme="minorHAnsi"/>
              <w:sz w:val="22"/>
              <w:szCs w:val="22"/>
            </w:rPr>
            <w:id w:val="971184319"/>
            <w:placeholder>
              <w:docPart w:val="560848F131274AC48EC71E8B5B134B8B"/>
            </w:placeholder>
            <w:showingPlcHdr/>
            <w:text/>
          </w:sdtPr>
          <w:sdtEndPr/>
          <w:sdtContent>
            <w:tc>
              <w:tcPr>
                <w:tcW w:w="2574" w:type="dxa"/>
                <w:tcMar>
                  <w:top w:w="15" w:type="dxa"/>
                  <w:left w:w="15" w:type="dxa"/>
                  <w:bottom w:w="15" w:type="dxa"/>
                  <w:right w:w="15" w:type="dxa"/>
                </w:tcMar>
                <w:vAlign w:val="center"/>
              </w:tcPr>
              <w:p w14:paraId="5BD5AB95" w14:textId="5AE6F8FC" w:rsidR="00456880" w:rsidRPr="00974EEA" w:rsidRDefault="00E913B2" w:rsidP="007F1A71">
                <w:pPr>
                  <w:spacing w:line="480" w:lineRule="auto"/>
                  <w:jc w:val="center"/>
                  <w:rPr>
                    <w:rFonts w:asciiTheme="minorHAnsi" w:hAnsiTheme="minorHAnsi" w:cstheme="minorHAnsi"/>
                    <w:sz w:val="22"/>
                    <w:szCs w:val="22"/>
                  </w:rPr>
                </w:pPr>
                <w:r w:rsidRPr="00E913B2">
                  <w:rPr>
                    <w:rStyle w:val="PlaceholderText"/>
                    <w:rFonts w:asciiTheme="minorHAnsi" w:eastAsiaTheme="minorHAnsi" w:hAnsiTheme="minorHAnsi" w:cstheme="minorHAnsi"/>
                    <w:sz w:val="20"/>
                    <w:szCs w:val="20"/>
                  </w:rPr>
                  <w:t>Enter Text here</w:t>
                </w:r>
              </w:p>
            </w:tc>
          </w:sdtContent>
        </w:sdt>
        <w:sdt>
          <w:sdtPr>
            <w:rPr>
              <w:rFonts w:asciiTheme="minorHAnsi" w:hAnsiTheme="minorHAnsi" w:cstheme="minorHAnsi"/>
              <w:sz w:val="22"/>
              <w:szCs w:val="22"/>
            </w:rPr>
            <w:id w:val="501323334"/>
            <w:placeholder>
              <w:docPart w:val="36DF10CA3A70401A9C09A2D347678A22"/>
            </w:placeholder>
            <w:showingPlcHdr/>
            <w:text/>
          </w:sdtPr>
          <w:sdtEndPr/>
          <w:sdtContent>
            <w:tc>
              <w:tcPr>
                <w:tcW w:w="2574" w:type="dxa"/>
                <w:tcMar>
                  <w:top w:w="15" w:type="dxa"/>
                  <w:left w:w="15" w:type="dxa"/>
                  <w:bottom w:w="15" w:type="dxa"/>
                  <w:right w:w="15" w:type="dxa"/>
                </w:tcMar>
                <w:vAlign w:val="center"/>
              </w:tcPr>
              <w:p w14:paraId="2F2463AC" w14:textId="35752C1C" w:rsidR="00456880" w:rsidRPr="00974EEA" w:rsidRDefault="009B2F77" w:rsidP="007F1A71">
                <w:pPr>
                  <w:spacing w:line="480" w:lineRule="auto"/>
                  <w:jc w:val="center"/>
                  <w:rPr>
                    <w:rFonts w:asciiTheme="minorHAnsi" w:hAnsiTheme="minorHAnsi" w:cstheme="minorHAnsi"/>
                    <w:sz w:val="22"/>
                    <w:szCs w:val="22"/>
                  </w:rPr>
                </w:pPr>
                <w:r w:rsidRPr="00E913B2">
                  <w:rPr>
                    <w:rStyle w:val="PlaceholderText"/>
                    <w:rFonts w:asciiTheme="minorHAnsi" w:eastAsiaTheme="minorHAnsi" w:hAnsiTheme="minorHAnsi" w:cstheme="minorHAnsi"/>
                    <w:sz w:val="20"/>
                    <w:szCs w:val="20"/>
                  </w:rPr>
                  <w:t>Enter Text here</w:t>
                </w:r>
              </w:p>
            </w:tc>
          </w:sdtContent>
        </w:sdt>
        <w:sdt>
          <w:sdtPr>
            <w:rPr>
              <w:rFonts w:asciiTheme="minorHAnsi" w:hAnsiTheme="minorHAnsi" w:cstheme="minorHAnsi"/>
              <w:sz w:val="22"/>
              <w:szCs w:val="22"/>
            </w:rPr>
            <w:id w:val="-685524189"/>
            <w:placeholder>
              <w:docPart w:val="1CB2673E032B436BBEDD83C29F72DED7"/>
            </w:placeholder>
            <w:showingPlcHdr/>
            <w:text/>
          </w:sdtPr>
          <w:sdtEndPr/>
          <w:sdtContent>
            <w:tc>
              <w:tcPr>
                <w:tcW w:w="2559" w:type="dxa"/>
                <w:tcMar>
                  <w:top w:w="15" w:type="dxa"/>
                  <w:left w:w="15" w:type="dxa"/>
                  <w:bottom w:w="15" w:type="dxa"/>
                  <w:right w:w="15" w:type="dxa"/>
                </w:tcMar>
                <w:vAlign w:val="center"/>
              </w:tcPr>
              <w:p w14:paraId="22109095" w14:textId="7B43C839" w:rsidR="00456880" w:rsidRPr="00974EEA" w:rsidRDefault="009B2F77" w:rsidP="007F1A71">
                <w:pPr>
                  <w:spacing w:line="480" w:lineRule="auto"/>
                  <w:jc w:val="center"/>
                  <w:rPr>
                    <w:rFonts w:asciiTheme="minorHAnsi" w:hAnsiTheme="minorHAnsi" w:cstheme="minorHAnsi"/>
                    <w:sz w:val="22"/>
                    <w:szCs w:val="22"/>
                  </w:rPr>
                </w:pPr>
                <w:r w:rsidRPr="00E913B2">
                  <w:rPr>
                    <w:rStyle w:val="PlaceholderText"/>
                    <w:rFonts w:asciiTheme="minorHAnsi" w:eastAsiaTheme="minorHAnsi" w:hAnsiTheme="minorHAnsi" w:cstheme="minorHAnsi"/>
                    <w:sz w:val="20"/>
                    <w:szCs w:val="20"/>
                  </w:rPr>
                  <w:t>Enter Text here</w:t>
                </w:r>
              </w:p>
            </w:tc>
          </w:sdtContent>
        </w:sdt>
      </w:tr>
      <w:tr w:rsidR="00456880" w:rsidRPr="00974EEA" w14:paraId="7A8AC164" w14:textId="77777777" w:rsidTr="009B2F77">
        <w:trPr>
          <w:trHeight w:val="499"/>
          <w:tblCellSpacing w:w="15" w:type="dxa"/>
        </w:trPr>
        <w:sdt>
          <w:sdtPr>
            <w:rPr>
              <w:rFonts w:asciiTheme="minorHAnsi" w:hAnsiTheme="minorHAnsi" w:cstheme="minorHAnsi"/>
              <w:sz w:val="18"/>
              <w:szCs w:val="18"/>
            </w:rPr>
            <w:id w:val="-894033409"/>
            <w:placeholder>
              <w:docPart w:val="A728CD6BEA29455598F692A8013DE19B"/>
            </w:placeholder>
            <w:showingPlcHdr/>
            <w:text/>
          </w:sdtPr>
          <w:sdtEndPr/>
          <w:sdtContent>
            <w:tc>
              <w:tcPr>
                <w:tcW w:w="2559" w:type="dxa"/>
                <w:tcMar>
                  <w:top w:w="15" w:type="dxa"/>
                  <w:left w:w="15" w:type="dxa"/>
                  <w:bottom w:w="15" w:type="dxa"/>
                  <w:right w:w="15" w:type="dxa"/>
                </w:tcMar>
                <w:vAlign w:val="center"/>
              </w:tcPr>
              <w:p w14:paraId="15BF69E3" w14:textId="5839D98C" w:rsidR="00456880" w:rsidRPr="00E913B2" w:rsidRDefault="00E913B2" w:rsidP="007F1A71">
                <w:pPr>
                  <w:spacing w:line="480" w:lineRule="auto"/>
                  <w:jc w:val="center"/>
                  <w:rPr>
                    <w:rFonts w:asciiTheme="minorHAnsi" w:hAnsiTheme="minorHAnsi" w:cstheme="minorHAnsi"/>
                    <w:sz w:val="18"/>
                    <w:szCs w:val="18"/>
                  </w:rPr>
                </w:pPr>
                <w:r w:rsidRPr="00E913B2">
                  <w:rPr>
                    <w:rStyle w:val="PlaceholderText"/>
                    <w:rFonts w:asciiTheme="minorHAnsi" w:eastAsiaTheme="minorHAnsi" w:hAnsiTheme="minorHAnsi" w:cstheme="minorHAnsi"/>
                    <w:sz w:val="18"/>
                    <w:szCs w:val="18"/>
                  </w:rPr>
                  <w:t>Enter Text here</w:t>
                </w:r>
              </w:p>
            </w:tc>
          </w:sdtContent>
        </w:sdt>
        <w:sdt>
          <w:sdtPr>
            <w:rPr>
              <w:rFonts w:asciiTheme="minorHAnsi" w:hAnsiTheme="minorHAnsi" w:cstheme="minorHAnsi"/>
              <w:sz w:val="22"/>
              <w:szCs w:val="22"/>
            </w:rPr>
            <w:id w:val="1950044533"/>
            <w:placeholder>
              <w:docPart w:val="CCC05204B2174E4DBD37333F7D415EAE"/>
            </w:placeholder>
            <w:showingPlcHdr/>
            <w:text/>
          </w:sdtPr>
          <w:sdtEndPr/>
          <w:sdtContent>
            <w:tc>
              <w:tcPr>
                <w:tcW w:w="2574" w:type="dxa"/>
                <w:tcMar>
                  <w:top w:w="15" w:type="dxa"/>
                  <w:left w:w="15" w:type="dxa"/>
                  <w:bottom w:w="15" w:type="dxa"/>
                  <w:right w:w="15" w:type="dxa"/>
                </w:tcMar>
                <w:vAlign w:val="center"/>
              </w:tcPr>
              <w:p w14:paraId="6B4DD60B" w14:textId="4583CFDE" w:rsidR="00456880" w:rsidRPr="00974EEA" w:rsidRDefault="00E913B2" w:rsidP="007F1A71">
                <w:pPr>
                  <w:spacing w:line="480" w:lineRule="auto"/>
                  <w:jc w:val="center"/>
                  <w:rPr>
                    <w:rFonts w:asciiTheme="minorHAnsi" w:hAnsiTheme="minorHAnsi" w:cstheme="minorHAnsi"/>
                    <w:sz w:val="22"/>
                    <w:szCs w:val="22"/>
                  </w:rPr>
                </w:pPr>
                <w:r w:rsidRPr="00E913B2">
                  <w:rPr>
                    <w:rStyle w:val="PlaceholderText"/>
                    <w:rFonts w:asciiTheme="minorHAnsi" w:eastAsiaTheme="minorHAnsi" w:hAnsiTheme="minorHAnsi" w:cstheme="minorHAnsi"/>
                    <w:sz w:val="20"/>
                    <w:szCs w:val="20"/>
                  </w:rPr>
                  <w:t>Enter Text here</w:t>
                </w:r>
                <w:r w:rsidRPr="007F68FD">
                  <w:rPr>
                    <w:rStyle w:val="PlaceholderText"/>
                    <w:rFonts w:eastAsiaTheme="minorHAnsi"/>
                  </w:rPr>
                  <w:t>.</w:t>
                </w:r>
              </w:p>
            </w:tc>
          </w:sdtContent>
        </w:sdt>
        <w:sdt>
          <w:sdtPr>
            <w:rPr>
              <w:rFonts w:asciiTheme="minorHAnsi" w:hAnsiTheme="minorHAnsi" w:cstheme="minorHAnsi"/>
              <w:sz w:val="22"/>
              <w:szCs w:val="22"/>
            </w:rPr>
            <w:id w:val="-1004212020"/>
            <w:placeholder>
              <w:docPart w:val="F1EFA8C9BCF440ED965FF8604E36B260"/>
            </w:placeholder>
            <w:showingPlcHdr/>
            <w:text/>
          </w:sdtPr>
          <w:sdtEndPr/>
          <w:sdtContent>
            <w:tc>
              <w:tcPr>
                <w:tcW w:w="2574" w:type="dxa"/>
                <w:tcMar>
                  <w:top w:w="15" w:type="dxa"/>
                  <w:left w:w="15" w:type="dxa"/>
                  <w:bottom w:w="15" w:type="dxa"/>
                  <w:right w:w="15" w:type="dxa"/>
                </w:tcMar>
                <w:vAlign w:val="center"/>
              </w:tcPr>
              <w:p w14:paraId="2419671F" w14:textId="72AEB9C5" w:rsidR="00456880" w:rsidRPr="00974EEA" w:rsidRDefault="009B2F77" w:rsidP="007F1A71">
                <w:pPr>
                  <w:spacing w:line="480" w:lineRule="auto"/>
                  <w:jc w:val="center"/>
                  <w:rPr>
                    <w:rFonts w:asciiTheme="minorHAnsi" w:hAnsiTheme="minorHAnsi" w:cstheme="minorHAnsi"/>
                    <w:sz w:val="22"/>
                    <w:szCs w:val="22"/>
                  </w:rPr>
                </w:pPr>
                <w:r w:rsidRPr="00E913B2">
                  <w:rPr>
                    <w:rStyle w:val="PlaceholderText"/>
                    <w:rFonts w:asciiTheme="minorHAnsi" w:eastAsiaTheme="minorHAnsi" w:hAnsiTheme="minorHAnsi" w:cstheme="minorHAnsi"/>
                    <w:sz w:val="20"/>
                    <w:szCs w:val="20"/>
                  </w:rPr>
                  <w:t>Enter Text here</w:t>
                </w:r>
              </w:p>
            </w:tc>
          </w:sdtContent>
        </w:sdt>
        <w:sdt>
          <w:sdtPr>
            <w:rPr>
              <w:rFonts w:asciiTheme="minorHAnsi" w:hAnsiTheme="minorHAnsi" w:cstheme="minorHAnsi"/>
              <w:sz w:val="22"/>
              <w:szCs w:val="22"/>
            </w:rPr>
            <w:id w:val="1599137634"/>
            <w:placeholder>
              <w:docPart w:val="193733856A2645EEB619FBCF688F22CB"/>
            </w:placeholder>
            <w:showingPlcHdr/>
            <w:text/>
          </w:sdtPr>
          <w:sdtEndPr/>
          <w:sdtContent>
            <w:tc>
              <w:tcPr>
                <w:tcW w:w="2559" w:type="dxa"/>
                <w:tcMar>
                  <w:top w:w="15" w:type="dxa"/>
                  <w:left w:w="15" w:type="dxa"/>
                  <w:bottom w:w="15" w:type="dxa"/>
                  <w:right w:w="15" w:type="dxa"/>
                </w:tcMar>
                <w:vAlign w:val="center"/>
              </w:tcPr>
              <w:p w14:paraId="7D95E54D" w14:textId="3E073831" w:rsidR="00456880" w:rsidRPr="00974EEA" w:rsidRDefault="009B2F77" w:rsidP="007F1A71">
                <w:pPr>
                  <w:spacing w:line="480" w:lineRule="auto"/>
                  <w:jc w:val="center"/>
                  <w:rPr>
                    <w:rFonts w:asciiTheme="minorHAnsi" w:hAnsiTheme="minorHAnsi" w:cstheme="minorHAnsi"/>
                    <w:sz w:val="22"/>
                    <w:szCs w:val="22"/>
                  </w:rPr>
                </w:pPr>
                <w:r w:rsidRPr="00E913B2">
                  <w:rPr>
                    <w:rStyle w:val="PlaceholderText"/>
                    <w:rFonts w:asciiTheme="minorHAnsi" w:eastAsiaTheme="minorHAnsi" w:hAnsiTheme="minorHAnsi" w:cstheme="minorHAnsi"/>
                    <w:sz w:val="20"/>
                    <w:szCs w:val="20"/>
                  </w:rPr>
                  <w:t>Enter Text here</w:t>
                </w:r>
              </w:p>
            </w:tc>
          </w:sdtContent>
        </w:sdt>
      </w:tr>
      <w:tr w:rsidR="00456880" w:rsidRPr="00974EEA" w14:paraId="608BF9EA" w14:textId="77777777" w:rsidTr="009B2F77">
        <w:trPr>
          <w:trHeight w:val="463"/>
          <w:tblCellSpacing w:w="15" w:type="dxa"/>
        </w:trPr>
        <w:sdt>
          <w:sdtPr>
            <w:rPr>
              <w:rFonts w:asciiTheme="minorHAnsi" w:hAnsiTheme="minorHAnsi" w:cstheme="minorHAnsi"/>
              <w:sz w:val="18"/>
              <w:szCs w:val="18"/>
            </w:rPr>
            <w:id w:val="-287589074"/>
            <w:placeholder>
              <w:docPart w:val="1DB5B0264DE84B5C88910335118B24AE"/>
            </w:placeholder>
            <w:showingPlcHdr/>
            <w:text/>
          </w:sdtPr>
          <w:sdtEndPr/>
          <w:sdtContent>
            <w:tc>
              <w:tcPr>
                <w:tcW w:w="2559" w:type="dxa"/>
                <w:tcMar>
                  <w:top w:w="15" w:type="dxa"/>
                  <w:left w:w="15" w:type="dxa"/>
                  <w:bottom w:w="15" w:type="dxa"/>
                  <w:right w:w="15" w:type="dxa"/>
                </w:tcMar>
                <w:vAlign w:val="center"/>
              </w:tcPr>
              <w:p w14:paraId="382A1470" w14:textId="11A03F39" w:rsidR="00456880" w:rsidRPr="00E913B2" w:rsidRDefault="00E913B2" w:rsidP="007F1A71">
                <w:pPr>
                  <w:spacing w:line="480" w:lineRule="auto"/>
                  <w:jc w:val="center"/>
                  <w:rPr>
                    <w:rFonts w:asciiTheme="minorHAnsi" w:hAnsiTheme="minorHAnsi" w:cstheme="minorHAnsi"/>
                    <w:sz w:val="18"/>
                    <w:szCs w:val="18"/>
                  </w:rPr>
                </w:pPr>
                <w:r w:rsidRPr="00E913B2">
                  <w:rPr>
                    <w:rStyle w:val="PlaceholderText"/>
                    <w:rFonts w:asciiTheme="minorHAnsi" w:eastAsiaTheme="minorHAnsi" w:hAnsiTheme="minorHAnsi" w:cstheme="minorHAnsi"/>
                    <w:sz w:val="18"/>
                    <w:szCs w:val="18"/>
                  </w:rPr>
                  <w:t>Enter Text here</w:t>
                </w:r>
              </w:p>
            </w:tc>
          </w:sdtContent>
        </w:sdt>
        <w:sdt>
          <w:sdtPr>
            <w:rPr>
              <w:rFonts w:asciiTheme="minorHAnsi" w:hAnsiTheme="minorHAnsi" w:cstheme="minorHAnsi"/>
              <w:sz w:val="22"/>
              <w:szCs w:val="22"/>
            </w:rPr>
            <w:id w:val="1174601034"/>
            <w:placeholder>
              <w:docPart w:val="B6D3F008AD374DE18FD4EF81EC8D298E"/>
            </w:placeholder>
            <w:showingPlcHdr/>
            <w:text/>
          </w:sdtPr>
          <w:sdtEndPr/>
          <w:sdtContent>
            <w:tc>
              <w:tcPr>
                <w:tcW w:w="2574" w:type="dxa"/>
                <w:tcMar>
                  <w:top w:w="15" w:type="dxa"/>
                  <w:left w:w="15" w:type="dxa"/>
                  <w:bottom w:w="15" w:type="dxa"/>
                  <w:right w:w="15" w:type="dxa"/>
                </w:tcMar>
                <w:vAlign w:val="center"/>
              </w:tcPr>
              <w:p w14:paraId="415ED0F3" w14:textId="744F2666" w:rsidR="00456880" w:rsidRPr="00974EEA" w:rsidRDefault="00E913B2" w:rsidP="007F1A71">
                <w:pPr>
                  <w:spacing w:line="480" w:lineRule="auto"/>
                  <w:jc w:val="center"/>
                  <w:rPr>
                    <w:rFonts w:asciiTheme="minorHAnsi" w:hAnsiTheme="minorHAnsi" w:cstheme="minorHAnsi"/>
                    <w:sz w:val="22"/>
                    <w:szCs w:val="22"/>
                  </w:rPr>
                </w:pPr>
                <w:r w:rsidRPr="00E913B2">
                  <w:rPr>
                    <w:rStyle w:val="PlaceholderText"/>
                    <w:rFonts w:asciiTheme="minorHAnsi" w:eastAsiaTheme="minorHAnsi" w:hAnsiTheme="minorHAnsi" w:cstheme="minorHAnsi"/>
                    <w:sz w:val="20"/>
                    <w:szCs w:val="20"/>
                  </w:rPr>
                  <w:t>Enter Text here</w:t>
                </w:r>
              </w:p>
            </w:tc>
          </w:sdtContent>
        </w:sdt>
        <w:sdt>
          <w:sdtPr>
            <w:rPr>
              <w:rFonts w:asciiTheme="minorHAnsi" w:hAnsiTheme="minorHAnsi" w:cstheme="minorHAnsi"/>
              <w:sz w:val="22"/>
              <w:szCs w:val="22"/>
            </w:rPr>
            <w:id w:val="1665819152"/>
            <w:placeholder>
              <w:docPart w:val="1229D09CAFC542C4BDAC1A7B798334F5"/>
            </w:placeholder>
            <w:showingPlcHdr/>
            <w:text/>
          </w:sdtPr>
          <w:sdtEndPr/>
          <w:sdtContent>
            <w:tc>
              <w:tcPr>
                <w:tcW w:w="2574" w:type="dxa"/>
                <w:tcMar>
                  <w:top w:w="15" w:type="dxa"/>
                  <w:left w:w="15" w:type="dxa"/>
                  <w:bottom w:w="15" w:type="dxa"/>
                  <w:right w:w="15" w:type="dxa"/>
                </w:tcMar>
                <w:vAlign w:val="center"/>
              </w:tcPr>
              <w:p w14:paraId="6D82BFF5" w14:textId="5B41E511" w:rsidR="00456880" w:rsidRPr="00974EEA" w:rsidRDefault="009B2F77" w:rsidP="007F1A71">
                <w:pPr>
                  <w:spacing w:line="480" w:lineRule="auto"/>
                  <w:jc w:val="center"/>
                  <w:rPr>
                    <w:rFonts w:asciiTheme="minorHAnsi" w:hAnsiTheme="minorHAnsi" w:cstheme="minorHAnsi"/>
                    <w:sz w:val="22"/>
                    <w:szCs w:val="22"/>
                  </w:rPr>
                </w:pPr>
                <w:r w:rsidRPr="00E913B2">
                  <w:rPr>
                    <w:rStyle w:val="PlaceholderText"/>
                    <w:rFonts w:asciiTheme="minorHAnsi" w:eastAsiaTheme="minorHAnsi" w:hAnsiTheme="minorHAnsi" w:cstheme="minorHAnsi"/>
                    <w:sz w:val="20"/>
                    <w:szCs w:val="20"/>
                  </w:rPr>
                  <w:t>Enter Text here</w:t>
                </w:r>
              </w:p>
            </w:tc>
          </w:sdtContent>
        </w:sdt>
        <w:sdt>
          <w:sdtPr>
            <w:rPr>
              <w:rFonts w:asciiTheme="minorHAnsi" w:hAnsiTheme="minorHAnsi" w:cstheme="minorHAnsi"/>
              <w:sz w:val="22"/>
              <w:szCs w:val="22"/>
            </w:rPr>
            <w:id w:val="1033299982"/>
            <w:placeholder>
              <w:docPart w:val="87AA59B2F8AE49EA9E6AC14891722BD0"/>
            </w:placeholder>
            <w:showingPlcHdr/>
            <w:text/>
          </w:sdtPr>
          <w:sdtEndPr/>
          <w:sdtContent>
            <w:tc>
              <w:tcPr>
                <w:tcW w:w="2559" w:type="dxa"/>
                <w:tcMar>
                  <w:top w:w="15" w:type="dxa"/>
                  <w:left w:w="15" w:type="dxa"/>
                  <w:bottom w:w="15" w:type="dxa"/>
                  <w:right w:w="15" w:type="dxa"/>
                </w:tcMar>
                <w:vAlign w:val="center"/>
              </w:tcPr>
              <w:p w14:paraId="4C0B175C" w14:textId="1C115EBF" w:rsidR="00456880" w:rsidRPr="00974EEA" w:rsidRDefault="009B2F77" w:rsidP="007F1A71">
                <w:pPr>
                  <w:spacing w:line="480" w:lineRule="auto"/>
                  <w:jc w:val="center"/>
                  <w:rPr>
                    <w:rFonts w:asciiTheme="minorHAnsi" w:hAnsiTheme="minorHAnsi" w:cstheme="minorHAnsi"/>
                    <w:sz w:val="22"/>
                    <w:szCs w:val="22"/>
                  </w:rPr>
                </w:pPr>
                <w:r w:rsidRPr="00E913B2">
                  <w:rPr>
                    <w:rStyle w:val="PlaceholderText"/>
                    <w:rFonts w:asciiTheme="minorHAnsi" w:eastAsiaTheme="minorHAnsi" w:hAnsiTheme="minorHAnsi" w:cstheme="minorHAnsi"/>
                    <w:sz w:val="20"/>
                    <w:szCs w:val="20"/>
                  </w:rPr>
                  <w:t>Enter Text here</w:t>
                </w:r>
              </w:p>
            </w:tc>
          </w:sdtContent>
        </w:sdt>
      </w:tr>
      <w:tr w:rsidR="00456880" w:rsidRPr="00974EEA" w14:paraId="6954CE59" w14:textId="77777777" w:rsidTr="009B2F77">
        <w:trPr>
          <w:trHeight w:val="463"/>
          <w:tblCellSpacing w:w="15" w:type="dxa"/>
        </w:trPr>
        <w:sdt>
          <w:sdtPr>
            <w:rPr>
              <w:rFonts w:asciiTheme="minorHAnsi" w:hAnsiTheme="minorHAnsi" w:cstheme="minorHAnsi"/>
              <w:sz w:val="18"/>
              <w:szCs w:val="18"/>
            </w:rPr>
            <w:id w:val="-563869821"/>
            <w:placeholder>
              <w:docPart w:val="0830E8EAEEBC41AFA9C64CFC81E9DBB2"/>
            </w:placeholder>
            <w:showingPlcHdr/>
            <w:text/>
          </w:sdtPr>
          <w:sdtEndPr/>
          <w:sdtContent>
            <w:tc>
              <w:tcPr>
                <w:tcW w:w="2559" w:type="dxa"/>
                <w:tcMar>
                  <w:top w:w="15" w:type="dxa"/>
                  <w:left w:w="15" w:type="dxa"/>
                  <w:bottom w:w="15" w:type="dxa"/>
                  <w:right w:w="15" w:type="dxa"/>
                </w:tcMar>
                <w:vAlign w:val="center"/>
              </w:tcPr>
              <w:p w14:paraId="74FF6982" w14:textId="6D3C7D95" w:rsidR="00456880" w:rsidRPr="00E913B2" w:rsidRDefault="00E913B2" w:rsidP="007F1A71">
                <w:pPr>
                  <w:spacing w:line="480" w:lineRule="auto"/>
                  <w:jc w:val="center"/>
                  <w:rPr>
                    <w:rFonts w:asciiTheme="minorHAnsi" w:hAnsiTheme="minorHAnsi" w:cstheme="minorHAnsi"/>
                    <w:sz w:val="18"/>
                    <w:szCs w:val="18"/>
                  </w:rPr>
                </w:pPr>
                <w:r w:rsidRPr="00E913B2">
                  <w:rPr>
                    <w:rStyle w:val="PlaceholderText"/>
                    <w:rFonts w:asciiTheme="minorHAnsi" w:eastAsiaTheme="minorHAnsi" w:hAnsiTheme="minorHAnsi" w:cstheme="minorHAnsi"/>
                    <w:sz w:val="18"/>
                    <w:szCs w:val="18"/>
                  </w:rPr>
                  <w:t>Enter Text here</w:t>
                </w:r>
              </w:p>
            </w:tc>
          </w:sdtContent>
        </w:sdt>
        <w:sdt>
          <w:sdtPr>
            <w:rPr>
              <w:rFonts w:asciiTheme="minorHAnsi" w:hAnsiTheme="minorHAnsi" w:cstheme="minorHAnsi"/>
              <w:sz w:val="22"/>
              <w:szCs w:val="22"/>
            </w:rPr>
            <w:id w:val="-1632712867"/>
            <w:placeholder>
              <w:docPart w:val="AA8E6C1770664BBCB26F98A7B9341922"/>
            </w:placeholder>
            <w:showingPlcHdr/>
            <w:text/>
          </w:sdtPr>
          <w:sdtEndPr/>
          <w:sdtContent>
            <w:tc>
              <w:tcPr>
                <w:tcW w:w="2574" w:type="dxa"/>
                <w:tcMar>
                  <w:top w:w="15" w:type="dxa"/>
                  <w:left w:w="15" w:type="dxa"/>
                  <w:bottom w:w="15" w:type="dxa"/>
                  <w:right w:w="15" w:type="dxa"/>
                </w:tcMar>
                <w:vAlign w:val="center"/>
              </w:tcPr>
              <w:p w14:paraId="057FA8D3" w14:textId="6D33C1B6" w:rsidR="00456880" w:rsidRPr="00974EEA" w:rsidRDefault="00E913B2" w:rsidP="007F1A71">
                <w:pPr>
                  <w:spacing w:line="480" w:lineRule="auto"/>
                  <w:jc w:val="center"/>
                  <w:rPr>
                    <w:rFonts w:asciiTheme="minorHAnsi" w:hAnsiTheme="minorHAnsi" w:cstheme="minorHAnsi"/>
                    <w:sz w:val="22"/>
                    <w:szCs w:val="22"/>
                  </w:rPr>
                </w:pPr>
                <w:r w:rsidRPr="00E913B2">
                  <w:rPr>
                    <w:rStyle w:val="PlaceholderText"/>
                    <w:rFonts w:asciiTheme="minorHAnsi" w:eastAsiaTheme="minorHAnsi" w:hAnsiTheme="minorHAnsi" w:cstheme="minorHAnsi"/>
                    <w:sz w:val="20"/>
                    <w:szCs w:val="20"/>
                  </w:rPr>
                  <w:t>Enter Text here</w:t>
                </w:r>
              </w:p>
            </w:tc>
          </w:sdtContent>
        </w:sdt>
        <w:sdt>
          <w:sdtPr>
            <w:rPr>
              <w:rFonts w:asciiTheme="minorHAnsi" w:hAnsiTheme="minorHAnsi" w:cstheme="minorHAnsi"/>
              <w:sz w:val="22"/>
              <w:szCs w:val="22"/>
            </w:rPr>
            <w:id w:val="933160950"/>
            <w:placeholder>
              <w:docPart w:val="A644F3F2400D4B378B6E24E836CBD3B6"/>
            </w:placeholder>
            <w:showingPlcHdr/>
            <w:text/>
          </w:sdtPr>
          <w:sdtEndPr/>
          <w:sdtContent>
            <w:tc>
              <w:tcPr>
                <w:tcW w:w="2574" w:type="dxa"/>
                <w:tcMar>
                  <w:top w:w="15" w:type="dxa"/>
                  <w:left w:w="15" w:type="dxa"/>
                  <w:bottom w:w="15" w:type="dxa"/>
                  <w:right w:w="15" w:type="dxa"/>
                </w:tcMar>
                <w:vAlign w:val="center"/>
              </w:tcPr>
              <w:p w14:paraId="0D7C5F3A" w14:textId="4733DCCC" w:rsidR="00456880" w:rsidRPr="00974EEA" w:rsidRDefault="009B2F77" w:rsidP="007F1A71">
                <w:pPr>
                  <w:spacing w:line="480" w:lineRule="auto"/>
                  <w:jc w:val="center"/>
                  <w:rPr>
                    <w:rFonts w:asciiTheme="minorHAnsi" w:hAnsiTheme="minorHAnsi" w:cstheme="minorHAnsi"/>
                    <w:sz w:val="22"/>
                    <w:szCs w:val="22"/>
                  </w:rPr>
                </w:pPr>
                <w:r w:rsidRPr="00E913B2">
                  <w:rPr>
                    <w:rStyle w:val="PlaceholderText"/>
                    <w:rFonts w:asciiTheme="minorHAnsi" w:eastAsiaTheme="minorHAnsi" w:hAnsiTheme="minorHAnsi" w:cstheme="minorHAnsi"/>
                    <w:sz w:val="20"/>
                    <w:szCs w:val="20"/>
                  </w:rPr>
                  <w:t>Enter Text here</w:t>
                </w:r>
              </w:p>
            </w:tc>
          </w:sdtContent>
        </w:sdt>
        <w:sdt>
          <w:sdtPr>
            <w:rPr>
              <w:rFonts w:asciiTheme="minorHAnsi" w:hAnsiTheme="minorHAnsi" w:cstheme="minorHAnsi"/>
              <w:sz w:val="22"/>
              <w:szCs w:val="22"/>
            </w:rPr>
            <w:id w:val="-198017278"/>
            <w:placeholder>
              <w:docPart w:val="D9F2CCE9CD4146DBBF230223D834881B"/>
            </w:placeholder>
            <w:showingPlcHdr/>
            <w:text/>
          </w:sdtPr>
          <w:sdtEndPr/>
          <w:sdtContent>
            <w:tc>
              <w:tcPr>
                <w:tcW w:w="2559" w:type="dxa"/>
                <w:tcMar>
                  <w:top w:w="15" w:type="dxa"/>
                  <w:left w:w="15" w:type="dxa"/>
                  <w:bottom w:w="15" w:type="dxa"/>
                  <w:right w:w="15" w:type="dxa"/>
                </w:tcMar>
                <w:vAlign w:val="center"/>
              </w:tcPr>
              <w:p w14:paraId="775DECDD" w14:textId="38B8A4A2" w:rsidR="00456880" w:rsidRPr="00974EEA" w:rsidRDefault="009B2F77" w:rsidP="007F1A71">
                <w:pPr>
                  <w:spacing w:line="480" w:lineRule="auto"/>
                  <w:jc w:val="center"/>
                  <w:rPr>
                    <w:rFonts w:asciiTheme="minorHAnsi" w:hAnsiTheme="minorHAnsi" w:cstheme="minorHAnsi"/>
                    <w:sz w:val="22"/>
                    <w:szCs w:val="22"/>
                  </w:rPr>
                </w:pPr>
                <w:r w:rsidRPr="00E913B2">
                  <w:rPr>
                    <w:rStyle w:val="PlaceholderText"/>
                    <w:rFonts w:asciiTheme="minorHAnsi" w:eastAsiaTheme="minorHAnsi" w:hAnsiTheme="minorHAnsi" w:cstheme="minorHAnsi"/>
                    <w:sz w:val="20"/>
                    <w:szCs w:val="20"/>
                  </w:rPr>
                  <w:t>Enter Text here</w:t>
                </w:r>
              </w:p>
            </w:tc>
          </w:sdtContent>
        </w:sdt>
      </w:tr>
    </w:tbl>
    <w:p w14:paraId="1367B907" w14:textId="2FEBB9AD" w:rsidR="00974EEA" w:rsidRDefault="00974EEA" w:rsidP="007F1A71">
      <w:pPr>
        <w:spacing w:line="480" w:lineRule="auto"/>
        <w:rPr>
          <w:rFonts w:asciiTheme="minorHAnsi" w:eastAsia="Arial" w:hAnsiTheme="minorHAnsi" w:cstheme="minorHAnsi"/>
          <w:sz w:val="22"/>
          <w:szCs w:val="22"/>
        </w:rPr>
      </w:pPr>
      <w:r w:rsidRPr="00974EEA">
        <w:rPr>
          <w:rFonts w:asciiTheme="minorHAnsi" w:eastAsia="Arial" w:hAnsiTheme="minorHAnsi" w:cstheme="minorHAnsi"/>
          <w:sz w:val="22"/>
          <w:szCs w:val="22"/>
        </w:rPr>
        <w:t> </w:t>
      </w:r>
    </w:p>
    <w:p w14:paraId="4F835EA5" w14:textId="77777777" w:rsidR="00974EEA" w:rsidRPr="00974EEA" w:rsidRDefault="00974EEA" w:rsidP="007F1A71">
      <w:pPr>
        <w:spacing w:line="480" w:lineRule="auto"/>
        <w:rPr>
          <w:rFonts w:asciiTheme="minorHAnsi" w:hAnsiTheme="minorHAnsi" w:cstheme="minorHAnsi"/>
          <w:sz w:val="22"/>
          <w:szCs w:val="22"/>
        </w:rPr>
      </w:pPr>
    </w:p>
    <w:p w14:paraId="5A793F9A" w14:textId="77777777" w:rsidR="00974EEA" w:rsidRPr="00974EEA" w:rsidRDefault="00974EEA" w:rsidP="007F1A71">
      <w:pPr>
        <w:spacing w:line="480" w:lineRule="auto"/>
        <w:rPr>
          <w:rFonts w:asciiTheme="minorHAnsi" w:hAnsiTheme="minorHAnsi" w:cstheme="minorHAnsi"/>
          <w:sz w:val="22"/>
          <w:szCs w:val="22"/>
        </w:rPr>
      </w:pPr>
      <w:r w:rsidRPr="00974EEA">
        <w:rPr>
          <w:rFonts w:asciiTheme="minorHAnsi" w:eastAsia="Arial" w:hAnsiTheme="minorHAnsi" w:cstheme="minorHAnsi"/>
          <w:b/>
          <w:bCs/>
          <w:sz w:val="22"/>
          <w:szCs w:val="22"/>
        </w:rPr>
        <w:t>Security Deposit</w:t>
      </w:r>
      <w:r w:rsidRPr="00974EEA">
        <w:rPr>
          <w:rFonts w:asciiTheme="minorHAnsi" w:eastAsia="Arial" w:hAnsiTheme="minorHAnsi" w:cstheme="minorHAnsi"/>
          <w:sz w:val="22"/>
          <w:szCs w:val="22"/>
        </w:rPr>
        <w:t>: The total security deposit under the Lease is $__________. Each Tenant is responsible for his or her share of the security deposit as described above, and will receive his or her share of the security deposit minus any amount applied by the Landlord after the termination of the Lease.</w:t>
      </w:r>
    </w:p>
    <w:p w14:paraId="7889D115" w14:textId="77777777" w:rsidR="00974EEA" w:rsidRPr="00974EEA" w:rsidRDefault="00974EEA" w:rsidP="007F1A71">
      <w:pPr>
        <w:spacing w:line="480" w:lineRule="auto"/>
        <w:rPr>
          <w:rFonts w:asciiTheme="minorHAnsi" w:hAnsiTheme="minorHAnsi" w:cstheme="minorHAnsi"/>
          <w:sz w:val="22"/>
          <w:szCs w:val="22"/>
        </w:rPr>
      </w:pPr>
    </w:p>
    <w:p w14:paraId="5A27002C" w14:textId="67443873" w:rsidR="00974EEA" w:rsidRPr="00974EEA" w:rsidRDefault="00974EEA" w:rsidP="007F1A71">
      <w:pPr>
        <w:spacing w:line="480" w:lineRule="auto"/>
        <w:rPr>
          <w:rFonts w:asciiTheme="minorHAnsi" w:eastAsia="Arial" w:hAnsiTheme="minorHAnsi" w:cstheme="minorHAnsi"/>
          <w:sz w:val="22"/>
          <w:szCs w:val="22"/>
        </w:rPr>
      </w:pPr>
      <w:r w:rsidRPr="00974EEA">
        <w:rPr>
          <w:rFonts w:asciiTheme="minorHAnsi" w:eastAsia="Arial" w:hAnsiTheme="minorHAnsi" w:cstheme="minorHAnsi"/>
          <w:b/>
          <w:bCs/>
          <w:sz w:val="22"/>
          <w:szCs w:val="22"/>
        </w:rPr>
        <w:t>Utilities</w:t>
      </w:r>
      <w:r w:rsidRPr="00974EEA">
        <w:rPr>
          <w:rFonts w:asciiTheme="minorHAnsi" w:eastAsia="Arial" w:hAnsiTheme="minorHAnsi" w:cstheme="minorHAnsi"/>
          <w:sz w:val="22"/>
          <w:szCs w:val="22"/>
        </w:rPr>
        <w:t>:</w:t>
      </w:r>
      <w:r w:rsidRPr="00974EEA">
        <w:rPr>
          <w:rFonts w:asciiTheme="minorHAnsi" w:eastAsia="Arial" w:hAnsiTheme="minorHAnsi" w:cstheme="minorHAnsi"/>
          <w:b/>
          <w:bCs/>
          <w:sz w:val="22"/>
          <w:szCs w:val="22"/>
        </w:rPr>
        <w:t> </w:t>
      </w:r>
      <w:r w:rsidRPr="00974EEA">
        <w:rPr>
          <w:rFonts w:asciiTheme="minorHAnsi" w:eastAsia="Arial" w:hAnsiTheme="minorHAnsi" w:cstheme="minorHAnsi"/>
          <w:sz w:val="22"/>
          <w:szCs w:val="22"/>
        </w:rPr>
        <w:t>The rent: (Check one)</w:t>
      </w:r>
    </w:p>
    <w:p w14:paraId="253E8768" w14:textId="5C597025" w:rsidR="00974EEA" w:rsidRPr="00974EEA" w:rsidRDefault="00974EEA" w:rsidP="007F1A71">
      <w:pPr>
        <w:spacing w:line="480" w:lineRule="auto"/>
        <w:rPr>
          <w:rFonts w:asciiTheme="minorHAnsi" w:eastAsia="Arial" w:hAnsiTheme="minorHAnsi" w:cstheme="minorHAnsi"/>
          <w:sz w:val="22"/>
          <w:szCs w:val="22"/>
        </w:rPr>
      </w:pPr>
    </w:p>
    <w:p w14:paraId="6ADD5813" w14:textId="2D72BF23" w:rsidR="00974EEA" w:rsidRPr="00974EEA" w:rsidRDefault="00973B02" w:rsidP="007F1A71">
      <w:pPr>
        <w:spacing w:line="480" w:lineRule="auto"/>
        <w:rPr>
          <w:rFonts w:asciiTheme="minorHAnsi" w:eastAsia="Arial" w:hAnsiTheme="minorHAnsi" w:cstheme="minorHAnsi"/>
          <w:sz w:val="22"/>
          <w:szCs w:val="22"/>
        </w:rPr>
      </w:pPr>
      <w:sdt>
        <w:sdtPr>
          <w:rPr>
            <w:rFonts w:asciiTheme="minorHAnsi" w:eastAsia="MS Gothic" w:hAnsiTheme="minorHAnsi" w:cstheme="minorHAnsi"/>
            <w:sz w:val="22"/>
            <w:szCs w:val="22"/>
          </w:rPr>
          <w:id w:val="1525594713"/>
          <w14:checkbox>
            <w14:checked w14:val="0"/>
            <w14:checkedState w14:val="0052" w14:font="Wingdings 2"/>
            <w14:uncheckedState w14:val="2610" w14:font="MS Gothic"/>
          </w14:checkbox>
        </w:sdtPr>
        <w:sdtEndPr/>
        <w:sdtContent>
          <w:r w:rsidR="009B2F77">
            <w:rPr>
              <w:rFonts w:ascii="MS Gothic" w:eastAsia="MS Gothic" w:hAnsi="MS Gothic" w:cstheme="minorHAnsi" w:hint="eastAsia"/>
              <w:sz w:val="22"/>
              <w:szCs w:val="22"/>
            </w:rPr>
            <w:t>☐</w:t>
          </w:r>
        </w:sdtContent>
      </w:sdt>
      <w:r w:rsidR="00974EEA" w:rsidRPr="00974EEA">
        <w:rPr>
          <w:rFonts w:asciiTheme="minorHAnsi" w:hAnsiTheme="minorHAnsi" w:cstheme="minorHAnsi"/>
          <w:sz w:val="22"/>
          <w:szCs w:val="22"/>
        </w:rPr>
        <w:t xml:space="preserve"> Does </w:t>
      </w:r>
      <w:r w:rsidR="00974EEA" w:rsidRPr="00974EEA">
        <w:rPr>
          <w:rFonts w:asciiTheme="minorHAnsi" w:hAnsiTheme="minorHAnsi" w:cstheme="minorHAnsi"/>
          <w:sz w:val="22"/>
          <w:szCs w:val="22"/>
          <w:u w:val="single"/>
        </w:rPr>
        <w:t>NOT</w:t>
      </w:r>
      <w:r w:rsidR="00974EEA" w:rsidRPr="00974EEA">
        <w:rPr>
          <w:rFonts w:asciiTheme="minorHAnsi" w:hAnsiTheme="minorHAnsi" w:cstheme="minorHAnsi"/>
          <w:sz w:val="22"/>
          <w:szCs w:val="22"/>
        </w:rPr>
        <w:t xml:space="preserve"> include any utilities.</w:t>
      </w:r>
    </w:p>
    <w:p w14:paraId="4888D30D" w14:textId="62838D7E" w:rsidR="00974EEA" w:rsidRPr="00974EEA" w:rsidRDefault="00973B02" w:rsidP="007F1A71">
      <w:pPr>
        <w:spacing w:line="480" w:lineRule="auto"/>
        <w:rPr>
          <w:rFonts w:asciiTheme="minorHAnsi" w:hAnsiTheme="minorHAnsi" w:cstheme="minorHAnsi"/>
          <w:sz w:val="22"/>
          <w:szCs w:val="22"/>
        </w:rPr>
      </w:pPr>
      <w:sdt>
        <w:sdtPr>
          <w:rPr>
            <w:rFonts w:asciiTheme="minorHAnsi" w:hAnsiTheme="minorHAnsi" w:cstheme="minorHAnsi"/>
            <w:sz w:val="22"/>
            <w:szCs w:val="22"/>
          </w:rPr>
          <w:id w:val="-436440554"/>
          <w14:checkbox>
            <w14:checked w14:val="0"/>
            <w14:checkedState w14:val="2612" w14:font="MS Gothic"/>
            <w14:uncheckedState w14:val="2610" w14:font="MS Gothic"/>
          </w14:checkbox>
        </w:sdtPr>
        <w:sdtEndPr/>
        <w:sdtContent>
          <w:r w:rsidR="00974EEA" w:rsidRPr="00974EEA">
            <w:rPr>
              <w:rFonts w:ascii="Segoe UI Symbol" w:eastAsia="MS Gothic" w:hAnsi="Segoe UI Symbol" w:cs="Segoe UI Symbol"/>
              <w:sz w:val="22"/>
              <w:szCs w:val="22"/>
            </w:rPr>
            <w:t>☐</w:t>
          </w:r>
        </w:sdtContent>
      </w:sdt>
      <w:r w:rsidR="00974EEA" w:rsidRPr="00974EEA">
        <w:rPr>
          <w:rFonts w:asciiTheme="minorHAnsi" w:eastAsia="Arial" w:hAnsiTheme="minorHAnsi" w:cstheme="minorHAnsi"/>
          <w:sz w:val="22"/>
          <w:szCs w:val="22"/>
        </w:rPr>
        <w:t> Includes ___________________________________________________________________ [Utilities] as part of each payment. The utilities not included in the rent will be shared by the Parties according to the following arrangement:    </w:t>
      </w:r>
    </w:p>
    <w:p w14:paraId="44158731" w14:textId="3EBBE9D7" w:rsidR="00974EEA" w:rsidRPr="00974EEA" w:rsidRDefault="00974EEA" w:rsidP="007F1A71">
      <w:pPr>
        <w:numPr>
          <w:ilvl w:val="0"/>
          <w:numId w:val="1"/>
        </w:numPr>
        <w:spacing w:before="240"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Electricity</w:t>
      </w:r>
      <w:r w:rsidRPr="00974EEA">
        <w:rPr>
          <w:rFonts w:asciiTheme="minorHAnsi" w:eastAsia="Arial" w:hAnsiTheme="minorHAnsi" w:cstheme="minorHAnsi"/>
          <w:sz w:val="22"/>
          <w:szCs w:val="22"/>
        </w:rPr>
        <w:t xml:space="preserve"> - Name on Bill: ________________________</w:t>
      </w:r>
      <w:r w:rsidRPr="00974EEA">
        <w:rPr>
          <w:rFonts w:asciiTheme="minorHAnsi" w:hAnsiTheme="minorHAnsi" w:cstheme="minorHAnsi"/>
          <w:sz w:val="22"/>
          <w:szCs w:val="22"/>
        </w:rPr>
        <w:t xml:space="preserve">                                               </w:t>
      </w:r>
      <w:r w:rsidRPr="00974EEA">
        <w:rPr>
          <w:rFonts w:asciiTheme="minorHAnsi" w:eastAsia="Arial" w:hAnsiTheme="minorHAnsi" w:cstheme="minorHAnsi"/>
          <w:sz w:val="22"/>
          <w:szCs w:val="22"/>
        </w:rPr>
        <w:t xml:space="preserve">Payment Method: (Check one) </w:t>
      </w:r>
      <w:sdt>
        <w:sdtPr>
          <w:rPr>
            <w:rFonts w:asciiTheme="minorHAnsi" w:eastAsia="MS Gothic" w:hAnsiTheme="minorHAnsi" w:cstheme="minorHAnsi"/>
            <w:sz w:val="22"/>
            <w:szCs w:val="22"/>
          </w:rPr>
          <w:id w:val="376135084"/>
          <w14:checkbox>
            <w14:checked w14:val="0"/>
            <w14:checkedState w14:val="0052" w14:font="Wingdings 2"/>
            <w14:uncheckedState w14:val="2610" w14:font="MS Gothic"/>
          </w14:checkbox>
        </w:sdtPr>
        <w:sdtEndPr/>
        <w:sdtContent>
          <w:r w:rsidR="009B2F77">
            <w:rPr>
              <w:rFonts w:ascii="MS Gothic" w:eastAsia="MS Gothic" w:hAnsi="MS Gothic" w:cstheme="minorHAnsi" w:hint="eastAsia"/>
              <w:sz w:val="22"/>
              <w:szCs w:val="22"/>
            </w:rPr>
            <w:t>☐</w:t>
          </w:r>
        </w:sdtContent>
      </w:sdt>
      <w:r w:rsidRPr="00974EEA">
        <w:rPr>
          <w:rFonts w:asciiTheme="minorHAnsi" w:hAnsiTheme="minorHAnsi" w:cstheme="minorHAnsi"/>
          <w:sz w:val="22"/>
          <w:szCs w:val="22"/>
        </w:rPr>
        <w:t xml:space="preserve"> </w:t>
      </w:r>
      <w:r w:rsidRPr="00974EEA">
        <w:rPr>
          <w:rFonts w:asciiTheme="minorHAnsi" w:eastAsia="Arial" w:hAnsiTheme="minorHAnsi" w:cstheme="minorHAnsi"/>
          <w:sz w:val="22"/>
          <w:szCs w:val="22"/>
        </w:rPr>
        <w:t>Evenly split </w:t>
      </w:r>
      <w:sdt>
        <w:sdtPr>
          <w:rPr>
            <w:rFonts w:asciiTheme="minorHAnsi" w:eastAsia="MS Gothic" w:hAnsiTheme="minorHAnsi" w:cstheme="minorHAnsi"/>
            <w:sz w:val="22"/>
            <w:szCs w:val="22"/>
          </w:rPr>
          <w:id w:val="379142728"/>
          <w14:checkbox>
            <w14:checked w14:val="0"/>
            <w14:checkedState w14:val="0052" w14:font="Wingdings 2"/>
            <w14:uncheckedState w14:val="2610" w14:font="MS Gothic"/>
          </w14:checkbox>
        </w:sdtPr>
        <w:sdtEndPr/>
        <w:sdtContent>
          <w:r w:rsidR="009B2F77">
            <w:rPr>
              <w:rFonts w:ascii="MS Gothic" w:eastAsia="MS Gothic" w:hAnsi="MS Gothic" w:cstheme="minorHAnsi" w:hint="eastAsia"/>
              <w:sz w:val="22"/>
              <w:szCs w:val="22"/>
            </w:rPr>
            <w:t>☐</w:t>
          </w:r>
        </w:sdtContent>
      </w:sdt>
      <w:r w:rsidR="009B2F77" w:rsidRPr="00974EEA">
        <w:rPr>
          <w:rFonts w:asciiTheme="minorHAnsi" w:hAnsiTheme="minorHAnsi" w:cstheme="minorHAnsi"/>
          <w:sz w:val="22"/>
          <w:szCs w:val="22"/>
        </w:rPr>
        <w:t xml:space="preserve"> </w:t>
      </w:r>
      <w:r w:rsidRPr="00974EEA">
        <w:rPr>
          <w:rFonts w:asciiTheme="minorHAnsi" w:hAnsiTheme="minorHAnsi" w:cstheme="minorHAnsi"/>
          <w:sz w:val="22"/>
          <w:szCs w:val="22"/>
        </w:rPr>
        <w:t>Rotating</w:t>
      </w:r>
      <w:r w:rsidRPr="00974EEA">
        <w:rPr>
          <w:rFonts w:asciiTheme="minorHAnsi" w:eastAsia="Arial" w:hAnsiTheme="minorHAnsi" w:cstheme="minorHAnsi"/>
          <w:sz w:val="22"/>
          <w:szCs w:val="22"/>
        </w:rPr>
        <w:t>    </w:t>
      </w:r>
    </w:p>
    <w:p w14:paraId="08F04B1B" w14:textId="69BEBCA6" w:rsidR="00974EEA" w:rsidRPr="00974EEA" w:rsidRDefault="00974EEA" w:rsidP="007F1A71">
      <w:pPr>
        <w:numPr>
          <w:ilvl w:val="0"/>
          <w:numId w:val="1"/>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Water</w:t>
      </w:r>
      <w:r w:rsidRPr="00974EEA">
        <w:rPr>
          <w:rFonts w:asciiTheme="minorHAnsi" w:eastAsia="Arial" w:hAnsiTheme="minorHAnsi" w:cstheme="minorHAnsi"/>
          <w:sz w:val="22"/>
          <w:szCs w:val="22"/>
        </w:rPr>
        <w:t xml:space="preserve"> - Name on Bill: ________________________                                                              Payment Method: (Check one) </w:t>
      </w:r>
      <w:sdt>
        <w:sdtPr>
          <w:rPr>
            <w:rFonts w:asciiTheme="minorHAnsi" w:eastAsia="MS Gothic" w:hAnsiTheme="minorHAnsi" w:cstheme="minorHAnsi"/>
            <w:sz w:val="22"/>
            <w:szCs w:val="22"/>
          </w:rPr>
          <w:id w:val="1269587879"/>
          <w14:checkbox>
            <w14:checked w14:val="0"/>
            <w14:checkedState w14:val="0052" w14:font="Wingdings 2"/>
            <w14:uncheckedState w14:val="2610" w14:font="MS Gothic"/>
          </w14:checkbox>
        </w:sdtPr>
        <w:sdtEndPr/>
        <w:sdtContent>
          <w:r w:rsidR="009B2F77">
            <w:rPr>
              <w:rFonts w:ascii="MS Gothic" w:eastAsia="MS Gothic" w:hAnsi="MS Gothic" w:cstheme="minorHAnsi" w:hint="eastAsia"/>
              <w:sz w:val="22"/>
              <w:szCs w:val="22"/>
            </w:rPr>
            <w:t>☐</w:t>
          </w:r>
        </w:sdtContent>
      </w:sdt>
      <w:r w:rsidRPr="00974EEA">
        <w:rPr>
          <w:rFonts w:asciiTheme="minorHAnsi" w:hAnsiTheme="minorHAnsi" w:cstheme="minorHAnsi"/>
          <w:sz w:val="22"/>
          <w:szCs w:val="22"/>
        </w:rPr>
        <w:t xml:space="preserve"> </w:t>
      </w:r>
      <w:r w:rsidRPr="00974EEA">
        <w:rPr>
          <w:rFonts w:asciiTheme="minorHAnsi" w:eastAsia="Arial" w:hAnsiTheme="minorHAnsi" w:cstheme="minorHAnsi"/>
          <w:sz w:val="22"/>
          <w:szCs w:val="22"/>
        </w:rPr>
        <w:t>Evenly split </w:t>
      </w:r>
      <w:sdt>
        <w:sdtPr>
          <w:rPr>
            <w:rFonts w:asciiTheme="minorHAnsi" w:eastAsia="MS Gothic" w:hAnsiTheme="minorHAnsi" w:cstheme="minorHAnsi"/>
            <w:sz w:val="22"/>
            <w:szCs w:val="22"/>
          </w:rPr>
          <w:id w:val="1625115134"/>
          <w14:checkbox>
            <w14:checked w14:val="0"/>
            <w14:checkedState w14:val="0052" w14:font="Wingdings 2"/>
            <w14:uncheckedState w14:val="2610" w14:font="MS Gothic"/>
          </w14:checkbox>
        </w:sdtPr>
        <w:sdtEndPr/>
        <w:sdtContent>
          <w:r w:rsidR="009B2F77">
            <w:rPr>
              <w:rFonts w:ascii="MS Gothic" w:eastAsia="MS Gothic" w:hAnsi="MS Gothic" w:cstheme="minorHAnsi" w:hint="eastAsia"/>
              <w:sz w:val="22"/>
              <w:szCs w:val="22"/>
            </w:rPr>
            <w:t>☐</w:t>
          </w:r>
        </w:sdtContent>
      </w:sdt>
      <w:r w:rsidR="009B2F77" w:rsidRPr="00974EEA">
        <w:rPr>
          <w:rFonts w:asciiTheme="minorHAnsi" w:hAnsiTheme="minorHAnsi" w:cstheme="minorHAnsi"/>
          <w:sz w:val="22"/>
          <w:szCs w:val="22"/>
        </w:rPr>
        <w:t xml:space="preserve"> </w:t>
      </w:r>
      <w:r w:rsidRPr="00974EEA">
        <w:rPr>
          <w:rFonts w:asciiTheme="minorHAnsi" w:hAnsiTheme="minorHAnsi" w:cstheme="minorHAnsi"/>
          <w:sz w:val="22"/>
          <w:szCs w:val="22"/>
        </w:rPr>
        <w:t>Rotating</w:t>
      </w:r>
      <w:r w:rsidRPr="00974EEA">
        <w:rPr>
          <w:rFonts w:asciiTheme="minorHAnsi" w:eastAsia="Arial" w:hAnsiTheme="minorHAnsi" w:cstheme="minorHAnsi"/>
          <w:sz w:val="22"/>
          <w:szCs w:val="22"/>
        </w:rPr>
        <w:t>    </w:t>
      </w:r>
    </w:p>
    <w:p w14:paraId="057DF84B" w14:textId="457605BE" w:rsidR="00974EEA" w:rsidRPr="00974EEA" w:rsidRDefault="00974EEA" w:rsidP="007F1A71">
      <w:pPr>
        <w:numPr>
          <w:ilvl w:val="0"/>
          <w:numId w:val="1"/>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Gas </w:t>
      </w:r>
      <w:r w:rsidRPr="00974EEA">
        <w:rPr>
          <w:rFonts w:asciiTheme="minorHAnsi" w:eastAsia="Arial" w:hAnsiTheme="minorHAnsi" w:cstheme="minorHAnsi"/>
          <w:sz w:val="22"/>
          <w:szCs w:val="22"/>
        </w:rPr>
        <w:t xml:space="preserve">- Name on Bill: ________________________                                                              Payment Method: (Check one) </w:t>
      </w:r>
      <w:sdt>
        <w:sdtPr>
          <w:rPr>
            <w:rFonts w:asciiTheme="minorHAnsi" w:eastAsia="MS Gothic" w:hAnsiTheme="minorHAnsi" w:cstheme="minorHAnsi"/>
            <w:sz w:val="22"/>
            <w:szCs w:val="22"/>
          </w:rPr>
          <w:id w:val="1530909625"/>
          <w14:checkbox>
            <w14:checked w14:val="0"/>
            <w14:checkedState w14:val="0052" w14:font="Wingdings 2"/>
            <w14:uncheckedState w14:val="2610" w14:font="MS Gothic"/>
          </w14:checkbox>
        </w:sdtPr>
        <w:sdtEndPr/>
        <w:sdtContent>
          <w:r w:rsidR="009B2F77">
            <w:rPr>
              <w:rFonts w:ascii="MS Gothic" w:eastAsia="MS Gothic" w:hAnsi="MS Gothic" w:cstheme="minorHAnsi" w:hint="eastAsia"/>
              <w:sz w:val="22"/>
              <w:szCs w:val="22"/>
            </w:rPr>
            <w:t>☐</w:t>
          </w:r>
        </w:sdtContent>
      </w:sdt>
      <w:r w:rsidR="009B2F77" w:rsidRPr="00974EEA">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Evenly split </w:t>
      </w:r>
      <w:sdt>
        <w:sdtPr>
          <w:rPr>
            <w:rFonts w:asciiTheme="minorHAnsi" w:eastAsia="MS Gothic" w:hAnsiTheme="minorHAnsi" w:cstheme="minorHAnsi"/>
            <w:sz w:val="22"/>
            <w:szCs w:val="22"/>
          </w:rPr>
          <w:id w:val="254332051"/>
          <w14:checkbox>
            <w14:checked w14:val="0"/>
            <w14:checkedState w14:val="0052" w14:font="Wingdings 2"/>
            <w14:uncheckedState w14:val="2610" w14:font="MS Gothic"/>
          </w14:checkbox>
        </w:sdtPr>
        <w:sdtEndPr/>
        <w:sdtContent>
          <w:r w:rsidR="009B2F77">
            <w:rPr>
              <w:rFonts w:ascii="MS Gothic" w:eastAsia="MS Gothic" w:hAnsi="MS Gothic" w:cstheme="minorHAnsi" w:hint="eastAsia"/>
              <w:sz w:val="22"/>
              <w:szCs w:val="22"/>
            </w:rPr>
            <w:t>☐</w:t>
          </w:r>
        </w:sdtContent>
      </w:sdt>
      <w:r w:rsidR="009B2F77" w:rsidRPr="00974EEA">
        <w:rPr>
          <w:rFonts w:asciiTheme="minorHAnsi" w:hAnsiTheme="minorHAnsi" w:cstheme="minorHAnsi"/>
          <w:sz w:val="22"/>
          <w:szCs w:val="22"/>
        </w:rPr>
        <w:t xml:space="preserve"> </w:t>
      </w:r>
      <w:r w:rsidRPr="00974EEA">
        <w:rPr>
          <w:rFonts w:asciiTheme="minorHAnsi" w:hAnsiTheme="minorHAnsi" w:cstheme="minorHAnsi"/>
          <w:sz w:val="22"/>
          <w:szCs w:val="22"/>
        </w:rPr>
        <w:t>Rotating</w:t>
      </w:r>
      <w:r w:rsidRPr="00974EEA">
        <w:rPr>
          <w:rFonts w:asciiTheme="minorHAnsi" w:eastAsia="Arial" w:hAnsiTheme="minorHAnsi" w:cstheme="minorHAnsi"/>
          <w:sz w:val="22"/>
          <w:szCs w:val="22"/>
        </w:rPr>
        <w:t>    </w:t>
      </w:r>
    </w:p>
    <w:p w14:paraId="4CAB1289" w14:textId="2E26913C" w:rsidR="00974EEA" w:rsidRPr="00974EEA" w:rsidRDefault="00974EEA" w:rsidP="007F1A71">
      <w:pPr>
        <w:numPr>
          <w:ilvl w:val="0"/>
          <w:numId w:val="1"/>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Heat </w:t>
      </w:r>
      <w:r w:rsidRPr="00974EEA">
        <w:rPr>
          <w:rFonts w:asciiTheme="minorHAnsi" w:eastAsia="Arial" w:hAnsiTheme="minorHAnsi" w:cstheme="minorHAnsi"/>
          <w:sz w:val="22"/>
          <w:szCs w:val="22"/>
        </w:rPr>
        <w:t xml:space="preserve">- Name on Bill: ________________________                                                             Payment Method: (Check one) </w:t>
      </w:r>
      <w:sdt>
        <w:sdtPr>
          <w:rPr>
            <w:rFonts w:asciiTheme="minorHAnsi" w:eastAsia="MS Gothic" w:hAnsiTheme="minorHAnsi" w:cstheme="minorHAnsi"/>
            <w:sz w:val="22"/>
            <w:szCs w:val="22"/>
          </w:rPr>
          <w:id w:val="60228339"/>
          <w14:checkbox>
            <w14:checked w14:val="0"/>
            <w14:checkedState w14:val="0052" w14:font="Wingdings 2"/>
            <w14:uncheckedState w14:val="2610" w14:font="MS Gothic"/>
          </w14:checkbox>
        </w:sdtPr>
        <w:sdtEndPr/>
        <w:sdtContent>
          <w:r w:rsidR="009B2F77">
            <w:rPr>
              <w:rFonts w:ascii="MS Gothic" w:eastAsia="MS Gothic" w:hAnsi="MS Gothic" w:cstheme="minorHAnsi" w:hint="eastAsia"/>
              <w:sz w:val="22"/>
              <w:szCs w:val="22"/>
            </w:rPr>
            <w:t>☐</w:t>
          </w:r>
        </w:sdtContent>
      </w:sdt>
      <w:r w:rsidRPr="00974EEA">
        <w:rPr>
          <w:rFonts w:asciiTheme="minorHAnsi" w:hAnsiTheme="minorHAnsi" w:cstheme="minorHAnsi"/>
          <w:sz w:val="22"/>
          <w:szCs w:val="22"/>
        </w:rPr>
        <w:t xml:space="preserve"> </w:t>
      </w:r>
      <w:r w:rsidRPr="00974EEA">
        <w:rPr>
          <w:rFonts w:asciiTheme="minorHAnsi" w:eastAsia="Arial" w:hAnsiTheme="minorHAnsi" w:cstheme="minorHAnsi"/>
          <w:sz w:val="22"/>
          <w:szCs w:val="22"/>
        </w:rPr>
        <w:t>Evenly split </w:t>
      </w:r>
      <w:sdt>
        <w:sdtPr>
          <w:rPr>
            <w:rFonts w:asciiTheme="minorHAnsi" w:eastAsia="MS Gothic" w:hAnsiTheme="minorHAnsi" w:cstheme="minorHAnsi"/>
            <w:sz w:val="22"/>
            <w:szCs w:val="22"/>
          </w:rPr>
          <w:id w:val="-623231565"/>
          <w14:checkbox>
            <w14:checked w14:val="0"/>
            <w14:checkedState w14:val="0052" w14:font="Wingdings 2"/>
            <w14:uncheckedState w14:val="2610" w14:font="MS Gothic"/>
          </w14:checkbox>
        </w:sdtPr>
        <w:sdtEndPr/>
        <w:sdtContent>
          <w:r w:rsidR="009B2F77">
            <w:rPr>
              <w:rFonts w:ascii="MS Gothic" w:eastAsia="MS Gothic" w:hAnsi="MS Gothic" w:cstheme="minorHAnsi" w:hint="eastAsia"/>
              <w:sz w:val="22"/>
              <w:szCs w:val="22"/>
            </w:rPr>
            <w:t>☐</w:t>
          </w:r>
        </w:sdtContent>
      </w:sdt>
      <w:r w:rsidR="009B2F77" w:rsidRPr="00974EEA">
        <w:rPr>
          <w:rFonts w:asciiTheme="minorHAnsi" w:hAnsiTheme="minorHAnsi" w:cstheme="minorHAnsi"/>
          <w:sz w:val="22"/>
          <w:szCs w:val="22"/>
        </w:rPr>
        <w:t xml:space="preserve"> </w:t>
      </w:r>
      <w:r w:rsidRPr="00974EEA">
        <w:rPr>
          <w:rFonts w:asciiTheme="minorHAnsi" w:hAnsiTheme="minorHAnsi" w:cstheme="minorHAnsi"/>
          <w:sz w:val="22"/>
          <w:szCs w:val="22"/>
        </w:rPr>
        <w:t>Rotating</w:t>
      </w:r>
      <w:r w:rsidRPr="00974EEA">
        <w:rPr>
          <w:rFonts w:asciiTheme="minorHAnsi" w:eastAsia="Arial" w:hAnsiTheme="minorHAnsi" w:cstheme="minorHAnsi"/>
          <w:sz w:val="22"/>
          <w:szCs w:val="22"/>
        </w:rPr>
        <w:t>    </w:t>
      </w:r>
    </w:p>
    <w:p w14:paraId="59F301F0" w14:textId="70080F31" w:rsidR="00974EEA" w:rsidRPr="00974EEA" w:rsidRDefault="00974EEA" w:rsidP="007F1A71">
      <w:pPr>
        <w:numPr>
          <w:ilvl w:val="0"/>
          <w:numId w:val="1"/>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Garbage</w:t>
      </w:r>
      <w:r w:rsidRPr="00974EEA">
        <w:rPr>
          <w:rFonts w:asciiTheme="minorHAnsi" w:eastAsia="Arial" w:hAnsiTheme="minorHAnsi" w:cstheme="minorHAnsi"/>
          <w:sz w:val="22"/>
          <w:szCs w:val="22"/>
        </w:rPr>
        <w:t xml:space="preserve"> - Name on Bill: ________________________                                                      Payment Method: (Check one) </w:t>
      </w:r>
      <w:sdt>
        <w:sdtPr>
          <w:rPr>
            <w:rFonts w:asciiTheme="minorHAnsi" w:eastAsia="MS Gothic" w:hAnsiTheme="minorHAnsi" w:cstheme="minorHAnsi"/>
            <w:sz w:val="22"/>
            <w:szCs w:val="22"/>
          </w:rPr>
          <w:id w:val="-875075112"/>
          <w14:checkbox>
            <w14:checked w14:val="0"/>
            <w14:checkedState w14:val="0052" w14:font="Wingdings 2"/>
            <w14:uncheckedState w14:val="2610" w14:font="MS Gothic"/>
          </w14:checkbox>
        </w:sdtPr>
        <w:sdtEndPr/>
        <w:sdtContent>
          <w:r w:rsidR="009B2F77">
            <w:rPr>
              <w:rFonts w:ascii="MS Gothic" w:eastAsia="MS Gothic" w:hAnsi="MS Gothic" w:cstheme="minorHAnsi" w:hint="eastAsia"/>
              <w:sz w:val="22"/>
              <w:szCs w:val="22"/>
            </w:rPr>
            <w:t>☐</w:t>
          </w:r>
        </w:sdtContent>
      </w:sdt>
      <w:r w:rsidRPr="00974EEA">
        <w:rPr>
          <w:rFonts w:asciiTheme="minorHAnsi" w:hAnsiTheme="minorHAnsi" w:cstheme="minorHAnsi"/>
          <w:sz w:val="22"/>
          <w:szCs w:val="22"/>
        </w:rPr>
        <w:t xml:space="preserve"> </w:t>
      </w:r>
      <w:r w:rsidRPr="00974EEA">
        <w:rPr>
          <w:rFonts w:asciiTheme="minorHAnsi" w:eastAsia="Arial" w:hAnsiTheme="minorHAnsi" w:cstheme="minorHAnsi"/>
          <w:sz w:val="22"/>
          <w:szCs w:val="22"/>
        </w:rPr>
        <w:t>Evenly split </w:t>
      </w:r>
      <w:sdt>
        <w:sdtPr>
          <w:rPr>
            <w:rFonts w:asciiTheme="minorHAnsi" w:eastAsia="MS Gothic" w:hAnsiTheme="minorHAnsi" w:cstheme="minorHAnsi"/>
            <w:sz w:val="22"/>
            <w:szCs w:val="22"/>
          </w:rPr>
          <w:id w:val="599073953"/>
          <w14:checkbox>
            <w14:checked w14:val="0"/>
            <w14:checkedState w14:val="0052" w14:font="Wingdings 2"/>
            <w14:uncheckedState w14:val="2610" w14:font="MS Gothic"/>
          </w14:checkbox>
        </w:sdtPr>
        <w:sdtEndPr/>
        <w:sdtContent>
          <w:r w:rsidR="009B2F77">
            <w:rPr>
              <w:rFonts w:ascii="MS Gothic" w:eastAsia="MS Gothic" w:hAnsi="MS Gothic" w:cstheme="minorHAnsi" w:hint="eastAsia"/>
              <w:sz w:val="22"/>
              <w:szCs w:val="22"/>
            </w:rPr>
            <w:t>☐</w:t>
          </w:r>
        </w:sdtContent>
      </w:sdt>
      <w:r w:rsidR="009B2F77" w:rsidRPr="00974EEA">
        <w:rPr>
          <w:rFonts w:asciiTheme="minorHAnsi" w:hAnsiTheme="minorHAnsi" w:cstheme="minorHAnsi"/>
          <w:sz w:val="22"/>
          <w:szCs w:val="22"/>
        </w:rPr>
        <w:t xml:space="preserve"> </w:t>
      </w:r>
      <w:r w:rsidRPr="00974EEA">
        <w:rPr>
          <w:rFonts w:asciiTheme="minorHAnsi" w:hAnsiTheme="minorHAnsi" w:cstheme="minorHAnsi"/>
          <w:sz w:val="22"/>
          <w:szCs w:val="22"/>
        </w:rPr>
        <w:t>Rotating</w:t>
      </w:r>
      <w:r w:rsidRPr="00974EEA">
        <w:rPr>
          <w:rFonts w:asciiTheme="minorHAnsi" w:eastAsia="Arial" w:hAnsiTheme="minorHAnsi" w:cstheme="minorHAnsi"/>
          <w:sz w:val="22"/>
          <w:szCs w:val="22"/>
        </w:rPr>
        <w:t>    </w:t>
      </w:r>
    </w:p>
    <w:p w14:paraId="5A9E2ACE" w14:textId="42AD694B" w:rsidR="00974EEA" w:rsidRPr="00974EEA" w:rsidRDefault="00974EEA" w:rsidP="007F1A71">
      <w:pPr>
        <w:numPr>
          <w:ilvl w:val="0"/>
          <w:numId w:val="1"/>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Internet </w:t>
      </w:r>
      <w:r w:rsidRPr="00974EEA">
        <w:rPr>
          <w:rFonts w:asciiTheme="minorHAnsi" w:eastAsia="Arial" w:hAnsiTheme="minorHAnsi" w:cstheme="minorHAnsi"/>
          <w:sz w:val="22"/>
          <w:szCs w:val="22"/>
        </w:rPr>
        <w:t xml:space="preserve">- Name on Bill: ________________________                                                       Payment Method: (Check one) </w:t>
      </w:r>
      <w:sdt>
        <w:sdtPr>
          <w:rPr>
            <w:rFonts w:asciiTheme="minorHAnsi" w:eastAsia="MS Gothic" w:hAnsiTheme="minorHAnsi" w:cstheme="minorHAnsi"/>
            <w:sz w:val="22"/>
            <w:szCs w:val="22"/>
          </w:rPr>
          <w:id w:val="552578902"/>
          <w14:checkbox>
            <w14:checked w14:val="0"/>
            <w14:checkedState w14:val="0052" w14:font="Wingdings 2"/>
            <w14:uncheckedState w14:val="2610" w14:font="MS Gothic"/>
          </w14:checkbox>
        </w:sdtPr>
        <w:sdtEndPr/>
        <w:sdtContent>
          <w:r w:rsidR="009B2F77">
            <w:rPr>
              <w:rFonts w:ascii="MS Gothic" w:eastAsia="MS Gothic" w:hAnsi="MS Gothic" w:cstheme="minorHAnsi" w:hint="eastAsia"/>
              <w:sz w:val="22"/>
              <w:szCs w:val="22"/>
            </w:rPr>
            <w:t>☐</w:t>
          </w:r>
        </w:sdtContent>
      </w:sdt>
      <w:r w:rsidRPr="00974EEA">
        <w:rPr>
          <w:rFonts w:asciiTheme="minorHAnsi" w:hAnsiTheme="minorHAnsi" w:cstheme="minorHAnsi"/>
          <w:sz w:val="22"/>
          <w:szCs w:val="22"/>
        </w:rPr>
        <w:t xml:space="preserve"> </w:t>
      </w:r>
      <w:r w:rsidRPr="00974EEA">
        <w:rPr>
          <w:rFonts w:asciiTheme="minorHAnsi" w:eastAsia="Arial" w:hAnsiTheme="minorHAnsi" w:cstheme="minorHAnsi"/>
          <w:sz w:val="22"/>
          <w:szCs w:val="22"/>
        </w:rPr>
        <w:t>Evenly split </w:t>
      </w:r>
      <w:sdt>
        <w:sdtPr>
          <w:rPr>
            <w:rFonts w:asciiTheme="minorHAnsi" w:eastAsia="MS Gothic" w:hAnsiTheme="minorHAnsi" w:cstheme="minorHAnsi"/>
            <w:sz w:val="22"/>
            <w:szCs w:val="22"/>
          </w:rPr>
          <w:id w:val="-1773700121"/>
          <w14:checkbox>
            <w14:checked w14:val="0"/>
            <w14:checkedState w14:val="0052" w14:font="Wingdings 2"/>
            <w14:uncheckedState w14:val="2610" w14:font="MS Gothic"/>
          </w14:checkbox>
        </w:sdtPr>
        <w:sdtEndPr/>
        <w:sdtContent>
          <w:r w:rsidR="009B2F77">
            <w:rPr>
              <w:rFonts w:ascii="MS Gothic" w:eastAsia="MS Gothic" w:hAnsi="MS Gothic" w:cstheme="minorHAnsi" w:hint="eastAsia"/>
              <w:sz w:val="22"/>
              <w:szCs w:val="22"/>
            </w:rPr>
            <w:t>☐</w:t>
          </w:r>
        </w:sdtContent>
      </w:sdt>
      <w:r w:rsidR="009B2F77" w:rsidRPr="00974EEA">
        <w:rPr>
          <w:rFonts w:asciiTheme="minorHAnsi" w:hAnsiTheme="minorHAnsi" w:cstheme="minorHAnsi"/>
          <w:sz w:val="22"/>
          <w:szCs w:val="22"/>
        </w:rPr>
        <w:t xml:space="preserve"> </w:t>
      </w:r>
      <w:r w:rsidRPr="00974EEA">
        <w:rPr>
          <w:rFonts w:asciiTheme="minorHAnsi" w:hAnsiTheme="minorHAnsi" w:cstheme="minorHAnsi"/>
          <w:sz w:val="22"/>
          <w:szCs w:val="22"/>
        </w:rPr>
        <w:t>Rotating</w:t>
      </w:r>
      <w:r w:rsidRPr="00974EEA">
        <w:rPr>
          <w:rFonts w:asciiTheme="minorHAnsi" w:eastAsia="Arial" w:hAnsiTheme="minorHAnsi" w:cstheme="minorHAnsi"/>
          <w:sz w:val="22"/>
          <w:szCs w:val="22"/>
        </w:rPr>
        <w:t>    </w:t>
      </w:r>
    </w:p>
    <w:p w14:paraId="00DCF9C8" w14:textId="175F5EF9" w:rsidR="00974EEA" w:rsidRPr="00974EEA" w:rsidRDefault="00974EEA" w:rsidP="007F1A71">
      <w:pPr>
        <w:numPr>
          <w:ilvl w:val="0"/>
          <w:numId w:val="1"/>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Phone</w:t>
      </w:r>
      <w:r w:rsidRPr="00974EEA">
        <w:rPr>
          <w:rFonts w:asciiTheme="minorHAnsi" w:eastAsia="Arial" w:hAnsiTheme="minorHAnsi" w:cstheme="minorHAnsi"/>
          <w:sz w:val="22"/>
          <w:szCs w:val="22"/>
        </w:rPr>
        <w:t xml:space="preserve"> - Name on Bill: ________________________                                                             Payment Method: (Check one) </w:t>
      </w:r>
      <w:sdt>
        <w:sdtPr>
          <w:rPr>
            <w:rFonts w:asciiTheme="minorHAnsi" w:eastAsia="MS Gothic" w:hAnsiTheme="minorHAnsi" w:cstheme="minorHAnsi"/>
            <w:sz w:val="22"/>
            <w:szCs w:val="22"/>
          </w:rPr>
          <w:id w:val="778217140"/>
          <w14:checkbox>
            <w14:checked w14:val="0"/>
            <w14:checkedState w14:val="0052" w14:font="Wingdings 2"/>
            <w14:uncheckedState w14:val="2610" w14:font="MS Gothic"/>
          </w14:checkbox>
        </w:sdtPr>
        <w:sdtEndPr/>
        <w:sdtContent>
          <w:r w:rsidR="009B2F77">
            <w:rPr>
              <w:rFonts w:ascii="MS Gothic" w:eastAsia="MS Gothic" w:hAnsi="MS Gothic" w:cstheme="minorHAnsi" w:hint="eastAsia"/>
              <w:sz w:val="22"/>
              <w:szCs w:val="22"/>
            </w:rPr>
            <w:t>☐</w:t>
          </w:r>
        </w:sdtContent>
      </w:sdt>
      <w:r w:rsidRPr="00974EEA">
        <w:rPr>
          <w:rFonts w:asciiTheme="minorHAnsi" w:hAnsiTheme="minorHAnsi" w:cstheme="minorHAnsi"/>
          <w:sz w:val="22"/>
          <w:szCs w:val="22"/>
        </w:rPr>
        <w:t xml:space="preserve"> </w:t>
      </w:r>
      <w:r w:rsidRPr="00974EEA">
        <w:rPr>
          <w:rFonts w:asciiTheme="minorHAnsi" w:eastAsia="Arial" w:hAnsiTheme="minorHAnsi" w:cstheme="minorHAnsi"/>
          <w:sz w:val="22"/>
          <w:szCs w:val="22"/>
        </w:rPr>
        <w:t>Evenly split </w:t>
      </w:r>
      <w:sdt>
        <w:sdtPr>
          <w:rPr>
            <w:rFonts w:asciiTheme="minorHAnsi" w:eastAsia="MS Gothic" w:hAnsiTheme="minorHAnsi" w:cstheme="minorHAnsi"/>
            <w:sz w:val="22"/>
            <w:szCs w:val="22"/>
          </w:rPr>
          <w:id w:val="2073239485"/>
          <w14:checkbox>
            <w14:checked w14:val="0"/>
            <w14:checkedState w14:val="0052" w14:font="Wingdings 2"/>
            <w14:uncheckedState w14:val="2610" w14:font="MS Gothic"/>
          </w14:checkbox>
        </w:sdtPr>
        <w:sdtEndPr/>
        <w:sdtContent>
          <w:r w:rsidR="009B2F77">
            <w:rPr>
              <w:rFonts w:ascii="MS Gothic" w:eastAsia="MS Gothic" w:hAnsi="MS Gothic" w:cstheme="minorHAnsi" w:hint="eastAsia"/>
              <w:sz w:val="22"/>
              <w:szCs w:val="22"/>
            </w:rPr>
            <w:t>☐</w:t>
          </w:r>
        </w:sdtContent>
      </w:sdt>
      <w:r w:rsidR="009B2F77" w:rsidRPr="00974EEA">
        <w:rPr>
          <w:rFonts w:asciiTheme="minorHAnsi" w:hAnsiTheme="minorHAnsi" w:cstheme="minorHAnsi"/>
          <w:sz w:val="22"/>
          <w:szCs w:val="22"/>
        </w:rPr>
        <w:t xml:space="preserve"> </w:t>
      </w:r>
      <w:r w:rsidRPr="00974EEA">
        <w:rPr>
          <w:rFonts w:asciiTheme="minorHAnsi" w:hAnsiTheme="minorHAnsi" w:cstheme="minorHAnsi"/>
          <w:sz w:val="22"/>
          <w:szCs w:val="22"/>
        </w:rPr>
        <w:t>Rotating</w:t>
      </w:r>
      <w:r w:rsidRPr="00974EEA">
        <w:rPr>
          <w:rFonts w:asciiTheme="minorHAnsi" w:eastAsia="Arial" w:hAnsiTheme="minorHAnsi" w:cstheme="minorHAnsi"/>
          <w:sz w:val="22"/>
          <w:szCs w:val="22"/>
        </w:rPr>
        <w:t>    </w:t>
      </w:r>
    </w:p>
    <w:p w14:paraId="38671212" w14:textId="1F2B7474" w:rsidR="00974EEA" w:rsidRPr="00974EEA" w:rsidRDefault="00974EEA" w:rsidP="007F1A71">
      <w:pPr>
        <w:numPr>
          <w:ilvl w:val="0"/>
          <w:numId w:val="1"/>
        </w:numPr>
        <w:spacing w:after="240"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Cable</w:t>
      </w:r>
      <w:r w:rsidRPr="00974EEA">
        <w:rPr>
          <w:rFonts w:asciiTheme="minorHAnsi" w:eastAsia="Arial" w:hAnsiTheme="minorHAnsi" w:cstheme="minorHAnsi"/>
          <w:sz w:val="22"/>
          <w:szCs w:val="22"/>
        </w:rPr>
        <w:t xml:space="preserve"> - Name on Bill: ________________________                                                          Payment Method: (Check one) </w:t>
      </w:r>
      <w:sdt>
        <w:sdtPr>
          <w:rPr>
            <w:rFonts w:asciiTheme="minorHAnsi" w:eastAsia="MS Gothic" w:hAnsiTheme="minorHAnsi" w:cstheme="minorHAnsi"/>
            <w:sz w:val="22"/>
            <w:szCs w:val="22"/>
          </w:rPr>
          <w:id w:val="526906502"/>
          <w14:checkbox>
            <w14:checked w14:val="0"/>
            <w14:checkedState w14:val="0052" w14:font="Wingdings 2"/>
            <w14:uncheckedState w14:val="2610" w14:font="MS Gothic"/>
          </w14:checkbox>
        </w:sdtPr>
        <w:sdtEndPr/>
        <w:sdtContent>
          <w:r w:rsidR="009B2F77">
            <w:rPr>
              <w:rFonts w:ascii="MS Gothic" w:eastAsia="MS Gothic" w:hAnsi="MS Gothic" w:cstheme="minorHAnsi" w:hint="eastAsia"/>
              <w:sz w:val="22"/>
              <w:szCs w:val="22"/>
            </w:rPr>
            <w:t>☐</w:t>
          </w:r>
        </w:sdtContent>
      </w:sdt>
      <w:r w:rsidR="009B2F77" w:rsidRPr="00974EEA">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Evenly split </w:t>
      </w:r>
      <w:sdt>
        <w:sdtPr>
          <w:rPr>
            <w:rFonts w:asciiTheme="minorHAnsi" w:eastAsia="MS Gothic" w:hAnsiTheme="minorHAnsi" w:cstheme="minorHAnsi"/>
            <w:sz w:val="22"/>
            <w:szCs w:val="22"/>
          </w:rPr>
          <w:id w:val="-1704858435"/>
          <w14:checkbox>
            <w14:checked w14:val="0"/>
            <w14:checkedState w14:val="0052" w14:font="Wingdings 2"/>
            <w14:uncheckedState w14:val="2610" w14:font="MS Gothic"/>
          </w14:checkbox>
        </w:sdtPr>
        <w:sdtEndPr/>
        <w:sdtContent>
          <w:r w:rsidR="009B2F77">
            <w:rPr>
              <w:rFonts w:ascii="MS Gothic" w:eastAsia="MS Gothic" w:hAnsi="MS Gothic" w:cstheme="minorHAnsi" w:hint="eastAsia"/>
              <w:sz w:val="22"/>
              <w:szCs w:val="22"/>
            </w:rPr>
            <w:t>☐</w:t>
          </w:r>
        </w:sdtContent>
      </w:sdt>
      <w:r w:rsidRPr="00974EEA">
        <w:rPr>
          <w:rFonts w:asciiTheme="minorHAnsi" w:hAnsiTheme="minorHAnsi" w:cstheme="minorHAnsi"/>
          <w:sz w:val="22"/>
          <w:szCs w:val="22"/>
        </w:rPr>
        <w:t xml:space="preserve"> Rotating</w:t>
      </w:r>
      <w:r w:rsidRPr="00974EEA">
        <w:rPr>
          <w:rFonts w:asciiTheme="minorHAnsi" w:eastAsia="Arial" w:hAnsiTheme="minorHAnsi" w:cstheme="minorHAnsi"/>
          <w:sz w:val="22"/>
          <w:szCs w:val="22"/>
        </w:rPr>
        <w:t>    </w:t>
      </w:r>
    </w:p>
    <w:p w14:paraId="652D2104" w14:textId="77777777" w:rsidR="00974EEA" w:rsidRPr="00974EEA" w:rsidRDefault="00974EEA" w:rsidP="007F1A71">
      <w:pPr>
        <w:spacing w:line="480" w:lineRule="auto"/>
        <w:rPr>
          <w:rFonts w:asciiTheme="minorHAnsi" w:hAnsiTheme="minorHAnsi" w:cstheme="minorHAnsi"/>
          <w:sz w:val="22"/>
          <w:szCs w:val="22"/>
        </w:rPr>
      </w:pPr>
      <w:r w:rsidRPr="00974EEA">
        <w:rPr>
          <w:rFonts w:asciiTheme="minorHAnsi" w:eastAsia="Arial" w:hAnsiTheme="minorHAnsi" w:cstheme="minorHAnsi"/>
          <w:b/>
          <w:bCs/>
          <w:sz w:val="22"/>
          <w:szCs w:val="22"/>
        </w:rPr>
        <w:t>Parking</w:t>
      </w:r>
      <w:r w:rsidRPr="00974EEA">
        <w:rPr>
          <w:rFonts w:asciiTheme="minorHAnsi" w:eastAsia="Arial" w:hAnsiTheme="minorHAnsi" w:cstheme="minorHAnsi"/>
          <w:sz w:val="22"/>
          <w:szCs w:val="22"/>
        </w:rPr>
        <w:t>:</w:t>
      </w:r>
      <w:r w:rsidRPr="00974EEA">
        <w:rPr>
          <w:rFonts w:asciiTheme="minorHAnsi" w:eastAsia="Arial" w:hAnsiTheme="minorHAnsi" w:cstheme="minorHAnsi"/>
          <w:b/>
          <w:bCs/>
          <w:sz w:val="22"/>
          <w:szCs w:val="22"/>
        </w:rPr>
        <w:t> </w:t>
      </w:r>
    </w:p>
    <w:p w14:paraId="0F589203" w14:textId="77777777" w:rsidR="00974EEA" w:rsidRPr="00974EEA" w:rsidRDefault="00974EEA" w:rsidP="007F1A71">
      <w:pPr>
        <w:numPr>
          <w:ilvl w:val="0"/>
          <w:numId w:val="2"/>
        </w:numPr>
        <w:spacing w:before="240" w:line="480" w:lineRule="auto"/>
        <w:ind w:hanging="290"/>
        <w:rPr>
          <w:rFonts w:asciiTheme="minorHAnsi" w:hAnsiTheme="minorHAnsi" w:cstheme="minorHAnsi"/>
          <w:sz w:val="22"/>
          <w:szCs w:val="22"/>
        </w:rPr>
      </w:pPr>
      <w:r w:rsidRPr="00974EEA">
        <w:rPr>
          <w:rFonts w:asciiTheme="minorHAnsi" w:eastAsia="Arial" w:hAnsiTheme="minorHAnsi" w:cstheme="minorHAnsi"/>
          <w:sz w:val="22"/>
          <w:szCs w:val="22"/>
        </w:rPr>
        <w:t>The Tenants are entitled to park their vehicles on the Premises per the following instructions: _____________________________________________________________________________</w:t>
      </w:r>
    </w:p>
    <w:p w14:paraId="53E644B8" w14:textId="0D0E7B9C" w:rsidR="00974EEA" w:rsidRPr="00974EEA" w:rsidRDefault="00974EEA" w:rsidP="007F1A71">
      <w:pPr>
        <w:numPr>
          <w:ilvl w:val="0"/>
          <w:numId w:val="2"/>
        </w:numPr>
        <w:spacing w:line="480" w:lineRule="auto"/>
        <w:ind w:hanging="290"/>
        <w:rPr>
          <w:rFonts w:asciiTheme="minorHAnsi" w:hAnsiTheme="minorHAnsi" w:cstheme="minorHAnsi"/>
          <w:sz w:val="22"/>
          <w:szCs w:val="22"/>
        </w:rPr>
      </w:pPr>
      <w:r w:rsidRPr="00974EEA">
        <w:rPr>
          <w:rFonts w:asciiTheme="minorHAnsi" w:eastAsia="Arial" w:hAnsiTheme="minorHAnsi" w:cstheme="minorHAnsi"/>
          <w:sz w:val="22"/>
          <w:szCs w:val="22"/>
        </w:rPr>
        <w:lastRenderedPageBreak/>
        <w:t>Tenant: </w:t>
      </w:r>
      <w:sdt>
        <w:sdtPr>
          <w:rPr>
            <w:rFonts w:asciiTheme="minorHAnsi" w:eastAsia="Arial" w:hAnsiTheme="minorHAnsi" w:cstheme="minorHAnsi"/>
            <w:sz w:val="22"/>
            <w:szCs w:val="22"/>
          </w:rPr>
          <w:id w:val="566460113"/>
          <w:placeholder>
            <w:docPart w:val="9863D9A4058E4256AC3E4C1E6A910DC2"/>
          </w:placeholder>
          <w:showingPlcHdr/>
          <w:text/>
        </w:sdtPr>
        <w:sdtEndPr/>
        <w:sdtContent>
          <w:r w:rsidR="00720256" w:rsidRPr="00E913B2">
            <w:rPr>
              <w:rStyle w:val="PlaceholderText"/>
              <w:rFonts w:asciiTheme="minorHAnsi" w:eastAsiaTheme="minorHAnsi" w:hAnsiTheme="minorHAnsi" w:cstheme="minorHAnsi"/>
              <w:sz w:val="18"/>
              <w:szCs w:val="18"/>
            </w:rPr>
            <w:t>Enter Text here</w:t>
          </w:r>
          <w:r w:rsidR="009B2F77" w:rsidRPr="007F68FD">
            <w:rPr>
              <w:rStyle w:val="PlaceholderText"/>
              <w:rFonts w:eastAsiaTheme="minorHAnsi"/>
            </w:rPr>
            <w:t>.</w:t>
          </w:r>
        </w:sdtContent>
      </w:sdt>
      <w:r w:rsidRPr="00974EEA">
        <w:rPr>
          <w:rFonts w:asciiTheme="minorHAnsi" w:eastAsia="Arial" w:hAnsiTheme="minorHAnsi" w:cstheme="minorHAnsi"/>
          <w:sz w:val="22"/>
          <w:szCs w:val="22"/>
        </w:rPr>
        <w:t xml:space="preserve">; </w:t>
      </w:r>
      <w:r w:rsidR="00720256">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 xml:space="preserve">Vehicle: </w:t>
      </w:r>
      <w:sdt>
        <w:sdtPr>
          <w:rPr>
            <w:rStyle w:val="Hyperlink"/>
            <w:rFonts w:eastAsiaTheme="minorHAnsi"/>
            <w:color w:val="808080"/>
            <w:sz w:val="18"/>
            <w:szCs w:val="18"/>
            <w:u w:val="none"/>
          </w:rPr>
          <w:id w:val="-2056610285"/>
          <w:placeholder>
            <w:docPart w:val="DefaultPlaceholder_-1854013440"/>
          </w:placeholder>
          <w:text/>
        </w:sdtPr>
        <w:sdtEndPr>
          <w:rPr>
            <w:rStyle w:val="Hyperlink"/>
          </w:rPr>
        </w:sdtEndPr>
        <w:sdtContent>
          <w:r w:rsidR="00720256" w:rsidRPr="00720256">
            <w:rPr>
              <w:rStyle w:val="Hyperlink"/>
              <w:rFonts w:asciiTheme="minorHAnsi" w:eastAsiaTheme="minorHAnsi" w:hAnsiTheme="minorHAnsi" w:cstheme="minorHAnsi"/>
              <w:color w:val="808080"/>
              <w:sz w:val="18"/>
              <w:szCs w:val="18"/>
              <w:u w:val="none"/>
            </w:rPr>
            <w:t>Enter Text here</w:t>
          </w:r>
        </w:sdtContent>
      </w:sdt>
      <w:r w:rsidRPr="00974EEA">
        <w:rPr>
          <w:rFonts w:asciiTheme="minorHAnsi" w:eastAsia="Arial" w:hAnsiTheme="minorHAnsi" w:cstheme="minorHAnsi"/>
          <w:sz w:val="22"/>
          <w:szCs w:val="22"/>
        </w:rPr>
        <w:t>;</w:t>
      </w:r>
      <w:r w:rsidR="00720256">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 xml:space="preserve"> Parking Spot: </w:t>
      </w:r>
      <w:sdt>
        <w:sdtPr>
          <w:rPr>
            <w:rFonts w:asciiTheme="minorHAnsi" w:eastAsia="Arial" w:hAnsiTheme="minorHAnsi" w:cstheme="minorHAnsi"/>
            <w:sz w:val="22"/>
            <w:szCs w:val="22"/>
          </w:rPr>
          <w:id w:val="1511946123"/>
          <w:placeholder>
            <w:docPart w:val="E9E5BE55C47C44BCB7F4089DBE5D39B1"/>
          </w:placeholder>
          <w:showingPlcHdr/>
          <w:text/>
        </w:sdtPr>
        <w:sdtEndPr/>
        <w:sdtContent>
          <w:r w:rsidR="00720256" w:rsidRPr="00E913B2">
            <w:rPr>
              <w:rStyle w:val="PlaceholderText"/>
              <w:rFonts w:asciiTheme="minorHAnsi" w:eastAsiaTheme="minorHAnsi" w:hAnsiTheme="minorHAnsi" w:cstheme="minorHAnsi"/>
              <w:sz w:val="18"/>
              <w:szCs w:val="18"/>
            </w:rPr>
            <w:t>Enter Text here</w:t>
          </w:r>
        </w:sdtContent>
      </w:sdt>
    </w:p>
    <w:p w14:paraId="34DCAC67" w14:textId="77777777" w:rsidR="00720256" w:rsidRPr="00974EEA" w:rsidRDefault="00720256" w:rsidP="007F1A71">
      <w:pPr>
        <w:numPr>
          <w:ilvl w:val="0"/>
          <w:numId w:val="2"/>
        </w:numPr>
        <w:spacing w:line="480" w:lineRule="auto"/>
        <w:ind w:hanging="290"/>
        <w:rPr>
          <w:rFonts w:asciiTheme="minorHAnsi" w:hAnsiTheme="minorHAnsi" w:cstheme="minorHAnsi"/>
          <w:sz w:val="22"/>
          <w:szCs w:val="22"/>
        </w:rPr>
      </w:pPr>
      <w:r w:rsidRPr="00974EEA">
        <w:rPr>
          <w:rFonts w:asciiTheme="minorHAnsi" w:eastAsia="Arial" w:hAnsiTheme="minorHAnsi" w:cstheme="minorHAnsi"/>
          <w:sz w:val="22"/>
          <w:szCs w:val="22"/>
        </w:rPr>
        <w:t>Tenant: </w:t>
      </w:r>
      <w:sdt>
        <w:sdtPr>
          <w:rPr>
            <w:rFonts w:asciiTheme="minorHAnsi" w:eastAsia="Arial" w:hAnsiTheme="minorHAnsi" w:cstheme="minorHAnsi"/>
            <w:sz w:val="22"/>
            <w:szCs w:val="22"/>
          </w:rPr>
          <w:id w:val="85739636"/>
          <w:placeholder>
            <w:docPart w:val="0490C03453EE4D2DB1CE8221FEE7D7B7"/>
          </w:placeholder>
          <w:showingPlcHdr/>
          <w:text/>
        </w:sdtPr>
        <w:sdtEndPr/>
        <w:sdtContent>
          <w:r w:rsidRPr="00E913B2">
            <w:rPr>
              <w:rStyle w:val="PlaceholderText"/>
              <w:rFonts w:asciiTheme="minorHAnsi" w:eastAsiaTheme="minorHAnsi" w:hAnsiTheme="minorHAnsi" w:cstheme="minorHAnsi"/>
              <w:sz w:val="18"/>
              <w:szCs w:val="18"/>
            </w:rPr>
            <w:t>Enter Text here</w:t>
          </w:r>
          <w:r w:rsidRPr="007F68FD">
            <w:rPr>
              <w:rStyle w:val="PlaceholderText"/>
              <w:rFonts w:eastAsiaTheme="minorHAnsi"/>
            </w:rPr>
            <w:t>.</w:t>
          </w:r>
        </w:sdtContent>
      </w:sdt>
      <w:r w:rsidRPr="00974EEA">
        <w:rPr>
          <w:rFonts w:asciiTheme="minorHAnsi" w:eastAsia="Arial" w:hAnsiTheme="minorHAnsi" w:cstheme="minorHAnsi"/>
          <w:sz w:val="22"/>
          <w:szCs w:val="22"/>
        </w:rPr>
        <w:t xml:space="preserve">; </w:t>
      </w:r>
      <w:r>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 xml:space="preserve">Vehicle: </w:t>
      </w:r>
      <w:sdt>
        <w:sdtPr>
          <w:rPr>
            <w:rStyle w:val="Hyperlink"/>
            <w:rFonts w:eastAsiaTheme="minorHAnsi"/>
            <w:color w:val="808080"/>
            <w:sz w:val="18"/>
            <w:szCs w:val="18"/>
            <w:u w:val="none"/>
          </w:rPr>
          <w:id w:val="-618298800"/>
          <w:placeholder>
            <w:docPart w:val="2AEE258898334BBB8A220E94EEC528C4"/>
          </w:placeholder>
          <w:text/>
        </w:sdtPr>
        <w:sdtEndPr>
          <w:rPr>
            <w:rStyle w:val="Hyperlink"/>
          </w:rPr>
        </w:sdtEndPr>
        <w:sdtContent>
          <w:r w:rsidRPr="00720256">
            <w:rPr>
              <w:rStyle w:val="Hyperlink"/>
              <w:rFonts w:asciiTheme="minorHAnsi" w:eastAsiaTheme="minorHAnsi" w:hAnsiTheme="minorHAnsi" w:cstheme="minorHAnsi"/>
              <w:color w:val="808080"/>
              <w:sz w:val="18"/>
              <w:szCs w:val="18"/>
              <w:u w:val="none"/>
            </w:rPr>
            <w:t>Enter Text here</w:t>
          </w:r>
        </w:sdtContent>
      </w:sdt>
      <w:r w:rsidRPr="00974EEA">
        <w:rPr>
          <w:rFonts w:asciiTheme="minorHAnsi" w:eastAsia="Arial" w:hAnsiTheme="minorHAnsi" w:cstheme="minorHAnsi"/>
          <w:sz w:val="22"/>
          <w:szCs w:val="22"/>
        </w:rPr>
        <w:t>;</w:t>
      </w:r>
      <w:r>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 xml:space="preserve"> Parking Spot: </w:t>
      </w:r>
      <w:sdt>
        <w:sdtPr>
          <w:rPr>
            <w:rFonts w:asciiTheme="minorHAnsi" w:eastAsia="Arial" w:hAnsiTheme="minorHAnsi" w:cstheme="minorHAnsi"/>
            <w:sz w:val="22"/>
            <w:szCs w:val="22"/>
          </w:rPr>
          <w:id w:val="-1828592445"/>
          <w:placeholder>
            <w:docPart w:val="FCFAFABCCD194CD199DE988963E5D417"/>
          </w:placeholder>
          <w:showingPlcHdr/>
          <w:text/>
        </w:sdtPr>
        <w:sdtEndPr/>
        <w:sdtContent>
          <w:r w:rsidRPr="00E913B2">
            <w:rPr>
              <w:rStyle w:val="PlaceholderText"/>
              <w:rFonts w:asciiTheme="minorHAnsi" w:eastAsiaTheme="minorHAnsi" w:hAnsiTheme="minorHAnsi" w:cstheme="minorHAnsi"/>
              <w:sz w:val="18"/>
              <w:szCs w:val="18"/>
            </w:rPr>
            <w:t>Enter Text here</w:t>
          </w:r>
        </w:sdtContent>
      </w:sdt>
    </w:p>
    <w:p w14:paraId="786F5435" w14:textId="77777777" w:rsidR="00720256" w:rsidRPr="00974EEA" w:rsidRDefault="00720256" w:rsidP="007F1A71">
      <w:pPr>
        <w:numPr>
          <w:ilvl w:val="0"/>
          <w:numId w:val="2"/>
        </w:numPr>
        <w:spacing w:line="480" w:lineRule="auto"/>
        <w:ind w:hanging="290"/>
        <w:rPr>
          <w:rFonts w:asciiTheme="minorHAnsi" w:hAnsiTheme="minorHAnsi" w:cstheme="minorHAnsi"/>
          <w:sz w:val="22"/>
          <w:szCs w:val="22"/>
        </w:rPr>
      </w:pPr>
      <w:r w:rsidRPr="00974EEA">
        <w:rPr>
          <w:rFonts w:asciiTheme="minorHAnsi" w:eastAsia="Arial" w:hAnsiTheme="minorHAnsi" w:cstheme="minorHAnsi"/>
          <w:sz w:val="22"/>
          <w:szCs w:val="22"/>
        </w:rPr>
        <w:t>Tenant: </w:t>
      </w:r>
      <w:sdt>
        <w:sdtPr>
          <w:rPr>
            <w:rFonts w:asciiTheme="minorHAnsi" w:eastAsia="Arial" w:hAnsiTheme="minorHAnsi" w:cstheme="minorHAnsi"/>
            <w:sz w:val="22"/>
            <w:szCs w:val="22"/>
          </w:rPr>
          <w:id w:val="-2033176522"/>
          <w:placeholder>
            <w:docPart w:val="822734BC3BF24331A92258C115A3D78B"/>
          </w:placeholder>
          <w:showingPlcHdr/>
          <w:text/>
        </w:sdtPr>
        <w:sdtEndPr/>
        <w:sdtContent>
          <w:r w:rsidRPr="00E913B2">
            <w:rPr>
              <w:rStyle w:val="PlaceholderText"/>
              <w:rFonts w:asciiTheme="minorHAnsi" w:eastAsiaTheme="minorHAnsi" w:hAnsiTheme="minorHAnsi" w:cstheme="minorHAnsi"/>
              <w:sz w:val="18"/>
              <w:szCs w:val="18"/>
            </w:rPr>
            <w:t>Enter Text here</w:t>
          </w:r>
          <w:r w:rsidRPr="007F68FD">
            <w:rPr>
              <w:rStyle w:val="PlaceholderText"/>
              <w:rFonts w:eastAsiaTheme="minorHAnsi"/>
            </w:rPr>
            <w:t>.</w:t>
          </w:r>
        </w:sdtContent>
      </w:sdt>
      <w:r w:rsidRPr="00974EEA">
        <w:rPr>
          <w:rFonts w:asciiTheme="minorHAnsi" w:eastAsia="Arial" w:hAnsiTheme="minorHAnsi" w:cstheme="minorHAnsi"/>
          <w:sz w:val="22"/>
          <w:szCs w:val="22"/>
        </w:rPr>
        <w:t xml:space="preserve">; </w:t>
      </w:r>
      <w:r>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 xml:space="preserve">Vehicle: </w:t>
      </w:r>
      <w:sdt>
        <w:sdtPr>
          <w:rPr>
            <w:rStyle w:val="Hyperlink"/>
            <w:rFonts w:eastAsiaTheme="minorHAnsi"/>
            <w:color w:val="808080"/>
            <w:sz w:val="18"/>
            <w:szCs w:val="18"/>
            <w:u w:val="none"/>
          </w:rPr>
          <w:id w:val="-536893698"/>
          <w:placeholder>
            <w:docPart w:val="E5DE32152D8E4AF88AB58C36689DA8BC"/>
          </w:placeholder>
          <w:text/>
        </w:sdtPr>
        <w:sdtEndPr>
          <w:rPr>
            <w:rStyle w:val="Hyperlink"/>
          </w:rPr>
        </w:sdtEndPr>
        <w:sdtContent>
          <w:r w:rsidRPr="00720256">
            <w:rPr>
              <w:rStyle w:val="Hyperlink"/>
              <w:rFonts w:asciiTheme="minorHAnsi" w:eastAsiaTheme="minorHAnsi" w:hAnsiTheme="minorHAnsi" w:cstheme="minorHAnsi"/>
              <w:color w:val="808080"/>
              <w:sz w:val="18"/>
              <w:szCs w:val="18"/>
              <w:u w:val="none"/>
            </w:rPr>
            <w:t>Enter Text here</w:t>
          </w:r>
        </w:sdtContent>
      </w:sdt>
      <w:r w:rsidRPr="00974EEA">
        <w:rPr>
          <w:rFonts w:asciiTheme="minorHAnsi" w:eastAsia="Arial" w:hAnsiTheme="minorHAnsi" w:cstheme="minorHAnsi"/>
          <w:sz w:val="22"/>
          <w:szCs w:val="22"/>
        </w:rPr>
        <w:t>;</w:t>
      </w:r>
      <w:r>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 xml:space="preserve"> Parking Spot: </w:t>
      </w:r>
      <w:sdt>
        <w:sdtPr>
          <w:rPr>
            <w:rFonts w:asciiTheme="minorHAnsi" w:eastAsia="Arial" w:hAnsiTheme="minorHAnsi" w:cstheme="minorHAnsi"/>
            <w:sz w:val="22"/>
            <w:szCs w:val="22"/>
          </w:rPr>
          <w:id w:val="-1077898869"/>
          <w:placeholder>
            <w:docPart w:val="72BF06F3E41C4E7F860050A9C9248575"/>
          </w:placeholder>
          <w:showingPlcHdr/>
          <w:text/>
        </w:sdtPr>
        <w:sdtEndPr/>
        <w:sdtContent>
          <w:r w:rsidRPr="00E913B2">
            <w:rPr>
              <w:rStyle w:val="PlaceholderText"/>
              <w:rFonts w:asciiTheme="minorHAnsi" w:eastAsiaTheme="minorHAnsi" w:hAnsiTheme="minorHAnsi" w:cstheme="minorHAnsi"/>
              <w:sz w:val="18"/>
              <w:szCs w:val="18"/>
            </w:rPr>
            <w:t>Enter Text here</w:t>
          </w:r>
        </w:sdtContent>
      </w:sdt>
    </w:p>
    <w:p w14:paraId="4EA36C1D" w14:textId="77777777" w:rsidR="00720256" w:rsidRPr="00974EEA" w:rsidRDefault="00720256" w:rsidP="007F1A71">
      <w:pPr>
        <w:numPr>
          <w:ilvl w:val="0"/>
          <w:numId w:val="2"/>
        </w:numPr>
        <w:spacing w:line="480" w:lineRule="auto"/>
        <w:ind w:hanging="290"/>
        <w:rPr>
          <w:rFonts w:asciiTheme="minorHAnsi" w:hAnsiTheme="minorHAnsi" w:cstheme="minorHAnsi"/>
          <w:sz w:val="22"/>
          <w:szCs w:val="22"/>
        </w:rPr>
      </w:pPr>
      <w:r w:rsidRPr="00974EEA">
        <w:rPr>
          <w:rFonts w:asciiTheme="minorHAnsi" w:eastAsia="Arial" w:hAnsiTheme="minorHAnsi" w:cstheme="minorHAnsi"/>
          <w:sz w:val="22"/>
          <w:szCs w:val="22"/>
        </w:rPr>
        <w:t>Tenant: </w:t>
      </w:r>
      <w:sdt>
        <w:sdtPr>
          <w:rPr>
            <w:rFonts w:asciiTheme="minorHAnsi" w:eastAsia="Arial" w:hAnsiTheme="minorHAnsi" w:cstheme="minorHAnsi"/>
            <w:sz w:val="22"/>
            <w:szCs w:val="22"/>
          </w:rPr>
          <w:id w:val="1225410181"/>
          <w:placeholder>
            <w:docPart w:val="1B9C9B498138494AA57A9BA027FD95F2"/>
          </w:placeholder>
          <w:showingPlcHdr/>
          <w:text/>
        </w:sdtPr>
        <w:sdtEndPr/>
        <w:sdtContent>
          <w:r w:rsidRPr="00E913B2">
            <w:rPr>
              <w:rStyle w:val="PlaceholderText"/>
              <w:rFonts w:asciiTheme="minorHAnsi" w:eastAsiaTheme="minorHAnsi" w:hAnsiTheme="minorHAnsi" w:cstheme="minorHAnsi"/>
              <w:sz w:val="18"/>
              <w:szCs w:val="18"/>
            </w:rPr>
            <w:t>Enter Text here</w:t>
          </w:r>
          <w:r w:rsidRPr="007F68FD">
            <w:rPr>
              <w:rStyle w:val="PlaceholderText"/>
              <w:rFonts w:eastAsiaTheme="minorHAnsi"/>
            </w:rPr>
            <w:t>.</w:t>
          </w:r>
        </w:sdtContent>
      </w:sdt>
      <w:r w:rsidRPr="00974EEA">
        <w:rPr>
          <w:rFonts w:asciiTheme="minorHAnsi" w:eastAsia="Arial" w:hAnsiTheme="minorHAnsi" w:cstheme="minorHAnsi"/>
          <w:sz w:val="22"/>
          <w:szCs w:val="22"/>
        </w:rPr>
        <w:t xml:space="preserve">; </w:t>
      </w:r>
      <w:r>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 xml:space="preserve">Vehicle: </w:t>
      </w:r>
      <w:sdt>
        <w:sdtPr>
          <w:rPr>
            <w:rStyle w:val="Hyperlink"/>
            <w:rFonts w:eastAsiaTheme="minorHAnsi"/>
            <w:color w:val="808080"/>
            <w:sz w:val="18"/>
            <w:szCs w:val="18"/>
            <w:u w:val="none"/>
          </w:rPr>
          <w:id w:val="-1474908801"/>
          <w:placeholder>
            <w:docPart w:val="59BB6F54E38A40AE952D63B4B4103DB2"/>
          </w:placeholder>
          <w:text/>
        </w:sdtPr>
        <w:sdtEndPr>
          <w:rPr>
            <w:rStyle w:val="Hyperlink"/>
          </w:rPr>
        </w:sdtEndPr>
        <w:sdtContent>
          <w:r w:rsidRPr="00720256">
            <w:rPr>
              <w:rStyle w:val="Hyperlink"/>
              <w:rFonts w:asciiTheme="minorHAnsi" w:eastAsiaTheme="minorHAnsi" w:hAnsiTheme="minorHAnsi" w:cstheme="minorHAnsi"/>
              <w:color w:val="808080"/>
              <w:sz w:val="18"/>
              <w:szCs w:val="18"/>
              <w:u w:val="none"/>
            </w:rPr>
            <w:t>Enter Text here</w:t>
          </w:r>
        </w:sdtContent>
      </w:sdt>
      <w:r w:rsidRPr="00974EEA">
        <w:rPr>
          <w:rFonts w:asciiTheme="minorHAnsi" w:eastAsia="Arial" w:hAnsiTheme="minorHAnsi" w:cstheme="minorHAnsi"/>
          <w:sz w:val="22"/>
          <w:szCs w:val="22"/>
        </w:rPr>
        <w:t>;</w:t>
      </w:r>
      <w:r>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 xml:space="preserve"> Parking Spot: </w:t>
      </w:r>
      <w:sdt>
        <w:sdtPr>
          <w:rPr>
            <w:rFonts w:asciiTheme="minorHAnsi" w:eastAsia="Arial" w:hAnsiTheme="minorHAnsi" w:cstheme="minorHAnsi"/>
            <w:sz w:val="22"/>
            <w:szCs w:val="22"/>
          </w:rPr>
          <w:id w:val="896319518"/>
          <w:placeholder>
            <w:docPart w:val="B98AC4974C3C409C8D6A1528E9B77654"/>
          </w:placeholder>
          <w:showingPlcHdr/>
          <w:text/>
        </w:sdtPr>
        <w:sdtEndPr/>
        <w:sdtContent>
          <w:r w:rsidRPr="00E913B2">
            <w:rPr>
              <w:rStyle w:val="PlaceholderText"/>
              <w:rFonts w:asciiTheme="minorHAnsi" w:eastAsiaTheme="minorHAnsi" w:hAnsiTheme="minorHAnsi" w:cstheme="minorHAnsi"/>
              <w:sz w:val="18"/>
              <w:szCs w:val="18"/>
            </w:rPr>
            <w:t>Enter Text here</w:t>
          </w:r>
        </w:sdtContent>
      </w:sdt>
    </w:p>
    <w:p w14:paraId="34921D5C" w14:textId="77777777" w:rsidR="00720256" w:rsidRPr="00974EEA" w:rsidRDefault="00720256" w:rsidP="007F1A71">
      <w:pPr>
        <w:numPr>
          <w:ilvl w:val="0"/>
          <w:numId w:val="2"/>
        </w:numPr>
        <w:spacing w:line="480" w:lineRule="auto"/>
        <w:ind w:hanging="290"/>
        <w:rPr>
          <w:rFonts w:asciiTheme="minorHAnsi" w:hAnsiTheme="minorHAnsi" w:cstheme="minorHAnsi"/>
          <w:sz w:val="22"/>
          <w:szCs w:val="22"/>
        </w:rPr>
      </w:pPr>
      <w:r w:rsidRPr="00974EEA">
        <w:rPr>
          <w:rFonts w:asciiTheme="minorHAnsi" w:eastAsia="Arial" w:hAnsiTheme="minorHAnsi" w:cstheme="minorHAnsi"/>
          <w:sz w:val="22"/>
          <w:szCs w:val="22"/>
        </w:rPr>
        <w:t>Tenant: </w:t>
      </w:r>
      <w:sdt>
        <w:sdtPr>
          <w:rPr>
            <w:rFonts w:asciiTheme="minorHAnsi" w:eastAsia="Arial" w:hAnsiTheme="minorHAnsi" w:cstheme="minorHAnsi"/>
            <w:sz w:val="22"/>
            <w:szCs w:val="22"/>
          </w:rPr>
          <w:id w:val="1382680145"/>
          <w:placeholder>
            <w:docPart w:val="DE430D313F4041DA9272A1B82B756A75"/>
          </w:placeholder>
          <w:showingPlcHdr/>
          <w:text/>
        </w:sdtPr>
        <w:sdtEndPr/>
        <w:sdtContent>
          <w:r w:rsidRPr="00E913B2">
            <w:rPr>
              <w:rStyle w:val="PlaceholderText"/>
              <w:rFonts w:asciiTheme="minorHAnsi" w:eastAsiaTheme="minorHAnsi" w:hAnsiTheme="minorHAnsi" w:cstheme="minorHAnsi"/>
              <w:sz w:val="18"/>
              <w:szCs w:val="18"/>
            </w:rPr>
            <w:t>Enter Text here</w:t>
          </w:r>
          <w:r w:rsidRPr="007F68FD">
            <w:rPr>
              <w:rStyle w:val="PlaceholderText"/>
              <w:rFonts w:eastAsiaTheme="minorHAnsi"/>
            </w:rPr>
            <w:t>.</w:t>
          </w:r>
        </w:sdtContent>
      </w:sdt>
      <w:r w:rsidRPr="00974EEA">
        <w:rPr>
          <w:rFonts w:asciiTheme="minorHAnsi" w:eastAsia="Arial" w:hAnsiTheme="minorHAnsi" w:cstheme="minorHAnsi"/>
          <w:sz w:val="22"/>
          <w:szCs w:val="22"/>
        </w:rPr>
        <w:t xml:space="preserve">; </w:t>
      </w:r>
      <w:r>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 xml:space="preserve">Vehicle: </w:t>
      </w:r>
      <w:sdt>
        <w:sdtPr>
          <w:rPr>
            <w:rStyle w:val="Hyperlink"/>
            <w:rFonts w:eastAsiaTheme="minorHAnsi"/>
            <w:color w:val="808080"/>
            <w:sz w:val="18"/>
            <w:szCs w:val="18"/>
            <w:u w:val="none"/>
          </w:rPr>
          <w:id w:val="-1521702426"/>
          <w:placeholder>
            <w:docPart w:val="25B3EEB904384B7ABA818C4BCC91C61E"/>
          </w:placeholder>
          <w:text/>
        </w:sdtPr>
        <w:sdtEndPr>
          <w:rPr>
            <w:rStyle w:val="Hyperlink"/>
          </w:rPr>
        </w:sdtEndPr>
        <w:sdtContent>
          <w:r w:rsidRPr="00720256">
            <w:rPr>
              <w:rStyle w:val="Hyperlink"/>
              <w:rFonts w:asciiTheme="minorHAnsi" w:eastAsiaTheme="minorHAnsi" w:hAnsiTheme="minorHAnsi" w:cstheme="minorHAnsi"/>
              <w:color w:val="808080"/>
              <w:sz w:val="18"/>
              <w:szCs w:val="18"/>
              <w:u w:val="none"/>
            </w:rPr>
            <w:t>Enter Text here</w:t>
          </w:r>
        </w:sdtContent>
      </w:sdt>
      <w:r w:rsidRPr="00974EEA">
        <w:rPr>
          <w:rFonts w:asciiTheme="minorHAnsi" w:eastAsia="Arial" w:hAnsiTheme="minorHAnsi" w:cstheme="minorHAnsi"/>
          <w:sz w:val="22"/>
          <w:szCs w:val="22"/>
        </w:rPr>
        <w:t>;</w:t>
      </w:r>
      <w:r>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 xml:space="preserve"> Parking Spot: </w:t>
      </w:r>
      <w:sdt>
        <w:sdtPr>
          <w:rPr>
            <w:rFonts w:asciiTheme="minorHAnsi" w:eastAsia="Arial" w:hAnsiTheme="minorHAnsi" w:cstheme="minorHAnsi"/>
            <w:sz w:val="22"/>
            <w:szCs w:val="22"/>
          </w:rPr>
          <w:id w:val="1286165374"/>
          <w:placeholder>
            <w:docPart w:val="55B65BE1A0C746A7847616E66B4493F7"/>
          </w:placeholder>
          <w:showingPlcHdr/>
          <w:text/>
        </w:sdtPr>
        <w:sdtEndPr/>
        <w:sdtContent>
          <w:r w:rsidRPr="00E913B2">
            <w:rPr>
              <w:rStyle w:val="PlaceholderText"/>
              <w:rFonts w:asciiTheme="minorHAnsi" w:eastAsiaTheme="minorHAnsi" w:hAnsiTheme="minorHAnsi" w:cstheme="minorHAnsi"/>
              <w:sz w:val="18"/>
              <w:szCs w:val="18"/>
            </w:rPr>
            <w:t>Enter Text here</w:t>
          </w:r>
        </w:sdtContent>
      </w:sdt>
    </w:p>
    <w:p w14:paraId="00761852" w14:textId="77777777" w:rsidR="00720256" w:rsidRPr="00974EEA" w:rsidRDefault="00720256" w:rsidP="007F1A71">
      <w:pPr>
        <w:numPr>
          <w:ilvl w:val="0"/>
          <w:numId w:val="2"/>
        </w:numPr>
        <w:spacing w:line="480" w:lineRule="auto"/>
        <w:ind w:hanging="290"/>
        <w:rPr>
          <w:rFonts w:asciiTheme="minorHAnsi" w:hAnsiTheme="minorHAnsi" w:cstheme="minorHAnsi"/>
          <w:sz w:val="22"/>
          <w:szCs w:val="22"/>
        </w:rPr>
      </w:pPr>
      <w:r w:rsidRPr="00974EEA">
        <w:rPr>
          <w:rFonts w:asciiTheme="minorHAnsi" w:eastAsia="Arial" w:hAnsiTheme="minorHAnsi" w:cstheme="minorHAnsi"/>
          <w:sz w:val="22"/>
          <w:szCs w:val="22"/>
        </w:rPr>
        <w:t>Tenant: </w:t>
      </w:r>
      <w:sdt>
        <w:sdtPr>
          <w:rPr>
            <w:rFonts w:asciiTheme="minorHAnsi" w:eastAsia="Arial" w:hAnsiTheme="minorHAnsi" w:cstheme="minorHAnsi"/>
            <w:sz w:val="22"/>
            <w:szCs w:val="22"/>
          </w:rPr>
          <w:id w:val="-975681326"/>
          <w:placeholder>
            <w:docPart w:val="10102B4073684A7890AA179D75F8EACA"/>
          </w:placeholder>
          <w:showingPlcHdr/>
          <w:text/>
        </w:sdtPr>
        <w:sdtEndPr/>
        <w:sdtContent>
          <w:r w:rsidRPr="00E913B2">
            <w:rPr>
              <w:rStyle w:val="PlaceholderText"/>
              <w:rFonts w:asciiTheme="minorHAnsi" w:eastAsiaTheme="minorHAnsi" w:hAnsiTheme="minorHAnsi" w:cstheme="minorHAnsi"/>
              <w:sz w:val="18"/>
              <w:szCs w:val="18"/>
            </w:rPr>
            <w:t>Enter Text here</w:t>
          </w:r>
          <w:r w:rsidRPr="007F68FD">
            <w:rPr>
              <w:rStyle w:val="PlaceholderText"/>
              <w:rFonts w:eastAsiaTheme="minorHAnsi"/>
            </w:rPr>
            <w:t>.</w:t>
          </w:r>
        </w:sdtContent>
      </w:sdt>
      <w:r w:rsidRPr="00974EEA">
        <w:rPr>
          <w:rFonts w:asciiTheme="minorHAnsi" w:eastAsia="Arial" w:hAnsiTheme="minorHAnsi" w:cstheme="minorHAnsi"/>
          <w:sz w:val="22"/>
          <w:szCs w:val="22"/>
        </w:rPr>
        <w:t xml:space="preserve">; </w:t>
      </w:r>
      <w:r>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 xml:space="preserve">Vehicle: </w:t>
      </w:r>
      <w:sdt>
        <w:sdtPr>
          <w:rPr>
            <w:rStyle w:val="Hyperlink"/>
            <w:rFonts w:eastAsiaTheme="minorHAnsi"/>
            <w:color w:val="808080"/>
            <w:sz w:val="18"/>
            <w:szCs w:val="18"/>
            <w:u w:val="none"/>
          </w:rPr>
          <w:id w:val="-16239882"/>
          <w:placeholder>
            <w:docPart w:val="2587A0EFE21A41C783AA74EB8F520D21"/>
          </w:placeholder>
          <w:text/>
        </w:sdtPr>
        <w:sdtEndPr>
          <w:rPr>
            <w:rStyle w:val="Hyperlink"/>
          </w:rPr>
        </w:sdtEndPr>
        <w:sdtContent>
          <w:r w:rsidRPr="00720256">
            <w:rPr>
              <w:rStyle w:val="Hyperlink"/>
              <w:rFonts w:asciiTheme="minorHAnsi" w:eastAsiaTheme="minorHAnsi" w:hAnsiTheme="minorHAnsi" w:cstheme="minorHAnsi"/>
              <w:color w:val="808080"/>
              <w:sz w:val="18"/>
              <w:szCs w:val="18"/>
              <w:u w:val="none"/>
            </w:rPr>
            <w:t>Enter Text here</w:t>
          </w:r>
        </w:sdtContent>
      </w:sdt>
      <w:r w:rsidRPr="00974EEA">
        <w:rPr>
          <w:rFonts w:asciiTheme="minorHAnsi" w:eastAsia="Arial" w:hAnsiTheme="minorHAnsi" w:cstheme="minorHAnsi"/>
          <w:sz w:val="22"/>
          <w:szCs w:val="22"/>
        </w:rPr>
        <w:t>;</w:t>
      </w:r>
      <w:r>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 xml:space="preserve"> Parking Spot: </w:t>
      </w:r>
      <w:sdt>
        <w:sdtPr>
          <w:rPr>
            <w:rFonts w:asciiTheme="minorHAnsi" w:eastAsia="Arial" w:hAnsiTheme="minorHAnsi" w:cstheme="minorHAnsi"/>
            <w:sz w:val="22"/>
            <w:szCs w:val="22"/>
          </w:rPr>
          <w:id w:val="1332411706"/>
          <w:placeholder>
            <w:docPart w:val="A02170284BC042DDA26843D97F225F32"/>
          </w:placeholder>
          <w:showingPlcHdr/>
          <w:text/>
        </w:sdtPr>
        <w:sdtEndPr/>
        <w:sdtContent>
          <w:r w:rsidRPr="00E913B2">
            <w:rPr>
              <w:rStyle w:val="PlaceholderText"/>
              <w:rFonts w:asciiTheme="minorHAnsi" w:eastAsiaTheme="minorHAnsi" w:hAnsiTheme="minorHAnsi" w:cstheme="minorHAnsi"/>
              <w:sz w:val="18"/>
              <w:szCs w:val="18"/>
            </w:rPr>
            <w:t>Enter Text here</w:t>
          </w:r>
        </w:sdtContent>
      </w:sdt>
    </w:p>
    <w:p w14:paraId="7C23B512" w14:textId="77777777" w:rsidR="00974EEA" w:rsidRPr="00974EEA" w:rsidRDefault="00974EEA" w:rsidP="007F1A71">
      <w:pPr>
        <w:spacing w:line="480" w:lineRule="auto"/>
        <w:ind w:left="720"/>
        <w:rPr>
          <w:rFonts w:asciiTheme="minorHAnsi" w:hAnsiTheme="minorHAnsi" w:cstheme="minorHAnsi"/>
          <w:sz w:val="22"/>
          <w:szCs w:val="22"/>
        </w:rPr>
      </w:pPr>
    </w:p>
    <w:p w14:paraId="00E67FF5" w14:textId="77777777" w:rsidR="00974EEA" w:rsidRPr="00974EEA" w:rsidRDefault="00974EEA" w:rsidP="007F1A71">
      <w:pPr>
        <w:spacing w:line="480" w:lineRule="auto"/>
        <w:rPr>
          <w:rFonts w:asciiTheme="minorHAnsi" w:hAnsiTheme="minorHAnsi" w:cstheme="minorHAnsi"/>
          <w:sz w:val="22"/>
          <w:szCs w:val="22"/>
        </w:rPr>
      </w:pPr>
      <w:r w:rsidRPr="00974EEA">
        <w:rPr>
          <w:rFonts w:asciiTheme="minorHAnsi" w:eastAsia="Arial" w:hAnsiTheme="minorHAnsi" w:cstheme="minorHAnsi"/>
          <w:b/>
          <w:bCs/>
          <w:sz w:val="22"/>
          <w:szCs w:val="22"/>
        </w:rPr>
        <w:t>Legal Considerations:</w:t>
      </w:r>
    </w:p>
    <w:p w14:paraId="25C79CC4" w14:textId="0349B91E" w:rsidR="00974EEA" w:rsidRPr="00974EEA" w:rsidRDefault="00974EEA" w:rsidP="007F1A71">
      <w:pPr>
        <w:numPr>
          <w:ilvl w:val="0"/>
          <w:numId w:val="3"/>
        </w:numPr>
        <w:spacing w:before="240"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Will the Tenants purchase Renters Insurance</w:t>
      </w:r>
      <w:r w:rsidRPr="00974EEA">
        <w:rPr>
          <w:rFonts w:asciiTheme="minorHAnsi" w:eastAsia="Arial" w:hAnsiTheme="minorHAnsi" w:cstheme="minorHAnsi"/>
          <w:sz w:val="22"/>
          <w:szCs w:val="22"/>
        </w:rPr>
        <w:t xml:space="preserve">: </w:t>
      </w:r>
      <w:sdt>
        <w:sdtPr>
          <w:rPr>
            <w:rFonts w:asciiTheme="minorHAnsi" w:eastAsia="MS Gothic" w:hAnsiTheme="minorHAnsi" w:cstheme="minorHAnsi"/>
            <w:sz w:val="22"/>
            <w:szCs w:val="22"/>
          </w:rPr>
          <w:id w:val="-2142946732"/>
          <w14:checkbox>
            <w14:checked w14:val="0"/>
            <w14:checkedState w14:val="0052" w14:font="Wingdings 2"/>
            <w14:uncheckedState w14:val="2610" w14:font="MS Gothic"/>
          </w14:checkbox>
        </w:sdtPr>
        <w:sdtEndPr/>
        <w:sdtContent>
          <w:r w:rsidR="009B2F77">
            <w:rPr>
              <w:rFonts w:ascii="MS Gothic" w:eastAsia="MS Gothic" w:hAnsi="MS Gothic" w:cstheme="minorHAnsi" w:hint="eastAsia"/>
              <w:sz w:val="22"/>
              <w:szCs w:val="22"/>
            </w:rPr>
            <w:t>☐</w:t>
          </w:r>
        </w:sdtContent>
      </w:sdt>
      <w:r w:rsidRPr="00974EEA">
        <w:rPr>
          <w:rFonts w:asciiTheme="minorHAnsi" w:eastAsia="Arial" w:hAnsiTheme="minorHAnsi" w:cstheme="minorHAnsi"/>
          <w:sz w:val="22"/>
          <w:szCs w:val="22"/>
        </w:rPr>
        <w:t xml:space="preserve"> Yes </w:t>
      </w:r>
      <w:sdt>
        <w:sdtPr>
          <w:rPr>
            <w:rFonts w:asciiTheme="minorHAnsi" w:hAnsiTheme="minorHAnsi" w:cstheme="minorHAnsi"/>
            <w:sz w:val="22"/>
            <w:szCs w:val="22"/>
          </w:rPr>
          <w:id w:val="-1564640327"/>
          <w14:checkbox>
            <w14:checked w14:val="0"/>
            <w14:checkedState w14:val="2612" w14:font="MS Gothic"/>
            <w14:uncheckedState w14:val="2610" w14:font="MS Gothic"/>
          </w14:checkbox>
        </w:sdtPr>
        <w:sdtEndPr/>
        <w:sdtContent>
          <w:r w:rsidRPr="00974EEA">
            <w:rPr>
              <w:rFonts w:ascii="Segoe UI Symbol" w:eastAsia="MS Gothic" w:hAnsi="Segoe UI Symbol" w:cs="Segoe UI Symbol"/>
              <w:sz w:val="22"/>
              <w:szCs w:val="22"/>
            </w:rPr>
            <w:t>☐</w:t>
          </w:r>
        </w:sdtContent>
      </w:sdt>
      <w:r w:rsidRPr="00974EEA">
        <w:rPr>
          <w:rFonts w:asciiTheme="minorHAnsi" w:eastAsia="Arial" w:hAnsiTheme="minorHAnsi" w:cstheme="minorHAnsi"/>
          <w:sz w:val="22"/>
          <w:szCs w:val="22"/>
        </w:rPr>
        <w:t xml:space="preserve"> No?</w:t>
      </w:r>
    </w:p>
    <w:p w14:paraId="75D5DEF9" w14:textId="689FB623" w:rsidR="00974EEA" w:rsidRPr="00974EEA" w:rsidRDefault="00974EEA" w:rsidP="007F1A71">
      <w:pPr>
        <w:numPr>
          <w:ilvl w:val="0"/>
          <w:numId w:val="3"/>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Insurance Company</w:t>
      </w:r>
      <w:r w:rsidR="00720256">
        <w:rPr>
          <w:rFonts w:asciiTheme="minorHAnsi" w:eastAsia="Arial" w:hAnsiTheme="minorHAnsi" w:cstheme="minorHAnsi"/>
          <w:b/>
          <w:bCs/>
          <w:sz w:val="22"/>
          <w:szCs w:val="22"/>
        </w:rPr>
        <w:t xml:space="preserve"> </w:t>
      </w:r>
      <w:sdt>
        <w:sdtPr>
          <w:rPr>
            <w:rFonts w:asciiTheme="minorHAnsi" w:eastAsia="Arial" w:hAnsiTheme="minorHAnsi" w:cstheme="minorHAnsi"/>
            <w:b/>
            <w:bCs/>
            <w:sz w:val="22"/>
            <w:szCs w:val="22"/>
          </w:rPr>
          <w:id w:val="-1024321879"/>
          <w:placeholder>
            <w:docPart w:val="4A1423F792384BE492299AC7D4F799E2"/>
          </w:placeholder>
          <w:showingPlcHdr/>
          <w:text/>
        </w:sdtPr>
        <w:sdtEndPr/>
        <w:sdtContent>
          <w:r w:rsidR="00720256" w:rsidRPr="00E913B2">
            <w:rPr>
              <w:rStyle w:val="PlaceholderText"/>
              <w:rFonts w:asciiTheme="minorHAnsi" w:eastAsiaTheme="minorHAnsi" w:hAnsiTheme="minorHAnsi" w:cstheme="minorHAnsi"/>
              <w:sz w:val="18"/>
              <w:szCs w:val="18"/>
            </w:rPr>
            <w:t>Enter Text here</w:t>
          </w:r>
        </w:sdtContent>
      </w:sdt>
    </w:p>
    <w:p w14:paraId="28D7DEA6" w14:textId="05E4412C" w:rsidR="00974EEA" w:rsidRDefault="00974EEA" w:rsidP="007F1A71">
      <w:pPr>
        <w:numPr>
          <w:ilvl w:val="0"/>
          <w:numId w:val="3"/>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Signer</w:t>
      </w:r>
      <w:r w:rsidRPr="00974EEA">
        <w:rPr>
          <w:rFonts w:asciiTheme="minorHAnsi" w:hAnsiTheme="minorHAnsi" w:cstheme="minorHAnsi"/>
          <w:sz w:val="22"/>
          <w:szCs w:val="22"/>
        </w:rPr>
        <w:t xml:space="preserve">: </w:t>
      </w:r>
      <w:sdt>
        <w:sdtPr>
          <w:rPr>
            <w:rFonts w:asciiTheme="minorHAnsi" w:hAnsiTheme="minorHAnsi" w:cstheme="minorHAnsi"/>
            <w:sz w:val="22"/>
            <w:szCs w:val="22"/>
          </w:rPr>
          <w:id w:val="-825204208"/>
          <w:placeholder>
            <w:docPart w:val="D106A6D2AAF645BFBA75FA36A0D180B4"/>
          </w:placeholder>
          <w:showingPlcHdr/>
          <w:text/>
        </w:sdtPr>
        <w:sdtEndPr/>
        <w:sdtContent>
          <w:r w:rsidR="00720256" w:rsidRPr="00E913B2">
            <w:rPr>
              <w:rStyle w:val="PlaceholderText"/>
              <w:rFonts w:asciiTheme="minorHAnsi" w:eastAsiaTheme="minorHAnsi" w:hAnsiTheme="minorHAnsi" w:cstheme="minorHAnsi"/>
              <w:sz w:val="18"/>
              <w:szCs w:val="18"/>
            </w:rPr>
            <w:t>Enter Text here</w:t>
          </w:r>
        </w:sdtContent>
      </w:sdt>
      <w:r w:rsidR="00720256">
        <w:rPr>
          <w:rFonts w:asciiTheme="minorHAnsi" w:hAnsiTheme="minorHAnsi" w:cstheme="minorHAnsi"/>
          <w:sz w:val="22"/>
          <w:szCs w:val="22"/>
        </w:rPr>
        <w:t xml:space="preserve"> </w:t>
      </w:r>
    </w:p>
    <w:p w14:paraId="2B2C9A76" w14:textId="77777777" w:rsidR="00720256" w:rsidRPr="00974EEA" w:rsidRDefault="00720256" w:rsidP="007F1A71">
      <w:pPr>
        <w:numPr>
          <w:ilvl w:val="0"/>
          <w:numId w:val="3"/>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Signer</w:t>
      </w:r>
      <w:r w:rsidRPr="00974EEA">
        <w:rPr>
          <w:rFonts w:asciiTheme="minorHAnsi" w:hAnsiTheme="minorHAnsi" w:cstheme="minorHAnsi"/>
          <w:sz w:val="22"/>
          <w:szCs w:val="22"/>
        </w:rPr>
        <w:t xml:space="preserve">: </w:t>
      </w:r>
      <w:sdt>
        <w:sdtPr>
          <w:rPr>
            <w:rFonts w:asciiTheme="minorHAnsi" w:hAnsiTheme="minorHAnsi" w:cstheme="minorHAnsi"/>
            <w:sz w:val="22"/>
            <w:szCs w:val="22"/>
          </w:rPr>
          <w:id w:val="-568807511"/>
          <w:placeholder>
            <w:docPart w:val="C9B6D64DF3204E95B8693BC4D3B0CCA3"/>
          </w:placeholder>
          <w:showingPlcHdr/>
          <w:text/>
        </w:sdtPr>
        <w:sdtEndPr/>
        <w:sdtContent>
          <w:r w:rsidRPr="00E913B2">
            <w:rPr>
              <w:rStyle w:val="PlaceholderText"/>
              <w:rFonts w:asciiTheme="minorHAnsi" w:eastAsiaTheme="minorHAnsi" w:hAnsiTheme="minorHAnsi" w:cstheme="minorHAnsi"/>
              <w:sz w:val="18"/>
              <w:szCs w:val="18"/>
            </w:rPr>
            <w:t>Enter Text here</w:t>
          </w:r>
        </w:sdtContent>
      </w:sdt>
    </w:p>
    <w:p w14:paraId="7EBA8EC9" w14:textId="77777777" w:rsidR="00720256" w:rsidRPr="00974EEA" w:rsidRDefault="00720256" w:rsidP="007F1A71">
      <w:pPr>
        <w:numPr>
          <w:ilvl w:val="0"/>
          <w:numId w:val="3"/>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Signer</w:t>
      </w:r>
      <w:r w:rsidRPr="00974EEA">
        <w:rPr>
          <w:rFonts w:asciiTheme="minorHAnsi" w:hAnsiTheme="minorHAnsi" w:cstheme="minorHAnsi"/>
          <w:sz w:val="22"/>
          <w:szCs w:val="22"/>
        </w:rPr>
        <w:t xml:space="preserve">: </w:t>
      </w:r>
      <w:sdt>
        <w:sdtPr>
          <w:rPr>
            <w:rFonts w:asciiTheme="minorHAnsi" w:hAnsiTheme="minorHAnsi" w:cstheme="minorHAnsi"/>
            <w:sz w:val="22"/>
            <w:szCs w:val="22"/>
          </w:rPr>
          <w:id w:val="-107436549"/>
          <w:placeholder>
            <w:docPart w:val="3701855D0A6F4953A34D3DA97DCF8807"/>
          </w:placeholder>
          <w:showingPlcHdr/>
          <w:text/>
        </w:sdtPr>
        <w:sdtEndPr/>
        <w:sdtContent>
          <w:r w:rsidRPr="00E913B2">
            <w:rPr>
              <w:rStyle w:val="PlaceholderText"/>
              <w:rFonts w:asciiTheme="minorHAnsi" w:eastAsiaTheme="minorHAnsi" w:hAnsiTheme="minorHAnsi" w:cstheme="minorHAnsi"/>
              <w:sz w:val="18"/>
              <w:szCs w:val="18"/>
            </w:rPr>
            <w:t>Enter Text here</w:t>
          </w:r>
        </w:sdtContent>
      </w:sdt>
    </w:p>
    <w:p w14:paraId="1EF89CDA" w14:textId="77777777" w:rsidR="00720256" w:rsidRPr="00974EEA" w:rsidRDefault="00720256" w:rsidP="007F1A71">
      <w:pPr>
        <w:numPr>
          <w:ilvl w:val="0"/>
          <w:numId w:val="3"/>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Signer</w:t>
      </w:r>
      <w:r w:rsidRPr="00974EEA">
        <w:rPr>
          <w:rFonts w:asciiTheme="minorHAnsi" w:hAnsiTheme="minorHAnsi" w:cstheme="minorHAnsi"/>
          <w:sz w:val="22"/>
          <w:szCs w:val="22"/>
        </w:rPr>
        <w:t xml:space="preserve">: </w:t>
      </w:r>
      <w:sdt>
        <w:sdtPr>
          <w:rPr>
            <w:rFonts w:asciiTheme="minorHAnsi" w:hAnsiTheme="minorHAnsi" w:cstheme="minorHAnsi"/>
            <w:sz w:val="22"/>
            <w:szCs w:val="22"/>
          </w:rPr>
          <w:id w:val="1914424358"/>
          <w:placeholder>
            <w:docPart w:val="5AD77642FD0543CE916B076D1C8F6399"/>
          </w:placeholder>
          <w:showingPlcHdr/>
          <w:text/>
        </w:sdtPr>
        <w:sdtEndPr/>
        <w:sdtContent>
          <w:r w:rsidRPr="00E913B2">
            <w:rPr>
              <w:rStyle w:val="PlaceholderText"/>
              <w:rFonts w:asciiTheme="minorHAnsi" w:eastAsiaTheme="minorHAnsi" w:hAnsiTheme="minorHAnsi" w:cstheme="minorHAnsi"/>
              <w:sz w:val="18"/>
              <w:szCs w:val="18"/>
            </w:rPr>
            <w:t>Enter Text here</w:t>
          </w:r>
        </w:sdtContent>
      </w:sdt>
    </w:p>
    <w:p w14:paraId="27DD9AB9" w14:textId="77777777" w:rsidR="00720256" w:rsidRPr="00974EEA" w:rsidRDefault="00720256" w:rsidP="007F1A71">
      <w:pPr>
        <w:numPr>
          <w:ilvl w:val="0"/>
          <w:numId w:val="3"/>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Signer</w:t>
      </w:r>
      <w:r w:rsidRPr="00974EEA">
        <w:rPr>
          <w:rFonts w:asciiTheme="minorHAnsi" w:hAnsiTheme="minorHAnsi" w:cstheme="minorHAnsi"/>
          <w:sz w:val="22"/>
          <w:szCs w:val="22"/>
        </w:rPr>
        <w:t xml:space="preserve">: </w:t>
      </w:r>
      <w:sdt>
        <w:sdtPr>
          <w:rPr>
            <w:rFonts w:asciiTheme="minorHAnsi" w:hAnsiTheme="minorHAnsi" w:cstheme="minorHAnsi"/>
            <w:sz w:val="22"/>
            <w:szCs w:val="22"/>
          </w:rPr>
          <w:id w:val="-448319898"/>
          <w:placeholder>
            <w:docPart w:val="0B3A12FAE4F94FDEA82125CFCF7E8857"/>
          </w:placeholder>
          <w:showingPlcHdr/>
          <w:text/>
        </w:sdtPr>
        <w:sdtEndPr/>
        <w:sdtContent>
          <w:r w:rsidRPr="00E913B2">
            <w:rPr>
              <w:rStyle w:val="PlaceholderText"/>
              <w:rFonts w:asciiTheme="minorHAnsi" w:eastAsiaTheme="minorHAnsi" w:hAnsiTheme="minorHAnsi" w:cstheme="minorHAnsi"/>
              <w:sz w:val="18"/>
              <w:szCs w:val="18"/>
            </w:rPr>
            <w:t>Enter Text here</w:t>
          </w:r>
        </w:sdtContent>
      </w:sdt>
    </w:p>
    <w:p w14:paraId="4ECB950F" w14:textId="77777777" w:rsidR="00720256" w:rsidRPr="00974EEA" w:rsidRDefault="00720256" w:rsidP="007F1A71">
      <w:pPr>
        <w:numPr>
          <w:ilvl w:val="0"/>
          <w:numId w:val="3"/>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Signer</w:t>
      </w:r>
      <w:r w:rsidRPr="00974EEA">
        <w:rPr>
          <w:rFonts w:asciiTheme="minorHAnsi" w:hAnsiTheme="minorHAnsi" w:cstheme="minorHAnsi"/>
          <w:sz w:val="22"/>
          <w:szCs w:val="22"/>
        </w:rPr>
        <w:t xml:space="preserve">: </w:t>
      </w:r>
      <w:sdt>
        <w:sdtPr>
          <w:rPr>
            <w:rFonts w:asciiTheme="minorHAnsi" w:hAnsiTheme="minorHAnsi" w:cstheme="minorHAnsi"/>
            <w:sz w:val="22"/>
            <w:szCs w:val="22"/>
          </w:rPr>
          <w:id w:val="-1837450134"/>
          <w:placeholder>
            <w:docPart w:val="1E036A56F70547AA9CE645887235ECB9"/>
          </w:placeholder>
          <w:showingPlcHdr/>
          <w:text/>
        </w:sdtPr>
        <w:sdtEndPr/>
        <w:sdtContent>
          <w:r w:rsidRPr="00E913B2">
            <w:rPr>
              <w:rStyle w:val="PlaceholderText"/>
              <w:rFonts w:asciiTheme="minorHAnsi" w:eastAsiaTheme="minorHAnsi" w:hAnsiTheme="minorHAnsi" w:cstheme="minorHAnsi"/>
              <w:sz w:val="18"/>
              <w:szCs w:val="18"/>
            </w:rPr>
            <w:t>Enter Text here</w:t>
          </w:r>
        </w:sdtContent>
      </w:sdt>
    </w:p>
    <w:p w14:paraId="64C26C49" w14:textId="77777777" w:rsidR="00720256" w:rsidRPr="00974EEA" w:rsidRDefault="00720256" w:rsidP="007F1A71">
      <w:pPr>
        <w:numPr>
          <w:ilvl w:val="0"/>
          <w:numId w:val="3"/>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Signer</w:t>
      </w:r>
      <w:r w:rsidRPr="00974EEA">
        <w:rPr>
          <w:rFonts w:asciiTheme="minorHAnsi" w:hAnsiTheme="minorHAnsi" w:cstheme="minorHAnsi"/>
          <w:sz w:val="22"/>
          <w:szCs w:val="22"/>
        </w:rPr>
        <w:t xml:space="preserve">: </w:t>
      </w:r>
      <w:sdt>
        <w:sdtPr>
          <w:rPr>
            <w:rFonts w:asciiTheme="minorHAnsi" w:hAnsiTheme="minorHAnsi" w:cstheme="minorHAnsi"/>
            <w:sz w:val="22"/>
            <w:szCs w:val="22"/>
          </w:rPr>
          <w:id w:val="242069000"/>
          <w:placeholder>
            <w:docPart w:val="996E7412985B439D8D310AA399B2E91C"/>
          </w:placeholder>
          <w:showingPlcHdr/>
          <w:text/>
        </w:sdtPr>
        <w:sdtEndPr/>
        <w:sdtContent>
          <w:r w:rsidRPr="00E913B2">
            <w:rPr>
              <w:rStyle w:val="PlaceholderText"/>
              <w:rFonts w:asciiTheme="minorHAnsi" w:eastAsiaTheme="minorHAnsi" w:hAnsiTheme="minorHAnsi" w:cstheme="minorHAnsi"/>
              <w:sz w:val="18"/>
              <w:szCs w:val="18"/>
            </w:rPr>
            <w:t>Enter Text here</w:t>
          </w:r>
        </w:sdtContent>
      </w:sdt>
    </w:p>
    <w:p w14:paraId="20A4D85A" w14:textId="77777777" w:rsidR="00720256" w:rsidRPr="00974EEA" w:rsidRDefault="00720256" w:rsidP="007F1A71">
      <w:pPr>
        <w:numPr>
          <w:ilvl w:val="0"/>
          <w:numId w:val="3"/>
        </w:numPr>
        <w:spacing w:line="480" w:lineRule="auto"/>
        <w:ind w:hanging="290"/>
        <w:rPr>
          <w:rFonts w:asciiTheme="minorHAnsi" w:hAnsiTheme="minorHAnsi" w:cstheme="minorHAnsi"/>
          <w:sz w:val="22"/>
          <w:szCs w:val="22"/>
        </w:rPr>
      </w:pPr>
    </w:p>
    <w:p w14:paraId="3C37EB00" w14:textId="458910DB" w:rsidR="00974EEA" w:rsidRPr="00974EEA" w:rsidRDefault="00974EEA" w:rsidP="007F1A71">
      <w:pPr>
        <w:numPr>
          <w:ilvl w:val="0"/>
          <w:numId w:val="3"/>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Monthly Rate</w:t>
      </w:r>
      <w:r w:rsidRPr="00974EEA">
        <w:rPr>
          <w:rFonts w:asciiTheme="minorHAnsi" w:eastAsia="Arial" w:hAnsiTheme="minorHAnsi" w:cstheme="minorHAnsi"/>
          <w:sz w:val="22"/>
          <w:szCs w:val="22"/>
        </w:rPr>
        <w:t>: $</w:t>
      </w:r>
      <w:r w:rsidR="00720256">
        <w:rPr>
          <w:rFonts w:asciiTheme="minorHAnsi" w:eastAsia="Arial" w:hAnsiTheme="minorHAnsi" w:cstheme="minorHAnsi"/>
          <w:sz w:val="22"/>
          <w:szCs w:val="22"/>
        </w:rPr>
        <w:t xml:space="preserve"> </w:t>
      </w:r>
      <w:sdt>
        <w:sdtPr>
          <w:rPr>
            <w:rFonts w:asciiTheme="minorHAnsi" w:eastAsia="Arial" w:hAnsiTheme="minorHAnsi" w:cstheme="minorHAnsi"/>
            <w:sz w:val="22"/>
            <w:szCs w:val="22"/>
          </w:rPr>
          <w:id w:val="1967231170"/>
          <w:placeholder>
            <w:docPart w:val="E6DF55D336304660BD39D162310AEEF8"/>
          </w:placeholder>
          <w:showingPlcHdr/>
          <w:text/>
        </w:sdtPr>
        <w:sdtEndPr/>
        <w:sdtContent>
          <w:r w:rsidR="00720256" w:rsidRPr="00E913B2">
            <w:rPr>
              <w:rStyle w:val="PlaceholderText"/>
              <w:rFonts w:asciiTheme="minorHAnsi" w:eastAsiaTheme="minorHAnsi" w:hAnsiTheme="minorHAnsi" w:cstheme="minorHAnsi"/>
              <w:sz w:val="18"/>
              <w:szCs w:val="18"/>
            </w:rPr>
            <w:t>Enter Text here</w:t>
          </w:r>
        </w:sdtContent>
      </w:sdt>
      <w:r w:rsidR="00720256">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per month</w:t>
      </w:r>
    </w:p>
    <w:p w14:paraId="483F419B" w14:textId="77777777" w:rsidR="00974EEA" w:rsidRPr="00974EEA" w:rsidRDefault="00974EEA" w:rsidP="007F1A71">
      <w:pPr>
        <w:numPr>
          <w:ilvl w:val="0"/>
          <w:numId w:val="3"/>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Damages</w:t>
      </w:r>
      <w:r w:rsidRPr="00974EEA">
        <w:rPr>
          <w:rFonts w:asciiTheme="minorHAnsi" w:eastAsia="Arial" w:hAnsiTheme="minorHAnsi" w:cstheme="minorHAnsi"/>
          <w:sz w:val="22"/>
          <w:szCs w:val="22"/>
        </w:rPr>
        <w:t>:  Each Tenant is responsible for any damage to the Premises caused by him or her including his or her guests. If there is damage that cannot be reasonably traced back to a particular Party, the cost of the damage will be shared equally by all the Parties.</w:t>
      </w:r>
    </w:p>
    <w:p w14:paraId="3DC4B2A6" w14:textId="3EA7D903" w:rsidR="00974EEA" w:rsidRPr="00974EEA" w:rsidRDefault="00974EEA" w:rsidP="007F1A71">
      <w:pPr>
        <w:numPr>
          <w:ilvl w:val="0"/>
          <w:numId w:val="3"/>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Early Termination</w:t>
      </w:r>
      <w:r w:rsidRPr="00974EEA">
        <w:rPr>
          <w:rFonts w:asciiTheme="minorHAnsi" w:eastAsia="Arial" w:hAnsiTheme="minorHAnsi" w:cstheme="minorHAnsi"/>
          <w:sz w:val="22"/>
          <w:szCs w:val="22"/>
        </w:rPr>
        <w:t xml:space="preserve">: A Tenant may terminate this Agreement before the end of the lease term if he or she gives </w:t>
      </w:r>
      <w:sdt>
        <w:sdtPr>
          <w:rPr>
            <w:rFonts w:asciiTheme="minorHAnsi" w:eastAsia="Arial" w:hAnsiTheme="minorHAnsi" w:cstheme="minorHAnsi"/>
            <w:sz w:val="22"/>
            <w:szCs w:val="22"/>
          </w:rPr>
          <w:id w:val="-2139944604"/>
          <w:placeholder>
            <w:docPart w:val="9EC3F74894364E71AA9D677B4947ED17"/>
          </w:placeholder>
          <w:showingPlcHdr/>
          <w:text/>
        </w:sdtPr>
        <w:sdtEndPr/>
        <w:sdtContent>
          <w:r w:rsidR="00720256" w:rsidRPr="00E913B2">
            <w:rPr>
              <w:rStyle w:val="PlaceholderText"/>
              <w:rFonts w:asciiTheme="minorHAnsi" w:eastAsiaTheme="minorHAnsi" w:hAnsiTheme="minorHAnsi" w:cstheme="minorHAnsi"/>
              <w:sz w:val="18"/>
              <w:szCs w:val="18"/>
            </w:rPr>
            <w:t>Enter Text here</w:t>
          </w:r>
        </w:sdtContent>
      </w:sdt>
      <w:r w:rsidR="00720256">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months’ notice and assists in finding a replacement Tenant.</w:t>
      </w:r>
    </w:p>
    <w:p w14:paraId="3E064DE4" w14:textId="77777777" w:rsidR="00974EEA" w:rsidRPr="00974EEA" w:rsidRDefault="00974EEA" w:rsidP="007F1A71">
      <w:pPr>
        <w:numPr>
          <w:ilvl w:val="0"/>
          <w:numId w:val="3"/>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Shared Costs</w:t>
      </w:r>
      <w:r w:rsidRPr="00974EEA">
        <w:rPr>
          <w:rFonts w:asciiTheme="minorHAnsi" w:eastAsia="Arial" w:hAnsiTheme="minorHAnsi" w:cstheme="minorHAnsi"/>
          <w:sz w:val="22"/>
          <w:szCs w:val="22"/>
        </w:rPr>
        <w:t>: The Parties will evenly split all costs for items used by all the Parties and placed in common areas, unless otherwise agreed upon.</w:t>
      </w:r>
    </w:p>
    <w:p w14:paraId="12E6F787" w14:textId="66D86C14" w:rsidR="00974EEA" w:rsidRPr="00974EEA" w:rsidRDefault="00974EEA" w:rsidP="007F1A71">
      <w:pPr>
        <w:numPr>
          <w:ilvl w:val="0"/>
          <w:numId w:val="3"/>
        </w:numPr>
        <w:spacing w:after="240"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lastRenderedPageBreak/>
        <w:t>Shared Property</w:t>
      </w:r>
      <w:r w:rsidRPr="00974EEA">
        <w:rPr>
          <w:rFonts w:asciiTheme="minorHAnsi" w:eastAsia="Arial" w:hAnsiTheme="minorHAnsi" w:cstheme="minorHAnsi"/>
          <w:sz w:val="22"/>
          <w:szCs w:val="22"/>
        </w:rPr>
        <w:t>: All shared property will be paid for evenly, unless otherwise agreed upon. At the end of the lease term or when the Parties terminate this Agreement, shared property will be split between the Parties, or a Party may purchase shared property from the other Parties. </w:t>
      </w:r>
    </w:p>
    <w:p w14:paraId="41B2A566" w14:textId="5573302F" w:rsidR="00974EEA" w:rsidRPr="00974EEA" w:rsidRDefault="00974EEA" w:rsidP="007F1A71">
      <w:pPr>
        <w:spacing w:line="480" w:lineRule="auto"/>
        <w:rPr>
          <w:rFonts w:asciiTheme="minorHAnsi" w:hAnsiTheme="minorHAnsi" w:cstheme="minorHAnsi"/>
          <w:sz w:val="22"/>
          <w:szCs w:val="22"/>
        </w:rPr>
      </w:pPr>
      <w:r w:rsidRPr="00974EEA">
        <w:rPr>
          <w:rFonts w:asciiTheme="minorHAnsi" w:eastAsia="Arial" w:hAnsiTheme="minorHAnsi" w:cstheme="minorHAnsi"/>
          <w:b/>
          <w:bCs/>
          <w:sz w:val="22"/>
          <w:szCs w:val="22"/>
        </w:rPr>
        <w:t>Behavioral Stipulations:</w:t>
      </w:r>
    </w:p>
    <w:p w14:paraId="7D800C19" w14:textId="77777777" w:rsidR="00974EEA" w:rsidRPr="00974EEA" w:rsidRDefault="00974EEA" w:rsidP="007F1A71">
      <w:pPr>
        <w:numPr>
          <w:ilvl w:val="0"/>
          <w:numId w:val="4"/>
        </w:numPr>
        <w:spacing w:before="240"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Pets</w:t>
      </w:r>
      <w:r w:rsidRPr="00974EEA">
        <w:rPr>
          <w:rFonts w:asciiTheme="minorHAnsi" w:eastAsia="Arial" w:hAnsiTheme="minorHAnsi" w:cstheme="minorHAnsi"/>
          <w:sz w:val="22"/>
          <w:szCs w:val="22"/>
        </w:rPr>
        <w:t xml:space="preserve">: Can pets be kept at the Premises: </w:t>
      </w:r>
      <w:sdt>
        <w:sdtPr>
          <w:rPr>
            <w:rFonts w:asciiTheme="minorHAnsi" w:hAnsiTheme="minorHAnsi" w:cstheme="minorHAnsi"/>
            <w:sz w:val="22"/>
            <w:szCs w:val="22"/>
          </w:rPr>
          <w:id w:val="1487508672"/>
          <w14:checkbox>
            <w14:checked w14:val="0"/>
            <w14:checkedState w14:val="2612" w14:font="MS Gothic"/>
            <w14:uncheckedState w14:val="2610" w14:font="MS Gothic"/>
          </w14:checkbox>
        </w:sdtPr>
        <w:sdtEndPr/>
        <w:sdtContent>
          <w:r w:rsidRPr="00974EEA">
            <w:rPr>
              <w:rFonts w:ascii="Segoe UI Symbol" w:eastAsia="MS Gothic" w:hAnsi="Segoe UI Symbol" w:cs="Segoe UI Symbol"/>
              <w:sz w:val="22"/>
              <w:szCs w:val="22"/>
            </w:rPr>
            <w:t>☐</w:t>
          </w:r>
        </w:sdtContent>
      </w:sdt>
      <w:r w:rsidRPr="00974EEA">
        <w:rPr>
          <w:rFonts w:asciiTheme="minorHAnsi" w:eastAsia="Arial" w:hAnsiTheme="minorHAnsi" w:cstheme="minorHAnsi"/>
          <w:sz w:val="22"/>
          <w:szCs w:val="22"/>
        </w:rPr>
        <w:t xml:space="preserve"> Yes </w:t>
      </w:r>
      <w:sdt>
        <w:sdtPr>
          <w:rPr>
            <w:rFonts w:asciiTheme="minorHAnsi" w:hAnsiTheme="minorHAnsi" w:cstheme="minorHAnsi"/>
            <w:sz w:val="22"/>
            <w:szCs w:val="22"/>
          </w:rPr>
          <w:id w:val="-594780101"/>
          <w14:checkbox>
            <w14:checked w14:val="0"/>
            <w14:checkedState w14:val="2612" w14:font="MS Gothic"/>
            <w14:uncheckedState w14:val="2610" w14:font="MS Gothic"/>
          </w14:checkbox>
        </w:sdtPr>
        <w:sdtEndPr/>
        <w:sdtContent>
          <w:r w:rsidRPr="00974EEA">
            <w:rPr>
              <w:rFonts w:ascii="Segoe UI Symbol" w:eastAsia="MS Gothic" w:hAnsi="Segoe UI Symbol" w:cs="Segoe UI Symbol"/>
              <w:sz w:val="22"/>
              <w:szCs w:val="22"/>
            </w:rPr>
            <w:t>☐</w:t>
          </w:r>
        </w:sdtContent>
      </w:sdt>
      <w:r w:rsidRPr="00974EEA">
        <w:rPr>
          <w:rFonts w:asciiTheme="minorHAnsi" w:eastAsia="Arial" w:hAnsiTheme="minorHAnsi" w:cstheme="minorHAnsi"/>
          <w:sz w:val="22"/>
          <w:szCs w:val="22"/>
        </w:rPr>
        <w:t xml:space="preserve"> No </w:t>
      </w:r>
    </w:p>
    <w:p w14:paraId="345D1750" w14:textId="77777777" w:rsidR="00974EEA" w:rsidRPr="00974EEA" w:rsidRDefault="00974EEA" w:rsidP="007F1A71">
      <w:pPr>
        <w:numPr>
          <w:ilvl w:val="0"/>
          <w:numId w:val="4"/>
        </w:numPr>
        <w:spacing w:line="480" w:lineRule="auto"/>
        <w:ind w:hanging="290"/>
        <w:rPr>
          <w:rFonts w:asciiTheme="minorHAnsi" w:hAnsiTheme="minorHAnsi" w:cstheme="minorHAnsi"/>
          <w:sz w:val="22"/>
          <w:szCs w:val="22"/>
        </w:rPr>
      </w:pPr>
      <w:r w:rsidRPr="00974EEA">
        <w:rPr>
          <w:rFonts w:asciiTheme="minorHAnsi" w:eastAsia="Arial" w:hAnsiTheme="minorHAnsi" w:cstheme="minorHAnsi"/>
          <w:sz w:val="22"/>
          <w:szCs w:val="22"/>
        </w:rPr>
        <w:t>It is the duty of the owner to care and provide for the pet. The owners and pets are as follows: ___________________________________________________________________________</w:t>
      </w:r>
    </w:p>
    <w:p w14:paraId="72543831" w14:textId="7D77910E" w:rsidR="00974EEA" w:rsidRPr="007F1A71" w:rsidRDefault="00974EEA" w:rsidP="007F1A71">
      <w:pPr>
        <w:numPr>
          <w:ilvl w:val="0"/>
          <w:numId w:val="4"/>
        </w:numPr>
        <w:spacing w:line="480" w:lineRule="auto"/>
        <w:ind w:hanging="290"/>
        <w:rPr>
          <w:rFonts w:asciiTheme="minorHAnsi" w:hAnsiTheme="minorHAnsi" w:cstheme="minorHAnsi"/>
          <w:sz w:val="22"/>
          <w:szCs w:val="22"/>
        </w:rPr>
      </w:pPr>
      <w:r w:rsidRPr="00974EEA">
        <w:rPr>
          <w:rFonts w:asciiTheme="minorHAnsi" w:eastAsia="Arial" w:hAnsiTheme="minorHAnsi" w:cstheme="minorHAnsi"/>
          <w:sz w:val="22"/>
          <w:szCs w:val="22"/>
        </w:rPr>
        <w:t>Pet Name:</w:t>
      </w:r>
      <w:r w:rsidR="007F1A71" w:rsidRPr="007F1A71">
        <w:rPr>
          <w:rFonts w:asciiTheme="minorHAnsi" w:eastAsia="Arial" w:hAnsiTheme="minorHAnsi" w:cstheme="minorHAnsi"/>
          <w:sz w:val="22"/>
          <w:szCs w:val="22"/>
        </w:rPr>
        <w:t xml:space="preserve"> </w:t>
      </w:r>
      <w:sdt>
        <w:sdtPr>
          <w:rPr>
            <w:rFonts w:asciiTheme="minorHAnsi" w:eastAsia="Arial" w:hAnsiTheme="minorHAnsi" w:cstheme="minorHAnsi"/>
            <w:sz w:val="22"/>
            <w:szCs w:val="22"/>
          </w:rPr>
          <w:id w:val="278376592"/>
          <w:placeholder>
            <w:docPart w:val="C3ED4AC890D1486DA07FD23CBFD3A4F2"/>
          </w:placeholder>
          <w:showingPlcHdr/>
          <w:text/>
        </w:sdtPr>
        <w:sdtEndPr/>
        <w:sdtContent>
          <w:r w:rsidR="007F1A71" w:rsidRPr="00E913B2">
            <w:rPr>
              <w:rStyle w:val="PlaceholderText"/>
              <w:rFonts w:asciiTheme="minorHAnsi" w:eastAsiaTheme="minorHAnsi" w:hAnsiTheme="minorHAnsi" w:cstheme="minorHAnsi"/>
              <w:sz w:val="18"/>
              <w:szCs w:val="18"/>
            </w:rPr>
            <w:t>Enter Text here</w:t>
          </w:r>
        </w:sdtContent>
      </w:sdt>
      <w:r w:rsidRPr="00974EEA">
        <w:rPr>
          <w:rFonts w:asciiTheme="minorHAnsi" w:eastAsia="Arial" w:hAnsiTheme="minorHAnsi" w:cstheme="minorHAnsi"/>
          <w:sz w:val="22"/>
          <w:szCs w:val="22"/>
        </w:rPr>
        <w:t xml:space="preserve">; </w:t>
      </w:r>
      <w:r w:rsidR="007F1A71">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Type:</w:t>
      </w:r>
      <w:r w:rsidR="007F1A71" w:rsidRPr="007F1A71">
        <w:rPr>
          <w:rFonts w:asciiTheme="minorHAnsi" w:eastAsia="Arial" w:hAnsiTheme="minorHAnsi" w:cstheme="minorHAnsi"/>
          <w:sz w:val="22"/>
          <w:szCs w:val="22"/>
        </w:rPr>
        <w:t xml:space="preserve"> </w:t>
      </w:r>
      <w:sdt>
        <w:sdtPr>
          <w:rPr>
            <w:rFonts w:asciiTheme="minorHAnsi" w:eastAsia="Arial" w:hAnsiTheme="minorHAnsi" w:cstheme="minorHAnsi"/>
            <w:sz w:val="22"/>
            <w:szCs w:val="22"/>
          </w:rPr>
          <w:id w:val="-481932113"/>
          <w:placeholder>
            <w:docPart w:val="DEDC2F070B2146BFB0004B7CC75BBBB4"/>
          </w:placeholder>
          <w:showingPlcHdr/>
          <w:text/>
        </w:sdtPr>
        <w:sdtEndPr/>
        <w:sdtContent>
          <w:r w:rsidR="007F1A71" w:rsidRPr="00E913B2">
            <w:rPr>
              <w:rStyle w:val="PlaceholderText"/>
              <w:rFonts w:asciiTheme="minorHAnsi" w:eastAsiaTheme="minorHAnsi" w:hAnsiTheme="minorHAnsi" w:cstheme="minorHAnsi"/>
              <w:sz w:val="18"/>
              <w:szCs w:val="18"/>
            </w:rPr>
            <w:t>Enter Text here</w:t>
          </w:r>
        </w:sdtContent>
      </w:sdt>
      <w:r w:rsidRPr="00974EEA">
        <w:rPr>
          <w:rFonts w:asciiTheme="minorHAnsi" w:eastAsia="Arial" w:hAnsiTheme="minorHAnsi" w:cstheme="minorHAnsi"/>
          <w:sz w:val="22"/>
          <w:szCs w:val="22"/>
        </w:rPr>
        <w:t>;</w:t>
      </w:r>
      <w:r w:rsidR="007F1A71">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 xml:space="preserve"> Owner: </w:t>
      </w:r>
      <w:sdt>
        <w:sdtPr>
          <w:rPr>
            <w:rFonts w:asciiTheme="minorHAnsi" w:eastAsia="Arial" w:hAnsiTheme="minorHAnsi" w:cstheme="minorHAnsi"/>
            <w:sz w:val="22"/>
            <w:szCs w:val="22"/>
          </w:rPr>
          <w:id w:val="-334682028"/>
          <w:placeholder>
            <w:docPart w:val="C7BEEB9E08214388BAD6787E7F874948"/>
          </w:placeholder>
          <w:showingPlcHdr/>
          <w:text/>
        </w:sdtPr>
        <w:sdtEndPr/>
        <w:sdtContent>
          <w:r w:rsidR="007F1A71" w:rsidRPr="00E913B2">
            <w:rPr>
              <w:rStyle w:val="PlaceholderText"/>
              <w:rFonts w:asciiTheme="minorHAnsi" w:eastAsiaTheme="minorHAnsi" w:hAnsiTheme="minorHAnsi" w:cstheme="minorHAnsi"/>
              <w:sz w:val="18"/>
              <w:szCs w:val="18"/>
            </w:rPr>
            <w:t>Enter Text here</w:t>
          </w:r>
        </w:sdtContent>
      </w:sdt>
      <w:r w:rsidR="007F1A71">
        <w:rPr>
          <w:rFonts w:asciiTheme="minorHAnsi" w:eastAsia="Arial" w:hAnsiTheme="minorHAnsi" w:cstheme="minorHAnsi"/>
          <w:sz w:val="22"/>
          <w:szCs w:val="22"/>
        </w:rPr>
        <w:t xml:space="preserve"> </w:t>
      </w:r>
    </w:p>
    <w:p w14:paraId="7349C59E" w14:textId="77777777" w:rsidR="007F1A71" w:rsidRPr="00974EEA" w:rsidRDefault="007F1A71" w:rsidP="007F1A71">
      <w:pPr>
        <w:numPr>
          <w:ilvl w:val="0"/>
          <w:numId w:val="4"/>
        </w:numPr>
        <w:spacing w:line="480" w:lineRule="auto"/>
        <w:ind w:hanging="290"/>
        <w:rPr>
          <w:rFonts w:asciiTheme="minorHAnsi" w:hAnsiTheme="minorHAnsi" w:cstheme="minorHAnsi"/>
          <w:sz w:val="22"/>
          <w:szCs w:val="22"/>
        </w:rPr>
      </w:pPr>
      <w:r w:rsidRPr="00974EEA">
        <w:rPr>
          <w:rFonts w:asciiTheme="minorHAnsi" w:eastAsia="Arial" w:hAnsiTheme="minorHAnsi" w:cstheme="minorHAnsi"/>
          <w:sz w:val="22"/>
          <w:szCs w:val="22"/>
        </w:rPr>
        <w:t>Pet Name:</w:t>
      </w:r>
      <w:r w:rsidRPr="007F1A71">
        <w:rPr>
          <w:rFonts w:asciiTheme="minorHAnsi" w:eastAsia="Arial" w:hAnsiTheme="minorHAnsi" w:cstheme="minorHAnsi"/>
          <w:sz w:val="22"/>
          <w:szCs w:val="22"/>
        </w:rPr>
        <w:t xml:space="preserve"> </w:t>
      </w:r>
      <w:sdt>
        <w:sdtPr>
          <w:rPr>
            <w:rFonts w:asciiTheme="minorHAnsi" w:eastAsia="Arial" w:hAnsiTheme="minorHAnsi" w:cstheme="minorHAnsi"/>
            <w:sz w:val="22"/>
            <w:szCs w:val="22"/>
          </w:rPr>
          <w:id w:val="1312133325"/>
          <w:placeholder>
            <w:docPart w:val="B395DDE66C324FD7A7EF01A01EE4F4DA"/>
          </w:placeholder>
          <w:showingPlcHdr/>
          <w:text/>
        </w:sdtPr>
        <w:sdtEndPr/>
        <w:sdtContent>
          <w:r w:rsidRPr="00E913B2">
            <w:rPr>
              <w:rStyle w:val="PlaceholderText"/>
              <w:rFonts w:asciiTheme="minorHAnsi" w:eastAsiaTheme="minorHAnsi" w:hAnsiTheme="minorHAnsi" w:cstheme="minorHAnsi"/>
              <w:sz w:val="18"/>
              <w:szCs w:val="18"/>
            </w:rPr>
            <w:t>Enter Text here</w:t>
          </w:r>
        </w:sdtContent>
      </w:sdt>
      <w:r w:rsidRPr="00974EEA">
        <w:rPr>
          <w:rFonts w:asciiTheme="minorHAnsi" w:eastAsia="Arial" w:hAnsiTheme="minorHAnsi" w:cstheme="minorHAnsi"/>
          <w:sz w:val="22"/>
          <w:szCs w:val="22"/>
        </w:rPr>
        <w:t xml:space="preserve">; </w:t>
      </w:r>
      <w:r>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Type:</w:t>
      </w:r>
      <w:r w:rsidRPr="007F1A71">
        <w:rPr>
          <w:rFonts w:asciiTheme="minorHAnsi" w:eastAsia="Arial" w:hAnsiTheme="minorHAnsi" w:cstheme="minorHAnsi"/>
          <w:sz w:val="22"/>
          <w:szCs w:val="22"/>
        </w:rPr>
        <w:t xml:space="preserve"> </w:t>
      </w:r>
      <w:sdt>
        <w:sdtPr>
          <w:rPr>
            <w:rFonts w:asciiTheme="minorHAnsi" w:eastAsia="Arial" w:hAnsiTheme="minorHAnsi" w:cstheme="minorHAnsi"/>
            <w:sz w:val="22"/>
            <w:szCs w:val="22"/>
          </w:rPr>
          <w:id w:val="1997910211"/>
          <w:placeholder>
            <w:docPart w:val="C68A1E738F1F475A93BFA8AD9A4B3F3F"/>
          </w:placeholder>
          <w:showingPlcHdr/>
          <w:text/>
        </w:sdtPr>
        <w:sdtEndPr/>
        <w:sdtContent>
          <w:r w:rsidRPr="00E913B2">
            <w:rPr>
              <w:rStyle w:val="PlaceholderText"/>
              <w:rFonts w:asciiTheme="minorHAnsi" w:eastAsiaTheme="minorHAnsi" w:hAnsiTheme="minorHAnsi" w:cstheme="minorHAnsi"/>
              <w:sz w:val="18"/>
              <w:szCs w:val="18"/>
            </w:rPr>
            <w:t>Enter Text here</w:t>
          </w:r>
        </w:sdtContent>
      </w:sdt>
      <w:r w:rsidRPr="00974EEA">
        <w:rPr>
          <w:rFonts w:asciiTheme="minorHAnsi" w:eastAsia="Arial" w:hAnsiTheme="minorHAnsi" w:cstheme="minorHAnsi"/>
          <w:sz w:val="22"/>
          <w:szCs w:val="22"/>
        </w:rPr>
        <w:t>;</w:t>
      </w:r>
      <w:r>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 xml:space="preserve"> Owner: </w:t>
      </w:r>
      <w:sdt>
        <w:sdtPr>
          <w:rPr>
            <w:rFonts w:asciiTheme="minorHAnsi" w:eastAsia="Arial" w:hAnsiTheme="minorHAnsi" w:cstheme="minorHAnsi"/>
            <w:sz w:val="22"/>
            <w:szCs w:val="22"/>
          </w:rPr>
          <w:id w:val="-2022315270"/>
          <w:placeholder>
            <w:docPart w:val="61BBCF2191B0443D8B6C66A8FB057B54"/>
          </w:placeholder>
          <w:showingPlcHdr/>
          <w:text/>
        </w:sdtPr>
        <w:sdtEndPr/>
        <w:sdtContent>
          <w:r w:rsidRPr="00E913B2">
            <w:rPr>
              <w:rStyle w:val="PlaceholderText"/>
              <w:rFonts w:asciiTheme="minorHAnsi" w:eastAsiaTheme="minorHAnsi" w:hAnsiTheme="minorHAnsi" w:cstheme="minorHAnsi"/>
              <w:sz w:val="18"/>
              <w:szCs w:val="18"/>
            </w:rPr>
            <w:t>Enter Text here</w:t>
          </w:r>
        </w:sdtContent>
      </w:sdt>
    </w:p>
    <w:p w14:paraId="597DBBE4" w14:textId="77777777" w:rsidR="007F1A71" w:rsidRPr="00974EEA" w:rsidRDefault="007F1A71" w:rsidP="007F1A71">
      <w:pPr>
        <w:numPr>
          <w:ilvl w:val="0"/>
          <w:numId w:val="4"/>
        </w:numPr>
        <w:spacing w:line="480" w:lineRule="auto"/>
        <w:ind w:hanging="290"/>
        <w:rPr>
          <w:rFonts w:asciiTheme="minorHAnsi" w:hAnsiTheme="minorHAnsi" w:cstheme="minorHAnsi"/>
          <w:sz w:val="22"/>
          <w:szCs w:val="22"/>
        </w:rPr>
      </w:pPr>
      <w:r w:rsidRPr="00974EEA">
        <w:rPr>
          <w:rFonts w:asciiTheme="minorHAnsi" w:eastAsia="Arial" w:hAnsiTheme="minorHAnsi" w:cstheme="minorHAnsi"/>
          <w:sz w:val="22"/>
          <w:szCs w:val="22"/>
        </w:rPr>
        <w:t>Pet Name:</w:t>
      </w:r>
      <w:r w:rsidRPr="007F1A71">
        <w:rPr>
          <w:rFonts w:asciiTheme="minorHAnsi" w:eastAsia="Arial" w:hAnsiTheme="minorHAnsi" w:cstheme="minorHAnsi"/>
          <w:sz w:val="22"/>
          <w:szCs w:val="22"/>
        </w:rPr>
        <w:t xml:space="preserve"> </w:t>
      </w:r>
      <w:sdt>
        <w:sdtPr>
          <w:rPr>
            <w:rFonts w:asciiTheme="minorHAnsi" w:eastAsia="Arial" w:hAnsiTheme="minorHAnsi" w:cstheme="minorHAnsi"/>
            <w:sz w:val="22"/>
            <w:szCs w:val="22"/>
          </w:rPr>
          <w:id w:val="-1588060856"/>
          <w:placeholder>
            <w:docPart w:val="163740681F544F08BE07CAE8B96C00E5"/>
          </w:placeholder>
          <w:showingPlcHdr/>
          <w:text/>
        </w:sdtPr>
        <w:sdtEndPr/>
        <w:sdtContent>
          <w:r w:rsidRPr="00E913B2">
            <w:rPr>
              <w:rStyle w:val="PlaceholderText"/>
              <w:rFonts w:asciiTheme="minorHAnsi" w:eastAsiaTheme="minorHAnsi" w:hAnsiTheme="minorHAnsi" w:cstheme="minorHAnsi"/>
              <w:sz w:val="18"/>
              <w:szCs w:val="18"/>
            </w:rPr>
            <w:t>Enter Text here</w:t>
          </w:r>
        </w:sdtContent>
      </w:sdt>
      <w:r w:rsidRPr="00974EEA">
        <w:rPr>
          <w:rFonts w:asciiTheme="minorHAnsi" w:eastAsia="Arial" w:hAnsiTheme="minorHAnsi" w:cstheme="minorHAnsi"/>
          <w:sz w:val="22"/>
          <w:szCs w:val="22"/>
        </w:rPr>
        <w:t xml:space="preserve">; </w:t>
      </w:r>
      <w:r>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Type:</w:t>
      </w:r>
      <w:r w:rsidRPr="007F1A71">
        <w:rPr>
          <w:rFonts w:asciiTheme="minorHAnsi" w:eastAsia="Arial" w:hAnsiTheme="minorHAnsi" w:cstheme="minorHAnsi"/>
          <w:sz w:val="22"/>
          <w:szCs w:val="22"/>
        </w:rPr>
        <w:t xml:space="preserve"> </w:t>
      </w:r>
      <w:sdt>
        <w:sdtPr>
          <w:rPr>
            <w:rFonts w:asciiTheme="minorHAnsi" w:eastAsia="Arial" w:hAnsiTheme="minorHAnsi" w:cstheme="minorHAnsi"/>
            <w:sz w:val="22"/>
            <w:szCs w:val="22"/>
          </w:rPr>
          <w:id w:val="-1473978679"/>
          <w:placeholder>
            <w:docPart w:val="6A032537D7F7466590BFC30D95DBD8B9"/>
          </w:placeholder>
          <w:showingPlcHdr/>
          <w:text/>
        </w:sdtPr>
        <w:sdtEndPr/>
        <w:sdtContent>
          <w:r w:rsidRPr="00E913B2">
            <w:rPr>
              <w:rStyle w:val="PlaceholderText"/>
              <w:rFonts w:asciiTheme="minorHAnsi" w:eastAsiaTheme="minorHAnsi" w:hAnsiTheme="minorHAnsi" w:cstheme="minorHAnsi"/>
              <w:sz w:val="18"/>
              <w:szCs w:val="18"/>
            </w:rPr>
            <w:t>Enter Text here</w:t>
          </w:r>
        </w:sdtContent>
      </w:sdt>
      <w:r w:rsidRPr="00974EEA">
        <w:rPr>
          <w:rFonts w:asciiTheme="minorHAnsi" w:eastAsia="Arial" w:hAnsiTheme="minorHAnsi" w:cstheme="minorHAnsi"/>
          <w:sz w:val="22"/>
          <w:szCs w:val="22"/>
        </w:rPr>
        <w:t>;</w:t>
      </w:r>
      <w:r>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 xml:space="preserve"> Owner: </w:t>
      </w:r>
      <w:sdt>
        <w:sdtPr>
          <w:rPr>
            <w:rFonts w:asciiTheme="minorHAnsi" w:eastAsia="Arial" w:hAnsiTheme="minorHAnsi" w:cstheme="minorHAnsi"/>
            <w:sz w:val="22"/>
            <w:szCs w:val="22"/>
          </w:rPr>
          <w:id w:val="931777991"/>
          <w:placeholder>
            <w:docPart w:val="A909B7F505F847E7BFA3B58042B0CD56"/>
          </w:placeholder>
          <w:showingPlcHdr/>
          <w:text/>
        </w:sdtPr>
        <w:sdtEndPr/>
        <w:sdtContent>
          <w:r w:rsidRPr="00E913B2">
            <w:rPr>
              <w:rStyle w:val="PlaceholderText"/>
              <w:rFonts w:asciiTheme="minorHAnsi" w:eastAsiaTheme="minorHAnsi" w:hAnsiTheme="minorHAnsi" w:cstheme="minorHAnsi"/>
              <w:sz w:val="18"/>
              <w:szCs w:val="18"/>
            </w:rPr>
            <w:t>Enter Text here</w:t>
          </w:r>
        </w:sdtContent>
      </w:sdt>
    </w:p>
    <w:p w14:paraId="6F04D2E0" w14:textId="77777777" w:rsidR="007F1A71" w:rsidRPr="00974EEA" w:rsidRDefault="007F1A71" w:rsidP="007F1A71">
      <w:pPr>
        <w:spacing w:line="480" w:lineRule="auto"/>
        <w:ind w:left="720"/>
        <w:rPr>
          <w:rFonts w:asciiTheme="minorHAnsi" w:hAnsiTheme="minorHAnsi" w:cstheme="minorHAnsi"/>
          <w:sz w:val="22"/>
          <w:szCs w:val="22"/>
        </w:rPr>
      </w:pPr>
    </w:p>
    <w:p w14:paraId="6343BDE2" w14:textId="77777777" w:rsidR="00974EEA" w:rsidRPr="00974EEA" w:rsidRDefault="00974EEA" w:rsidP="007F1A71">
      <w:pPr>
        <w:numPr>
          <w:ilvl w:val="0"/>
          <w:numId w:val="4"/>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Chores / Household Duties</w:t>
      </w:r>
      <w:r w:rsidRPr="00974EEA">
        <w:rPr>
          <w:rFonts w:asciiTheme="minorHAnsi" w:eastAsia="Arial" w:hAnsiTheme="minorHAnsi" w:cstheme="minorHAnsi"/>
          <w:sz w:val="22"/>
          <w:szCs w:val="22"/>
        </w:rPr>
        <w:t xml:space="preserve">: Chores and duties will be discussed on a (Check one) </w:t>
      </w:r>
      <w:sdt>
        <w:sdtPr>
          <w:rPr>
            <w:rFonts w:asciiTheme="minorHAnsi" w:hAnsiTheme="minorHAnsi" w:cstheme="minorHAnsi"/>
            <w:sz w:val="22"/>
            <w:szCs w:val="22"/>
          </w:rPr>
          <w:id w:val="113183290"/>
          <w14:checkbox>
            <w14:checked w14:val="0"/>
            <w14:checkedState w14:val="2612" w14:font="MS Gothic"/>
            <w14:uncheckedState w14:val="2610" w14:font="MS Gothic"/>
          </w14:checkbox>
        </w:sdtPr>
        <w:sdtEndPr/>
        <w:sdtContent>
          <w:r w:rsidRPr="00974EEA">
            <w:rPr>
              <w:rFonts w:ascii="Segoe UI Symbol" w:eastAsia="MS Gothic" w:hAnsi="Segoe UI Symbol" w:cs="Segoe UI Symbol"/>
              <w:sz w:val="22"/>
              <w:szCs w:val="22"/>
            </w:rPr>
            <w:t>☐</w:t>
          </w:r>
        </w:sdtContent>
      </w:sdt>
      <w:r w:rsidRPr="00974EEA">
        <w:rPr>
          <w:rFonts w:asciiTheme="minorHAnsi" w:eastAsia="Arial" w:hAnsiTheme="minorHAnsi" w:cstheme="minorHAnsi"/>
          <w:sz w:val="22"/>
          <w:szCs w:val="22"/>
        </w:rPr>
        <w:t xml:space="preserve"> weekly  </w:t>
      </w:r>
      <w:sdt>
        <w:sdtPr>
          <w:rPr>
            <w:rFonts w:asciiTheme="minorHAnsi" w:hAnsiTheme="minorHAnsi" w:cstheme="minorHAnsi"/>
            <w:sz w:val="22"/>
            <w:szCs w:val="22"/>
          </w:rPr>
          <w:id w:val="-1023941334"/>
          <w14:checkbox>
            <w14:checked w14:val="0"/>
            <w14:checkedState w14:val="2612" w14:font="MS Gothic"/>
            <w14:uncheckedState w14:val="2610" w14:font="MS Gothic"/>
          </w14:checkbox>
        </w:sdtPr>
        <w:sdtEndPr/>
        <w:sdtContent>
          <w:r w:rsidRPr="00974EEA">
            <w:rPr>
              <w:rFonts w:ascii="Segoe UI Symbol" w:eastAsia="MS Gothic" w:hAnsi="Segoe UI Symbol" w:cs="Segoe UI Symbol"/>
              <w:sz w:val="22"/>
              <w:szCs w:val="22"/>
            </w:rPr>
            <w:t>☐</w:t>
          </w:r>
        </w:sdtContent>
      </w:sdt>
      <w:r w:rsidRPr="00974EEA">
        <w:rPr>
          <w:rFonts w:asciiTheme="minorHAnsi" w:eastAsia="Arial" w:hAnsiTheme="minorHAnsi" w:cstheme="minorHAnsi"/>
          <w:sz w:val="22"/>
          <w:szCs w:val="22"/>
        </w:rPr>
        <w:t xml:space="preserve"> monthly basis, and individual responsibilities will be agreed upon at those times. Each Party must complete his or her chores to the full extent in a timely fashion.</w:t>
      </w:r>
    </w:p>
    <w:p w14:paraId="38D87C11" w14:textId="77777777" w:rsidR="00974EEA" w:rsidRPr="00974EEA" w:rsidRDefault="00974EEA" w:rsidP="007F1A71">
      <w:pPr>
        <w:numPr>
          <w:ilvl w:val="0"/>
          <w:numId w:val="4"/>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Cleanliness Expectations</w:t>
      </w:r>
      <w:r w:rsidRPr="00974EEA">
        <w:rPr>
          <w:rFonts w:asciiTheme="minorHAnsi" w:eastAsia="Arial" w:hAnsiTheme="minorHAnsi" w:cstheme="minorHAnsi"/>
          <w:sz w:val="22"/>
          <w:szCs w:val="22"/>
        </w:rPr>
        <w:t>: Each Party will keep his or her bedroom and bathroom, as well as the Common Area, including the grounds and all appliances, fixtures and furnishings, in clean, sanitary and good condition and repair. Each Party will maintain the cleanliness and neatness of the Common Area and share in the responsibility of cleaning the Common Area.</w:t>
      </w:r>
    </w:p>
    <w:p w14:paraId="641C6068" w14:textId="77777777" w:rsidR="00974EEA" w:rsidRPr="00974EEA" w:rsidRDefault="00974EEA" w:rsidP="007F1A71">
      <w:pPr>
        <w:numPr>
          <w:ilvl w:val="0"/>
          <w:numId w:val="4"/>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Overnight Guests</w:t>
      </w:r>
      <w:r w:rsidRPr="00974EEA">
        <w:rPr>
          <w:rFonts w:asciiTheme="minorHAnsi" w:eastAsia="Arial" w:hAnsiTheme="minorHAnsi" w:cstheme="minorHAnsi"/>
          <w:sz w:val="22"/>
          <w:szCs w:val="22"/>
        </w:rPr>
        <w:t xml:space="preserve">: Guests are allowed: (Check one) </w:t>
      </w:r>
      <w:sdt>
        <w:sdtPr>
          <w:rPr>
            <w:rFonts w:asciiTheme="minorHAnsi" w:hAnsiTheme="minorHAnsi" w:cstheme="minorHAnsi"/>
            <w:sz w:val="22"/>
            <w:szCs w:val="22"/>
          </w:rPr>
          <w:id w:val="810371481"/>
          <w14:checkbox>
            <w14:checked w14:val="0"/>
            <w14:checkedState w14:val="2612" w14:font="MS Gothic"/>
            <w14:uncheckedState w14:val="2610" w14:font="MS Gothic"/>
          </w14:checkbox>
        </w:sdtPr>
        <w:sdtEndPr/>
        <w:sdtContent>
          <w:r w:rsidRPr="00974EEA">
            <w:rPr>
              <w:rFonts w:ascii="Segoe UI Symbol" w:eastAsia="MS Gothic" w:hAnsi="Segoe UI Symbol" w:cs="Segoe UI Symbol"/>
              <w:sz w:val="22"/>
              <w:szCs w:val="22"/>
            </w:rPr>
            <w:t>☐</w:t>
          </w:r>
        </w:sdtContent>
      </w:sdt>
      <w:r w:rsidRPr="00974EEA">
        <w:rPr>
          <w:rFonts w:asciiTheme="minorHAnsi" w:eastAsia="Arial" w:hAnsiTheme="minorHAnsi" w:cstheme="minorHAnsi"/>
          <w:sz w:val="22"/>
          <w:szCs w:val="22"/>
        </w:rPr>
        <w:t xml:space="preserve"> Yes </w:t>
      </w:r>
      <w:sdt>
        <w:sdtPr>
          <w:rPr>
            <w:rFonts w:asciiTheme="minorHAnsi" w:hAnsiTheme="minorHAnsi" w:cstheme="minorHAnsi"/>
            <w:sz w:val="22"/>
            <w:szCs w:val="22"/>
          </w:rPr>
          <w:id w:val="-2018532562"/>
          <w14:checkbox>
            <w14:checked w14:val="0"/>
            <w14:checkedState w14:val="2612" w14:font="MS Gothic"/>
            <w14:uncheckedState w14:val="2610" w14:font="MS Gothic"/>
          </w14:checkbox>
        </w:sdtPr>
        <w:sdtEndPr/>
        <w:sdtContent>
          <w:r w:rsidRPr="00974EEA">
            <w:rPr>
              <w:rFonts w:ascii="Segoe UI Symbol" w:eastAsia="MS Gothic" w:hAnsi="Segoe UI Symbol" w:cs="Segoe UI Symbol"/>
              <w:sz w:val="22"/>
              <w:szCs w:val="22"/>
            </w:rPr>
            <w:t>☐</w:t>
          </w:r>
        </w:sdtContent>
      </w:sdt>
      <w:r w:rsidRPr="00974EEA">
        <w:rPr>
          <w:rFonts w:asciiTheme="minorHAnsi" w:eastAsia="Arial" w:hAnsiTheme="minorHAnsi" w:cstheme="minorHAnsi"/>
          <w:sz w:val="22"/>
          <w:szCs w:val="22"/>
        </w:rPr>
        <w:t xml:space="preserve"> No </w:t>
      </w:r>
      <w:sdt>
        <w:sdtPr>
          <w:rPr>
            <w:rFonts w:asciiTheme="minorHAnsi" w:hAnsiTheme="minorHAnsi" w:cstheme="minorHAnsi"/>
            <w:sz w:val="22"/>
            <w:szCs w:val="22"/>
          </w:rPr>
          <w:id w:val="1188944693"/>
          <w14:checkbox>
            <w14:checked w14:val="0"/>
            <w14:checkedState w14:val="2612" w14:font="MS Gothic"/>
            <w14:uncheckedState w14:val="2610" w14:font="MS Gothic"/>
          </w14:checkbox>
        </w:sdtPr>
        <w:sdtEndPr/>
        <w:sdtContent>
          <w:r w:rsidRPr="00974EEA">
            <w:rPr>
              <w:rFonts w:ascii="Segoe UI Symbol" w:eastAsia="MS Gothic" w:hAnsi="Segoe UI Symbol" w:cs="Segoe UI Symbol"/>
              <w:sz w:val="22"/>
              <w:szCs w:val="22"/>
            </w:rPr>
            <w:t>☐</w:t>
          </w:r>
        </w:sdtContent>
      </w:sdt>
      <w:r w:rsidRPr="00974EEA">
        <w:rPr>
          <w:rFonts w:asciiTheme="minorHAnsi" w:eastAsia="Arial" w:hAnsiTheme="minorHAnsi" w:cstheme="minorHAnsi"/>
          <w:sz w:val="22"/>
          <w:szCs w:val="22"/>
        </w:rPr>
        <w:t xml:space="preserve"> Only if previously discussed   </w:t>
      </w:r>
    </w:p>
    <w:p w14:paraId="2FAB5385" w14:textId="77777777" w:rsidR="00974EEA" w:rsidRPr="00974EEA" w:rsidRDefault="00974EEA" w:rsidP="007F1A71">
      <w:pPr>
        <w:numPr>
          <w:ilvl w:val="0"/>
          <w:numId w:val="4"/>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Noise Level / Quiet Hours</w:t>
      </w:r>
      <w:r w:rsidRPr="00974EEA">
        <w:rPr>
          <w:rFonts w:asciiTheme="minorHAnsi" w:eastAsia="Arial" w:hAnsiTheme="minorHAnsi" w:cstheme="minorHAnsi"/>
          <w:sz w:val="22"/>
          <w:szCs w:val="22"/>
        </w:rPr>
        <w:t>: The Parties are expected to keep noise down to a reasonable level during the day. Between _____:_____ AM/PM to _____:_____ AM/PM, noise should be kept to a minimum.  </w:t>
      </w:r>
    </w:p>
    <w:p w14:paraId="5AAFD1B5" w14:textId="77777777" w:rsidR="00974EEA" w:rsidRPr="00974EEA" w:rsidRDefault="00974EEA" w:rsidP="007F1A71">
      <w:pPr>
        <w:numPr>
          <w:ilvl w:val="0"/>
          <w:numId w:val="4"/>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Parties / Entertaining</w:t>
      </w:r>
      <w:r w:rsidRPr="00974EEA">
        <w:rPr>
          <w:rFonts w:asciiTheme="minorHAnsi" w:eastAsia="Arial" w:hAnsiTheme="minorHAnsi" w:cstheme="minorHAnsi"/>
          <w:sz w:val="22"/>
          <w:szCs w:val="22"/>
        </w:rPr>
        <w:t>: Each Party may have up to __________ friends over at a time. Any more than this amount should be discussed with all the Parties at least __________ day(s) prior. Large gatherings and parties must be agreed upon by all the Parties and planned at least __________ day(s) prior.</w:t>
      </w:r>
    </w:p>
    <w:p w14:paraId="260CF608" w14:textId="77777777" w:rsidR="00974EEA" w:rsidRPr="00974EEA" w:rsidRDefault="00974EEA" w:rsidP="007F1A71">
      <w:pPr>
        <w:numPr>
          <w:ilvl w:val="0"/>
          <w:numId w:val="4"/>
        </w:numPr>
        <w:spacing w:after="240"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Smoking and Alcohol Use</w:t>
      </w:r>
      <w:r w:rsidRPr="00974EEA">
        <w:rPr>
          <w:rFonts w:asciiTheme="minorHAnsi" w:eastAsia="Arial" w:hAnsiTheme="minorHAnsi" w:cstheme="minorHAnsi"/>
          <w:sz w:val="22"/>
          <w:szCs w:val="22"/>
        </w:rPr>
        <w:t>: The Parties are: (Check one)</w:t>
      </w:r>
    </w:p>
    <w:p w14:paraId="5A474C40" w14:textId="77777777" w:rsidR="00974EEA" w:rsidRPr="00974EEA" w:rsidRDefault="00973B02" w:rsidP="007F1A71">
      <w:pPr>
        <w:spacing w:line="480" w:lineRule="auto"/>
        <w:ind w:left="720"/>
        <w:rPr>
          <w:rFonts w:asciiTheme="minorHAnsi" w:eastAsia="Arial" w:hAnsiTheme="minorHAnsi" w:cstheme="minorHAnsi"/>
          <w:sz w:val="22"/>
          <w:szCs w:val="22"/>
        </w:rPr>
      </w:pPr>
      <w:sdt>
        <w:sdtPr>
          <w:rPr>
            <w:rFonts w:asciiTheme="minorHAnsi" w:eastAsia="MS Mincho" w:hAnsiTheme="minorHAnsi" w:cstheme="minorHAnsi"/>
            <w:sz w:val="22"/>
            <w:szCs w:val="22"/>
          </w:rPr>
          <w:id w:val="86742973"/>
          <w14:checkbox>
            <w14:checked w14:val="0"/>
            <w14:checkedState w14:val="2612" w14:font="MS Gothic"/>
            <w14:uncheckedState w14:val="2610" w14:font="MS Gothic"/>
          </w14:checkbox>
        </w:sdtPr>
        <w:sdtEndPr/>
        <w:sdtContent>
          <w:r w:rsidR="00974EEA" w:rsidRPr="00974EEA">
            <w:rPr>
              <w:rFonts w:ascii="Segoe UI Symbol" w:eastAsia="MS Mincho" w:hAnsi="Segoe UI Symbol" w:cs="Segoe UI Symbol"/>
              <w:sz w:val="22"/>
              <w:szCs w:val="22"/>
            </w:rPr>
            <w:t>☐</w:t>
          </w:r>
        </w:sdtContent>
      </w:sdt>
      <w:r w:rsidR="00974EEA" w:rsidRPr="00974EEA">
        <w:rPr>
          <w:rFonts w:asciiTheme="minorHAnsi" w:eastAsia="Arial" w:hAnsiTheme="minorHAnsi" w:cstheme="minorHAnsi"/>
          <w:sz w:val="22"/>
          <w:szCs w:val="22"/>
        </w:rPr>
        <w:t xml:space="preserve"> </w:t>
      </w:r>
      <w:r w:rsidR="00974EEA" w:rsidRPr="00974EEA">
        <w:rPr>
          <w:rFonts w:asciiTheme="minorHAnsi" w:eastAsia="Arial" w:hAnsiTheme="minorHAnsi" w:cstheme="minorHAnsi"/>
          <w:sz w:val="22"/>
          <w:szCs w:val="22"/>
          <w:u w:val="single"/>
        </w:rPr>
        <w:t>NOT</w:t>
      </w:r>
      <w:r w:rsidR="00974EEA" w:rsidRPr="00974EEA">
        <w:rPr>
          <w:rFonts w:asciiTheme="minorHAnsi" w:eastAsia="Arial" w:hAnsiTheme="minorHAnsi" w:cstheme="minorHAnsi"/>
          <w:sz w:val="22"/>
          <w:szCs w:val="22"/>
        </w:rPr>
        <w:t xml:space="preserve"> allowed to smoke on the property</w:t>
      </w:r>
    </w:p>
    <w:p w14:paraId="7C4507B1" w14:textId="32D0575F" w:rsidR="00974EEA" w:rsidRPr="00974EEA" w:rsidRDefault="00973B02" w:rsidP="007F1A71">
      <w:pPr>
        <w:spacing w:line="480" w:lineRule="auto"/>
        <w:ind w:left="720"/>
        <w:rPr>
          <w:rFonts w:asciiTheme="minorHAnsi" w:eastAsia="Arial" w:hAnsiTheme="minorHAnsi" w:cstheme="minorHAnsi"/>
          <w:sz w:val="22"/>
          <w:szCs w:val="22"/>
        </w:rPr>
      </w:pPr>
      <w:sdt>
        <w:sdtPr>
          <w:rPr>
            <w:rFonts w:asciiTheme="minorHAnsi" w:eastAsia="MS Mincho" w:hAnsiTheme="minorHAnsi" w:cstheme="minorHAnsi"/>
            <w:sz w:val="22"/>
            <w:szCs w:val="22"/>
          </w:rPr>
          <w:id w:val="1622035373"/>
          <w14:checkbox>
            <w14:checked w14:val="0"/>
            <w14:checkedState w14:val="2612" w14:font="MS Gothic"/>
            <w14:uncheckedState w14:val="2610" w14:font="MS Gothic"/>
          </w14:checkbox>
        </w:sdtPr>
        <w:sdtEndPr/>
        <w:sdtContent>
          <w:r w:rsidR="00974EEA" w:rsidRPr="00974EEA">
            <w:rPr>
              <w:rFonts w:ascii="Segoe UI Symbol" w:eastAsia="MS Mincho" w:hAnsi="Segoe UI Symbol" w:cs="Segoe UI Symbol"/>
              <w:sz w:val="22"/>
              <w:szCs w:val="22"/>
            </w:rPr>
            <w:t>☐</w:t>
          </w:r>
        </w:sdtContent>
      </w:sdt>
      <w:r w:rsidR="00974EEA" w:rsidRPr="00974EEA">
        <w:rPr>
          <w:rFonts w:asciiTheme="minorHAnsi" w:eastAsia="Arial" w:hAnsiTheme="minorHAnsi" w:cstheme="minorHAnsi"/>
          <w:sz w:val="22"/>
          <w:szCs w:val="22"/>
        </w:rPr>
        <w:t xml:space="preserve"> Allowed to smoke in the following areas:</w:t>
      </w:r>
      <w:r w:rsidR="007F1A71">
        <w:rPr>
          <w:rFonts w:asciiTheme="minorHAnsi" w:eastAsia="Arial" w:hAnsiTheme="minorHAnsi" w:cstheme="minorHAnsi"/>
          <w:sz w:val="22"/>
          <w:szCs w:val="22"/>
        </w:rPr>
        <w:t xml:space="preserve"> </w:t>
      </w:r>
      <w:sdt>
        <w:sdtPr>
          <w:rPr>
            <w:rFonts w:asciiTheme="minorHAnsi" w:eastAsia="Arial" w:hAnsiTheme="minorHAnsi" w:cstheme="minorHAnsi"/>
            <w:sz w:val="22"/>
            <w:szCs w:val="22"/>
          </w:rPr>
          <w:id w:val="-951774249"/>
          <w:placeholder>
            <w:docPart w:val="E86E5AB7775544B7992D85F17080BB43"/>
          </w:placeholder>
          <w:showingPlcHdr/>
          <w:text/>
        </w:sdtPr>
        <w:sdtEndPr/>
        <w:sdtContent>
          <w:r w:rsidR="007F1A71" w:rsidRPr="00E913B2">
            <w:rPr>
              <w:rStyle w:val="PlaceholderText"/>
              <w:rFonts w:asciiTheme="minorHAnsi" w:eastAsiaTheme="minorHAnsi" w:hAnsiTheme="minorHAnsi" w:cstheme="minorHAnsi"/>
              <w:sz w:val="18"/>
              <w:szCs w:val="18"/>
            </w:rPr>
            <w:t>Enter Text here</w:t>
          </w:r>
        </w:sdtContent>
      </w:sdt>
    </w:p>
    <w:p w14:paraId="7F450656" w14:textId="77777777" w:rsidR="00974EEA" w:rsidRPr="00974EEA" w:rsidRDefault="00974EEA" w:rsidP="007F1A71">
      <w:pPr>
        <w:spacing w:line="480" w:lineRule="auto"/>
        <w:ind w:left="720"/>
        <w:rPr>
          <w:rFonts w:asciiTheme="minorHAnsi" w:eastAsia="Arial" w:hAnsiTheme="minorHAnsi" w:cstheme="minorHAnsi"/>
          <w:sz w:val="22"/>
          <w:szCs w:val="22"/>
        </w:rPr>
      </w:pPr>
    </w:p>
    <w:p w14:paraId="161106F5" w14:textId="77777777" w:rsidR="00974EEA" w:rsidRPr="00974EEA" w:rsidRDefault="00974EEA" w:rsidP="007F1A71">
      <w:pPr>
        <w:spacing w:after="240" w:line="480" w:lineRule="auto"/>
        <w:ind w:left="720"/>
        <w:rPr>
          <w:rFonts w:asciiTheme="minorHAnsi" w:eastAsia="Arial" w:hAnsiTheme="minorHAnsi" w:cstheme="minorHAnsi"/>
          <w:sz w:val="22"/>
          <w:szCs w:val="22"/>
        </w:rPr>
      </w:pPr>
      <w:r w:rsidRPr="00974EEA">
        <w:rPr>
          <w:rFonts w:asciiTheme="minorHAnsi" w:eastAsia="Arial" w:hAnsiTheme="minorHAnsi" w:cstheme="minorHAnsi"/>
          <w:sz w:val="22"/>
          <w:szCs w:val="22"/>
        </w:rPr>
        <w:t>Drinking alcohol is: (Check one)</w:t>
      </w:r>
    </w:p>
    <w:p w14:paraId="2644A645" w14:textId="77777777" w:rsidR="00974EEA" w:rsidRPr="00974EEA" w:rsidRDefault="00973B02" w:rsidP="007F1A71">
      <w:pPr>
        <w:spacing w:line="480" w:lineRule="auto"/>
        <w:ind w:left="720"/>
        <w:rPr>
          <w:rFonts w:asciiTheme="minorHAnsi" w:eastAsia="Arial" w:hAnsiTheme="minorHAnsi" w:cstheme="minorHAnsi"/>
          <w:sz w:val="22"/>
          <w:szCs w:val="22"/>
        </w:rPr>
      </w:pPr>
      <w:sdt>
        <w:sdtPr>
          <w:rPr>
            <w:rFonts w:asciiTheme="minorHAnsi" w:eastAsia="MS Mincho" w:hAnsiTheme="minorHAnsi" w:cstheme="minorHAnsi"/>
            <w:sz w:val="22"/>
            <w:szCs w:val="22"/>
          </w:rPr>
          <w:id w:val="-676427815"/>
          <w14:checkbox>
            <w14:checked w14:val="0"/>
            <w14:checkedState w14:val="2612" w14:font="MS Gothic"/>
            <w14:uncheckedState w14:val="2610" w14:font="MS Gothic"/>
          </w14:checkbox>
        </w:sdtPr>
        <w:sdtEndPr/>
        <w:sdtContent>
          <w:r w:rsidR="00974EEA" w:rsidRPr="00974EEA">
            <w:rPr>
              <w:rFonts w:ascii="Segoe UI Symbol" w:eastAsia="MS Mincho" w:hAnsi="Segoe UI Symbol" w:cs="Segoe UI Symbol"/>
              <w:sz w:val="22"/>
              <w:szCs w:val="22"/>
            </w:rPr>
            <w:t>☐</w:t>
          </w:r>
        </w:sdtContent>
      </w:sdt>
      <w:r w:rsidR="00974EEA" w:rsidRPr="00974EEA">
        <w:rPr>
          <w:rFonts w:asciiTheme="minorHAnsi" w:eastAsia="Arial" w:hAnsiTheme="minorHAnsi" w:cstheme="minorHAnsi"/>
          <w:sz w:val="22"/>
          <w:szCs w:val="22"/>
        </w:rPr>
        <w:t xml:space="preserve"> </w:t>
      </w:r>
      <w:r w:rsidR="00974EEA" w:rsidRPr="00974EEA">
        <w:rPr>
          <w:rFonts w:asciiTheme="minorHAnsi" w:eastAsia="Arial" w:hAnsiTheme="minorHAnsi" w:cstheme="minorHAnsi"/>
          <w:sz w:val="22"/>
          <w:szCs w:val="22"/>
          <w:u w:val="single"/>
        </w:rPr>
        <w:t>NOT</w:t>
      </w:r>
      <w:r w:rsidR="00974EEA" w:rsidRPr="00974EEA">
        <w:rPr>
          <w:rFonts w:asciiTheme="minorHAnsi" w:eastAsia="Arial" w:hAnsiTheme="minorHAnsi" w:cstheme="minorHAnsi"/>
          <w:sz w:val="22"/>
          <w:szCs w:val="22"/>
        </w:rPr>
        <w:t xml:space="preserve"> allowed on the property</w:t>
      </w:r>
    </w:p>
    <w:p w14:paraId="32AB6090" w14:textId="77777777" w:rsidR="00974EEA" w:rsidRPr="00974EEA" w:rsidRDefault="00973B02" w:rsidP="007F1A71">
      <w:pPr>
        <w:spacing w:line="480" w:lineRule="auto"/>
        <w:ind w:left="720"/>
        <w:rPr>
          <w:rFonts w:asciiTheme="minorHAnsi" w:eastAsia="Arial" w:hAnsiTheme="minorHAnsi" w:cstheme="minorHAnsi"/>
          <w:sz w:val="22"/>
          <w:szCs w:val="22"/>
        </w:rPr>
      </w:pPr>
      <w:sdt>
        <w:sdtPr>
          <w:rPr>
            <w:rFonts w:asciiTheme="minorHAnsi" w:eastAsia="MS Mincho" w:hAnsiTheme="minorHAnsi" w:cstheme="minorHAnsi"/>
            <w:sz w:val="22"/>
            <w:szCs w:val="22"/>
          </w:rPr>
          <w:id w:val="-495733584"/>
          <w14:checkbox>
            <w14:checked w14:val="0"/>
            <w14:checkedState w14:val="2612" w14:font="MS Gothic"/>
            <w14:uncheckedState w14:val="2610" w14:font="MS Gothic"/>
          </w14:checkbox>
        </w:sdtPr>
        <w:sdtEndPr/>
        <w:sdtContent>
          <w:r w:rsidR="00974EEA" w:rsidRPr="00974EEA">
            <w:rPr>
              <w:rFonts w:ascii="Segoe UI Symbol" w:eastAsia="MS Mincho" w:hAnsi="Segoe UI Symbol" w:cs="Segoe UI Symbol"/>
              <w:sz w:val="22"/>
              <w:szCs w:val="22"/>
            </w:rPr>
            <w:t>☐</w:t>
          </w:r>
        </w:sdtContent>
      </w:sdt>
      <w:r w:rsidR="00974EEA" w:rsidRPr="00974EEA">
        <w:rPr>
          <w:rFonts w:asciiTheme="minorHAnsi" w:eastAsia="Arial" w:hAnsiTheme="minorHAnsi" w:cstheme="minorHAnsi"/>
          <w:sz w:val="22"/>
          <w:szCs w:val="22"/>
        </w:rPr>
        <w:t xml:space="preserve"> Allowed (between _____:_____ AM/PM to _____:_____ AM/PM)</w:t>
      </w:r>
    </w:p>
    <w:p w14:paraId="73A43054" w14:textId="77777777" w:rsidR="00974EEA" w:rsidRPr="00974EEA" w:rsidRDefault="00974EEA" w:rsidP="007F1A71">
      <w:pPr>
        <w:spacing w:line="480" w:lineRule="auto"/>
        <w:ind w:left="720"/>
        <w:rPr>
          <w:rFonts w:asciiTheme="minorHAnsi" w:eastAsia="Arial" w:hAnsiTheme="minorHAnsi" w:cstheme="minorHAnsi"/>
          <w:sz w:val="22"/>
          <w:szCs w:val="22"/>
        </w:rPr>
      </w:pPr>
    </w:p>
    <w:p w14:paraId="7CDEF34F" w14:textId="77777777" w:rsidR="00974EEA" w:rsidRPr="00974EEA" w:rsidRDefault="00974EEA" w:rsidP="007F1A71">
      <w:pPr>
        <w:spacing w:after="240" w:line="480" w:lineRule="auto"/>
        <w:ind w:left="720"/>
        <w:rPr>
          <w:rFonts w:asciiTheme="minorHAnsi" w:hAnsiTheme="minorHAnsi" w:cstheme="minorHAnsi"/>
          <w:sz w:val="22"/>
          <w:szCs w:val="22"/>
        </w:rPr>
      </w:pPr>
      <w:r w:rsidRPr="00974EEA">
        <w:rPr>
          <w:rFonts w:asciiTheme="minorHAnsi" w:eastAsia="Arial" w:hAnsiTheme="minorHAnsi" w:cstheme="minorHAnsi"/>
          <w:sz w:val="22"/>
          <w:szCs w:val="22"/>
        </w:rPr>
        <w:t>The Parties are responsible for maintaining reasonable standards of behavior and level of noise.</w:t>
      </w:r>
    </w:p>
    <w:p w14:paraId="10291404" w14:textId="77777777" w:rsidR="00974EEA" w:rsidRPr="00974EEA" w:rsidRDefault="00974EEA" w:rsidP="007F1A71">
      <w:pPr>
        <w:spacing w:line="480" w:lineRule="auto"/>
        <w:rPr>
          <w:rFonts w:asciiTheme="minorHAnsi" w:hAnsiTheme="minorHAnsi" w:cstheme="minorHAnsi"/>
          <w:sz w:val="22"/>
          <w:szCs w:val="22"/>
        </w:rPr>
      </w:pPr>
      <w:r w:rsidRPr="00974EEA">
        <w:rPr>
          <w:rFonts w:asciiTheme="minorHAnsi" w:eastAsia="Arial" w:hAnsiTheme="minorHAnsi" w:cstheme="minorHAnsi"/>
          <w:b/>
          <w:bCs/>
          <w:sz w:val="22"/>
          <w:szCs w:val="22"/>
        </w:rPr>
        <w:t>Additional Terms:</w:t>
      </w:r>
    </w:p>
    <w:p w14:paraId="12F189BD" w14:textId="77777777" w:rsidR="00974EEA" w:rsidRPr="00974EEA" w:rsidRDefault="00974EEA" w:rsidP="007F1A71">
      <w:pPr>
        <w:numPr>
          <w:ilvl w:val="0"/>
          <w:numId w:val="5"/>
        </w:numPr>
        <w:spacing w:before="240"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Severability: </w:t>
      </w:r>
      <w:r w:rsidRPr="00974EEA">
        <w:rPr>
          <w:rFonts w:asciiTheme="minorHAnsi" w:eastAsia="Arial" w:hAnsiTheme="minorHAnsi" w:cstheme="minorHAnsi"/>
          <w:sz w:val="22"/>
          <w:szCs w:val="22"/>
        </w:rPr>
        <w:t>If any provision of this Agreement is held to be invalid or unenforceable in whole or in part, the remaining provisions shall not be affected and shall continue to be valid and enforceable as though the invalid or unenforceable parts had not been included in this Agreement.</w:t>
      </w:r>
    </w:p>
    <w:p w14:paraId="573DD88C" w14:textId="7BA9EE07" w:rsidR="00974EEA" w:rsidRPr="00974EEA" w:rsidRDefault="00974EEA" w:rsidP="007F1A71">
      <w:pPr>
        <w:numPr>
          <w:ilvl w:val="0"/>
          <w:numId w:val="5"/>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Governing Law</w:t>
      </w:r>
      <w:r w:rsidRPr="00974EEA">
        <w:rPr>
          <w:rFonts w:asciiTheme="minorHAnsi" w:eastAsia="Arial" w:hAnsiTheme="minorHAnsi" w:cstheme="minorHAnsi"/>
          <w:sz w:val="22"/>
          <w:szCs w:val="22"/>
        </w:rPr>
        <w:t xml:space="preserve">: The terms of this Agreement shall be governed by and construed in accordance with the laws of the State of </w:t>
      </w:r>
      <w:sdt>
        <w:sdtPr>
          <w:rPr>
            <w:rFonts w:asciiTheme="minorHAnsi" w:eastAsia="Arial" w:hAnsiTheme="minorHAnsi" w:cstheme="minorHAnsi"/>
            <w:sz w:val="22"/>
            <w:szCs w:val="22"/>
          </w:rPr>
          <w:id w:val="-837608488"/>
          <w:placeholder>
            <w:docPart w:val="E9738B0D48C14DADA796DF82A4C426DD"/>
          </w:placeholder>
          <w:showingPlcHdr/>
          <w:text/>
        </w:sdtPr>
        <w:sdtEndPr/>
        <w:sdtContent>
          <w:r w:rsidR="007F1A71" w:rsidRPr="00E913B2">
            <w:rPr>
              <w:rStyle w:val="PlaceholderText"/>
              <w:rFonts w:asciiTheme="minorHAnsi" w:eastAsiaTheme="minorHAnsi" w:hAnsiTheme="minorHAnsi" w:cstheme="minorHAnsi"/>
              <w:sz w:val="18"/>
              <w:szCs w:val="18"/>
            </w:rPr>
            <w:t>Enter Text here</w:t>
          </w:r>
        </w:sdtContent>
      </w:sdt>
      <w:r w:rsidR="007F1A71" w:rsidRPr="00974EEA">
        <w:rPr>
          <w:rFonts w:asciiTheme="minorHAnsi" w:eastAsia="Arial" w:hAnsiTheme="minorHAnsi" w:cstheme="minorHAnsi"/>
          <w:sz w:val="22"/>
          <w:szCs w:val="22"/>
        </w:rPr>
        <w:t xml:space="preserve"> </w:t>
      </w:r>
      <w:r w:rsidRPr="00974EEA">
        <w:rPr>
          <w:rFonts w:asciiTheme="minorHAnsi" w:eastAsia="Arial" w:hAnsiTheme="minorHAnsi" w:cstheme="minorHAnsi"/>
          <w:sz w:val="22"/>
          <w:szCs w:val="22"/>
        </w:rPr>
        <w:t>not including its conflicts of law provisions.</w:t>
      </w:r>
    </w:p>
    <w:p w14:paraId="7AA9583C" w14:textId="77777777" w:rsidR="00974EEA" w:rsidRPr="00974EEA" w:rsidRDefault="00974EEA" w:rsidP="007F1A71">
      <w:pPr>
        <w:numPr>
          <w:ilvl w:val="0"/>
          <w:numId w:val="5"/>
        </w:numPr>
        <w:spacing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Entire Agreement</w:t>
      </w:r>
      <w:r w:rsidRPr="00974EEA">
        <w:rPr>
          <w:rFonts w:asciiTheme="minorHAnsi" w:eastAsia="Arial" w:hAnsiTheme="minorHAnsi" w:cstheme="minorHAnsi"/>
          <w:sz w:val="22"/>
          <w:szCs w:val="22"/>
        </w:rPr>
        <w:t>: This Agreement contains the entire understanding between the Parties and supersedes and cancels all prior agreements of the parties, whether oral or written, with respect to such subject matter. </w:t>
      </w:r>
    </w:p>
    <w:p w14:paraId="16D8D253" w14:textId="7AE54C4E" w:rsidR="00974EEA" w:rsidRPr="0003465F" w:rsidRDefault="00974EEA" w:rsidP="007F1A71">
      <w:pPr>
        <w:numPr>
          <w:ilvl w:val="0"/>
          <w:numId w:val="5"/>
        </w:numPr>
        <w:spacing w:after="240" w:line="480" w:lineRule="auto"/>
        <w:ind w:hanging="290"/>
        <w:rPr>
          <w:rFonts w:asciiTheme="minorHAnsi" w:hAnsiTheme="minorHAnsi" w:cstheme="minorHAnsi"/>
          <w:sz w:val="22"/>
          <w:szCs w:val="22"/>
        </w:rPr>
      </w:pPr>
      <w:r w:rsidRPr="00974EEA">
        <w:rPr>
          <w:rFonts w:asciiTheme="minorHAnsi" w:eastAsia="Arial" w:hAnsiTheme="minorHAnsi" w:cstheme="minorHAnsi"/>
          <w:b/>
          <w:bCs/>
          <w:sz w:val="22"/>
          <w:szCs w:val="22"/>
        </w:rPr>
        <w:t>Amendments</w:t>
      </w:r>
      <w:r w:rsidRPr="00974EEA">
        <w:rPr>
          <w:rFonts w:asciiTheme="minorHAnsi" w:eastAsia="Arial" w:hAnsiTheme="minorHAnsi" w:cstheme="minorHAnsi"/>
          <w:sz w:val="22"/>
          <w:szCs w:val="22"/>
        </w:rPr>
        <w:t>: This Agreement may be amended or modified only by a written agreement signed by all Parties.</w:t>
      </w:r>
    </w:p>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321"/>
        <w:gridCol w:w="259"/>
        <w:gridCol w:w="3306"/>
        <w:gridCol w:w="259"/>
        <w:gridCol w:w="3321"/>
      </w:tblGrid>
      <w:tr w:rsidR="00974EEA" w:rsidRPr="00974EEA" w14:paraId="577D114A" w14:textId="77777777" w:rsidTr="007F1A71">
        <w:trPr>
          <w:tblCellSpacing w:w="15" w:type="dxa"/>
          <w:jc w:val="center"/>
        </w:trPr>
        <w:tc>
          <w:tcPr>
            <w:tcW w:w="2865" w:type="dxa"/>
            <w:tcBorders>
              <w:bottom w:val="single" w:sz="6" w:space="0" w:color="000000"/>
            </w:tcBorders>
            <w:tcMar>
              <w:top w:w="15" w:type="dxa"/>
              <w:left w:w="15" w:type="dxa"/>
              <w:bottom w:w="15" w:type="dxa"/>
              <w:right w:w="15" w:type="dxa"/>
            </w:tcMar>
            <w:vAlign w:val="bottom"/>
          </w:tcPr>
          <w:p w14:paraId="170980AA" w14:textId="5DA50515" w:rsidR="00974EEA" w:rsidRPr="00974EEA" w:rsidRDefault="00973B02" w:rsidP="007F1A71">
            <w:pPr>
              <w:spacing w:line="480" w:lineRule="auto"/>
              <w:jc w:val="center"/>
              <w:rPr>
                <w:rFonts w:asciiTheme="minorHAnsi" w:hAnsiTheme="minorHAnsi" w:cstheme="minorHAnsi"/>
                <w:sz w:val="22"/>
                <w:szCs w:val="22"/>
              </w:rPr>
            </w:pPr>
            <w:sdt>
              <w:sdtPr>
                <w:rPr>
                  <w:rFonts w:asciiTheme="minorHAnsi" w:eastAsia="Arial" w:hAnsiTheme="minorHAnsi" w:cstheme="minorHAnsi"/>
                  <w:sz w:val="22"/>
                  <w:szCs w:val="22"/>
                </w:rPr>
                <w:id w:val="-2110109467"/>
                <w:placeholder>
                  <w:docPart w:val="0415B6DC1F584B3B959BAD77DCE3F778"/>
                </w:placeholder>
                <w:showingPlcHdr/>
                <w:text/>
              </w:sdtPr>
              <w:sdtEndPr/>
              <w:sdtContent>
                <w:r w:rsidR="007F1A71" w:rsidRPr="00E913B2">
                  <w:rPr>
                    <w:rStyle w:val="PlaceholderText"/>
                    <w:rFonts w:asciiTheme="minorHAnsi" w:eastAsiaTheme="minorHAnsi" w:hAnsiTheme="minorHAnsi" w:cstheme="minorHAnsi"/>
                    <w:sz w:val="18"/>
                    <w:szCs w:val="18"/>
                  </w:rPr>
                  <w:t>Enter Text here</w:t>
                </w:r>
              </w:sdtContent>
            </w:sdt>
          </w:p>
        </w:tc>
        <w:tc>
          <w:tcPr>
            <w:tcW w:w="200" w:type="dxa"/>
            <w:tcMar>
              <w:top w:w="15" w:type="dxa"/>
              <w:left w:w="15" w:type="dxa"/>
              <w:bottom w:w="15" w:type="dxa"/>
              <w:right w:w="15" w:type="dxa"/>
            </w:tcMar>
            <w:vAlign w:val="bottom"/>
          </w:tcPr>
          <w:p w14:paraId="6299AA4F" w14:textId="77777777" w:rsidR="00974EEA" w:rsidRPr="00974EEA" w:rsidRDefault="00974EEA" w:rsidP="007F1A71">
            <w:pPr>
              <w:spacing w:line="480" w:lineRule="auto"/>
              <w:rPr>
                <w:rFonts w:asciiTheme="minorHAnsi" w:hAnsiTheme="minorHAnsi" w:cstheme="minorHAnsi"/>
                <w:sz w:val="22"/>
                <w:szCs w:val="22"/>
              </w:rPr>
            </w:pPr>
          </w:p>
        </w:tc>
        <w:tc>
          <w:tcPr>
            <w:tcW w:w="2865" w:type="dxa"/>
            <w:tcBorders>
              <w:bottom w:val="single" w:sz="6" w:space="0" w:color="000000"/>
            </w:tcBorders>
            <w:tcMar>
              <w:top w:w="15" w:type="dxa"/>
              <w:left w:w="15" w:type="dxa"/>
              <w:bottom w:w="15" w:type="dxa"/>
              <w:right w:w="15" w:type="dxa"/>
            </w:tcMar>
            <w:vAlign w:val="bottom"/>
          </w:tcPr>
          <w:p w14:paraId="3C278D83" w14:textId="5E6E6A6D" w:rsidR="00974EEA" w:rsidRPr="00974EEA" w:rsidRDefault="00973B02" w:rsidP="007F1A71">
            <w:pPr>
              <w:spacing w:line="480" w:lineRule="auto"/>
              <w:jc w:val="center"/>
              <w:rPr>
                <w:rFonts w:asciiTheme="minorHAnsi" w:hAnsiTheme="minorHAnsi" w:cstheme="minorHAnsi"/>
                <w:sz w:val="22"/>
                <w:szCs w:val="22"/>
              </w:rPr>
            </w:pPr>
            <w:sdt>
              <w:sdtPr>
                <w:rPr>
                  <w:rFonts w:asciiTheme="minorHAnsi" w:eastAsia="Arial" w:hAnsiTheme="minorHAnsi" w:cstheme="minorHAnsi"/>
                  <w:sz w:val="22"/>
                  <w:szCs w:val="22"/>
                </w:rPr>
                <w:id w:val="-1414697816"/>
                <w:placeholder>
                  <w:docPart w:val="B1E3C81103D54F36BFD8C400058A32E0"/>
                </w:placeholder>
                <w:showingPlcHdr/>
                <w:text/>
              </w:sdtPr>
              <w:sdtEndPr/>
              <w:sdtContent>
                <w:r w:rsidR="007F1A71" w:rsidRPr="00E913B2">
                  <w:rPr>
                    <w:rStyle w:val="PlaceholderText"/>
                    <w:rFonts w:asciiTheme="minorHAnsi" w:eastAsiaTheme="minorHAnsi" w:hAnsiTheme="minorHAnsi" w:cstheme="minorHAnsi"/>
                    <w:sz w:val="18"/>
                    <w:szCs w:val="18"/>
                  </w:rPr>
                  <w:t>Enter Text here</w:t>
                </w:r>
              </w:sdtContent>
            </w:sdt>
          </w:p>
        </w:tc>
        <w:tc>
          <w:tcPr>
            <w:tcW w:w="200" w:type="dxa"/>
            <w:tcMar>
              <w:top w:w="15" w:type="dxa"/>
              <w:left w:w="15" w:type="dxa"/>
              <w:bottom w:w="15" w:type="dxa"/>
              <w:right w:w="15" w:type="dxa"/>
            </w:tcMar>
            <w:vAlign w:val="bottom"/>
          </w:tcPr>
          <w:p w14:paraId="546CBB3F" w14:textId="77777777" w:rsidR="00974EEA" w:rsidRPr="00974EEA" w:rsidRDefault="00974EEA" w:rsidP="007F1A71">
            <w:pPr>
              <w:spacing w:line="480" w:lineRule="auto"/>
              <w:rPr>
                <w:rFonts w:asciiTheme="minorHAnsi" w:hAnsiTheme="minorHAnsi" w:cstheme="minorHAnsi"/>
                <w:sz w:val="22"/>
                <w:szCs w:val="22"/>
              </w:rPr>
            </w:pPr>
          </w:p>
        </w:tc>
        <w:sdt>
          <w:sdtPr>
            <w:rPr>
              <w:rFonts w:asciiTheme="minorHAnsi" w:hAnsiTheme="minorHAnsi" w:cstheme="minorHAnsi"/>
              <w:sz w:val="22"/>
              <w:szCs w:val="22"/>
            </w:rPr>
            <w:id w:val="892698839"/>
            <w:placeholder>
              <w:docPart w:val="CB8DAEE960B14B85A574F3A66A5B5B90"/>
            </w:placeholder>
            <w:showingPlcHdr/>
            <w:date>
              <w:dateFormat w:val="dddd, MMMM d, yyyy"/>
              <w:lid w:val="en-US"/>
              <w:storeMappedDataAs w:val="dateTime"/>
              <w:calendar w:val="gregorian"/>
            </w:date>
          </w:sdtPr>
          <w:sdtEndPr/>
          <w:sdtContent>
            <w:tc>
              <w:tcPr>
                <w:tcW w:w="2865" w:type="dxa"/>
                <w:tcBorders>
                  <w:bottom w:val="single" w:sz="6" w:space="0" w:color="000000"/>
                </w:tcBorders>
                <w:tcMar>
                  <w:top w:w="15" w:type="dxa"/>
                  <w:left w:w="15" w:type="dxa"/>
                  <w:bottom w:w="15" w:type="dxa"/>
                  <w:right w:w="15" w:type="dxa"/>
                </w:tcMar>
                <w:vAlign w:val="center"/>
              </w:tcPr>
              <w:p w14:paraId="6A5845DD" w14:textId="7227C756" w:rsidR="00974EEA" w:rsidRPr="00974EEA" w:rsidRDefault="007F1A71" w:rsidP="007F1A71">
                <w:pPr>
                  <w:spacing w:line="480" w:lineRule="auto"/>
                  <w:jc w:val="center"/>
                  <w:rPr>
                    <w:rFonts w:asciiTheme="minorHAnsi" w:hAnsiTheme="minorHAnsi" w:cstheme="minorHAnsi"/>
                    <w:sz w:val="22"/>
                    <w:szCs w:val="22"/>
                  </w:rPr>
                </w:pPr>
                <w:r w:rsidRPr="007F1A71">
                  <w:rPr>
                    <w:rStyle w:val="PlaceholderText"/>
                    <w:rFonts w:asciiTheme="minorHAnsi" w:eastAsiaTheme="minorHAnsi" w:hAnsiTheme="minorHAnsi" w:cstheme="minorHAnsi"/>
                    <w:sz w:val="20"/>
                    <w:szCs w:val="20"/>
                  </w:rPr>
                  <w:t>Type Date here</w:t>
                </w:r>
              </w:p>
            </w:tc>
          </w:sdtContent>
        </w:sdt>
      </w:tr>
      <w:tr w:rsidR="00974EEA" w:rsidRPr="00974EEA" w14:paraId="7A815D9C" w14:textId="77777777" w:rsidTr="00F971CE">
        <w:trPr>
          <w:tblCellSpacing w:w="15" w:type="dxa"/>
          <w:jc w:val="center"/>
        </w:trPr>
        <w:tc>
          <w:tcPr>
            <w:tcW w:w="2865" w:type="dxa"/>
            <w:tcMar>
              <w:top w:w="15" w:type="dxa"/>
              <w:left w:w="15" w:type="dxa"/>
              <w:bottom w:w="15" w:type="dxa"/>
              <w:right w:w="15" w:type="dxa"/>
            </w:tcMar>
          </w:tcPr>
          <w:p w14:paraId="740D3433" w14:textId="77777777" w:rsidR="00974EEA" w:rsidRPr="00974EEA" w:rsidRDefault="00974EEA" w:rsidP="007F1A71">
            <w:pPr>
              <w:spacing w:line="480" w:lineRule="auto"/>
              <w:jc w:val="center"/>
              <w:rPr>
                <w:rFonts w:asciiTheme="minorHAnsi" w:hAnsiTheme="minorHAnsi" w:cstheme="minorHAnsi"/>
                <w:sz w:val="22"/>
                <w:szCs w:val="22"/>
              </w:rPr>
            </w:pPr>
            <w:r w:rsidRPr="00974EEA">
              <w:rPr>
                <w:rFonts w:asciiTheme="minorHAnsi" w:eastAsia="Arial" w:hAnsiTheme="minorHAnsi" w:cstheme="minorHAnsi"/>
                <w:b/>
                <w:bCs/>
                <w:sz w:val="22"/>
                <w:szCs w:val="22"/>
              </w:rPr>
              <w:t>Principal Tenant </w:t>
            </w:r>
            <w:r w:rsidRPr="00974EEA">
              <w:rPr>
                <w:rFonts w:asciiTheme="minorHAnsi" w:eastAsia="Arial" w:hAnsiTheme="minorHAnsi" w:cstheme="minorHAnsi"/>
                <w:sz w:val="22"/>
                <w:szCs w:val="22"/>
              </w:rPr>
              <w:t>Full Name</w:t>
            </w:r>
          </w:p>
        </w:tc>
        <w:tc>
          <w:tcPr>
            <w:tcW w:w="200" w:type="dxa"/>
            <w:tcMar>
              <w:top w:w="15" w:type="dxa"/>
              <w:left w:w="15" w:type="dxa"/>
              <w:bottom w:w="15" w:type="dxa"/>
              <w:right w:w="15" w:type="dxa"/>
            </w:tcMar>
          </w:tcPr>
          <w:p w14:paraId="39986D15" w14:textId="77777777" w:rsidR="00974EEA" w:rsidRPr="00974EEA" w:rsidRDefault="00974EEA" w:rsidP="007F1A71">
            <w:pPr>
              <w:spacing w:line="480" w:lineRule="auto"/>
              <w:rPr>
                <w:rFonts w:asciiTheme="minorHAnsi" w:hAnsiTheme="minorHAnsi" w:cstheme="minorHAnsi"/>
                <w:sz w:val="22"/>
                <w:szCs w:val="22"/>
              </w:rPr>
            </w:pPr>
          </w:p>
        </w:tc>
        <w:tc>
          <w:tcPr>
            <w:tcW w:w="2865" w:type="dxa"/>
            <w:tcMar>
              <w:top w:w="15" w:type="dxa"/>
              <w:left w:w="15" w:type="dxa"/>
              <w:bottom w:w="15" w:type="dxa"/>
              <w:right w:w="15" w:type="dxa"/>
            </w:tcMar>
          </w:tcPr>
          <w:p w14:paraId="279D8F7A" w14:textId="77777777" w:rsidR="00974EEA" w:rsidRPr="00974EEA" w:rsidRDefault="00974EEA" w:rsidP="007F1A71">
            <w:pPr>
              <w:spacing w:line="480" w:lineRule="auto"/>
              <w:jc w:val="center"/>
              <w:rPr>
                <w:rFonts w:asciiTheme="minorHAnsi" w:hAnsiTheme="minorHAnsi" w:cstheme="minorHAnsi"/>
                <w:sz w:val="22"/>
                <w:szCs w:val="22"/>
              </w:rPr>
            </w:pPr>
            <w:r w:rsidRPr="00974EEA">
              <w:rPr>
                <w:rFonts w:asciiTheme="minorHAnsi" w:eastAsia="Arial" w:hAnsiTheme="minorHAnsi" w:cstheme="minorHAnsi"/>
                <w:b/>
                <w:bCs/>
                <w:sz w:val="22"/>
                <w:szCs w:val="22"/>
              </w:rPr>
              <w:t>Principal Tenant</w:t>
            </w:r>
            <w:r w:rsidRPr="00974EEA">
              <w:rPr>
                <w:rFonts w:asciiTheme="minorHAnsi" w:eastAsia="Arial" w:hAnsiTheme="minorHAnsi" w:cstheme="minorHAnsi"/>
                <w:sz w:val="22"/>
                <w:szCs w:val="22"/>
              </w:rPr>
              <w:t xml:space="preserve"> Signature</w:t>
            </w:r>
          </w:p>
        </w:tc>
        <w:tc>
          <w:tcPr>
            <w:tcW w:w="200" w:type="dxa"/>
            <w:tcMar>
              <w:top w:w="15" w:type="dxa"/>
              <w:left w:w="15" w:type="dxa"/>
              <w:bottom w:w="15" w:type="dxa"/>
              <w:right w:w="15" w:type="dxa"/>
            </w:tcMar>
          </w:tcPr>
          <w:p w14:paraId="629614C8" w14:textId="77777777" w:rsidR="00974EEA" w:rsidRPr="00974EEA" w:rsidRDefault="00974EEA" w:rsidP="007F1A71">
            <w:pPr>
              <w:spacing w:line="480" w:lineRule="auto"/>
              <w:rPr>
                <w:rFonts w:asciiTheme="minorHAnsi" w:hAnsiTheme="minorHAnsi" w:cstheme="minorHAnsi"/>
                <w:sz w:val="22"/>
                <w:szCs w:val="22"/>
              </w:rPr>
            </w:pPr>
          </w:p>
        </w:tc>
        <w:tc>
          <w:tcPr>
            <w:tcW w:w="2865" w:type="dxa"/>
            <w:tcMar>
              <w:top w:w="15" w:type="dxa"/>
              <w:left w:w="15" w:type="dxa"/>
              <w:bottom w:w="15" w:type="dxa"/>
              <w:right w:w="15" w:type="dxa"/>
            </w:tcMar>
          </w:tcPr>
          <w:p w14:paraId="32A83837" w14:textId="77777777" w:rsidR="00974EEA" w:rsidRPr="00974EEA" w:rsidRDefault="00974EEA" w:rsidP="007F1A71">
            <w:pPr>
              <w:spacing w:line="480" w:lineRule="auto"/>
              <w:jc w:val="center"/>
              <w:rPr>
                <w:rFonts w:asciiTheme="minorHAnsi" w:hAnsiTheme="minorHAnsi" w:cstheme="minorHAnsi"/>
                <w:sz w:val="22"/>
                <w:szCs w:val="22"/>
              </w:rPr>
            </w:pPr>
            <w:r w:rsidRPr="00974EEA">
              <w:rPr>
                <w:rFonts w:asciiTheme="minorHAnsi" w:eastAsia="Arial" w:hAnsiTheme="minorHAnsi" w:cstheme="minorHAnsi"/>
                <w:sz w:val="22"/>
                <w:szCs w:val="22"/>
              </w:rPr>
              <w:t>Date</w:t>
            </w:r>
          </w:p>
        </w:tc>
      </w:tr>
    </w:tbl>
    <w:p w14:paraId="4FF11C63" w14:textId="77777777" w:rsidR="00974EEA" w:rsidRPr="00974EEA" w:rsidRDefault="00974EEA" w:rsidP="007F1A71">
      <w:pPr>
        <w:spacing w:line="480" w:lineRule="auto"/>
        <w:rPr>
          <w:rFonts w:asciiTheme="minorHAnsi" w:hAnsiTheme="minorHAnsi" w:cstheme="minorHAnsi"/>
          <w:sz w:val="22"/>
          <w:szCs w:val="22"/>
        </w:rPr>
      </w:pPr>
    </w:p>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321"/>
        <w:gridCol w:w="259"/>
        <w:gridCol w:w="3306"/>
        <w:gridCol w:w="259"/>
        <w:gridCol w:w="3321"/>
      </w:tblGrid>
      <w:tr w:rsidR="00974EEA" w:rsidRPr="00974EEA" w14:paraId="7233A672" w14:textId="77777777" w:rsidTr="007F1A71">
        <w:trPr>
          <w:tblCellSpacing w:w="15" w:type="dxa"/>
          <w:jc w:val="center"/>
        </w:trPr>
        <w:tc>
          <w:tcPr>
            <w:tcW w:w="2865" w:type="dxa"/>
            <w:tcBorders>
              <w:bottom w:val="single" w:sz="6" w:space="0" w:color="000000"/>
            </w:tcBorders>
            <w:tcMar>
              <w:top w:w="15" w:type="dxa"/>
              <w:left w:w="15" w:type="dxa"/>
              <w:bottom w:w="15" w:type="dxa"/>
              <w:right w:w="15" w:type="dxa"/>
            </w:tcMar>
            <w:vAlign w:val="bottom"/>
          </w:tcPr>
          <w:p w14:paraId="6FDADF66" w14:textId="4F3CD60F" w:rsidR="00974EEA" w:rsidRPr="00974EEA" w:rsidRDefault="00973B02" w:rsidP="007F1A71">
            <w:pPr>
              <w:spacing w:line="480" w:lineRule="auto"/>
              <w:jc w:val="center"/>
              <w:rPr>
                <w:rFonts w:asciiTheme="minorHAnsi" w:hAnsiTheme="minorHAnsi" w:cstheme="minorHAnsi"/>
                <w:sz w:val="22"/>
                <w:szCs w:val="22"/>
              </w:rPr>
            </w:pPr>
            <w:sdt>
              <w:sdtPr>
                <w:rPr>
                  <w:rFonts w:asciiTheme="minorHAnsi" w:eastAsia="Arial" w:hAnsiTheme="minorHAnsi" w:cstheme="minorHAnsi"/>
                  <w:sz w:val="22"/>
                  <w:szCs w:val="22"/>
                </w:rPr>
                <w:id w:val="-1477363058"/>
                <w:placeholder>
                  <w:docPart w:val="20F36DE12BED49FF848A4E1BA43887F5"/>
                </w:placeholder>
                <w:showingPlcHdr/>
                <w:text/>
              </w:sdtPr>
              <w:sdtEndPr/>
              <w:sdtContent>
                <w:r w:rsidR="007F1A71" w:rsidRPr="00E913B2">
                  <w:rPr>
                    <w:rStyle w:val="PlaceholderText"/>
                    <w:rFonts w:asciiTheme="minorHAnsi" w:eastAsiaTheme="minorHAnsi" w:hAnsiTheme="minorHAnsi" w:cstheme="minorHAnsi"/>
                    <w:sz w:val="18"/>
                    <w:szCs w:val="18"/>
                  </w:rPr>
                  <w:t>Enter Text here</w:t>
                </w:r>
              </w:sdtContent>
            </w:sdt>
          </w:p>
        </w:tc>
        <w:tc>
          <w:tcPr>
            <w:tcW w:w="200" w:type="dxa"/>
            <w:tcMar>
              <w:top w:w="15" w:type="dxa"/>
              <w:left w:w="15" w:type="dxa"/>
              <w:bottom w:w="15" w:type="dxa"/>
              <w:right w:w="15" w:type="dxa"/>
            </w:tcMar>
            <w:vAlign w:val="bottom"/>
          </w:tcPr>
          <w:p w14:paraId="3AB9394D" w14:textId="77777777" w:rsidR="00974EEA" w:rsidRPr="00974EEA" w:rsidRDefault="00974EEA" w:rsidP="007F1A71">
            <w:pPr>
              <w:spacing w:line="480" w:lineRule="auto"/>
              <w:rPr>
                <w:rFonts w:asciiTheme="minorHAnsi" w:hAnsiTheme="minorHAnsi" w:cstheme="minorHAnsi"/>
                <w:sz w:val="22"/>
                <w:szCs w:val="22"/>
              </w:rPr>
            </w:pPr>
          </w:p>
        </w:tc>
        <w:tc>
          <w:tcPr>
            <w:tcW w:w="2865" w:type="dxa"/>
            <w:tcBorders>
              <w:bottom w:val="single" w:sz="6" w:space="0" w:color="000000"/>
            </w:tcBorders>
            <w:tcMar>
              <w:top w:w="15" w:type="dxa"/>
              <w:left w:w="15" w:type="dxa"/>
              <w:bottom w:w="15" w:type="dxa"/>
              <w:right w:w="15" w:type="dxa"/>
            </w:tcMar>
            <w:vAlign w:val="bottom"/>
          </w:tcPr>
          <w:p w14:paraId="6ED81284" w14:textId="32E9A4E8" w:rsidR="00974EEA" w:rsidRPr="00974EEA" w:rsidRDefault="00973B02" w:rsidP="007F1A71">
            <w:pPr>
              <w:spacing w:line="480" w:lineRule="auto"/>
              <w:jc w:val="center"/>
              <w:rPr>
                <w:rFonts w:asciiTheme="minorHAnsi" w:hAnsiTheme="minorHAnsi" w:cstheme="minorHAnsi"/>
                <w:sz w:val="22"/>
                <w:szCs w:val="22"/>
              </w:rPr>
            </w:pPr>
            <w:sdt>
              <w:sdtPr>
                <w:rPr>
                  <w:rFonts w:asciiTheme="minorHAnsi" w:eastAsia="Arial" w:hAnsiTheme="minorHAnsi" w:cstheme="minorHAnsi"/>
                  <w:sz w:val="22"/>
                  <w:szCs w:val="22"/>
                </w:rPr>
                <w:id w:val="255104015"/>
                <w:placeholder>
                  <w:docPart w:val="F461AA79EE904EF3845BFA3C729D5C08"/>
                </w:placeholder>
                <w:showingPlcHdr/>
                <w:text/>
              </w:sdtPr>
              <w:sdtEndPr/>
              <w:sdtContent>
                <w:r w:rsidR="007F1A71" w:rsidRPr="00E913B2">
                  <w:rPr>
                    <w:rStyle w:val="PlaceholderText"/>
                    <w:rFonts w:asciiTheme="minorHAnsi" w:eastAsiaTheme="minorHAnsi" w:hAnsiTheme="minorHAnsi" w:cstheme="minorHAnsi"/>
                    <w:sz w:val="18"/>
                    <w:szCs w:val="18"/>
                  </w:rPr>
                  <w:t>Enter Text here</w:t>
                </w:r>
              </w:sdtContent>
            </w:sdt>
          </w:p>
        </w:tc>
        <w:tc>
          <w:tcPr>
            <w:tcW w:w="200" w:type="dxa"/>
            <w:tcMar>
              <w:top w:w="15" w:type="dxa"/>
              <w:left w:w="15" w:type="dxa"/>
              <w:bottom w:w="15" w:type="dxa"/>
              <w:right w:w="15" w:type="dxa"/>
            </w:tcMar>
            <w:vAlign w:val="bottom"/>
          </w:tcPr>
          <w:p w14:paraId="724B4018" w14:textId="77777777" w:rsidR="00974EEA" w:rsidRPr="00974EEA" w:rsidRDefault="00974EEA" w:rsidP="007F1A71">
            <w:pPr>
              <w:spacing w:line="480" w:lineRule="auto"/>
              <w:rPr>
                <w:rFonts w:asciiTheme="minorHAnsi" w:hAnsiTheme="minorHAnsi" w:cstheme="minorHAnsi"/>
                <w:sz w:val="22"/>
                <w:szCs w:val="22"/>
              </w:rPr>
            </w:pPr>
          </w:p>
        </w:tc>
        <w:sdt>
          <w:sdtPr>
            <w:rPr>
              <w:rFonts w:asciiTheme="minorHAnsi" w:hAnsiTheme="minorHAnsi" w:cstheme="minorHAnsi"/>
              <w:sz w:val="22"/>
              <w:szCs w:val="22"/>
            </w:rPr>
            <w:id w:val="2011181532"/>
            <w:placeholder>
              <w:docPart w:val="230652453F914C689C0B949493CD2FB6"/>
            </w:placeholder>
            <w:showingPlcHdr/>
            <w:date>
              <w:dateFormat w:val="dddd, MMMM d, yyyy"/>
              <w:lid w:val="en-US"/>
              <w:storeMappedDataAs w:val="dateTime"/>
              <w:calendar w:val="gregorian"/>
            </w:date>
          </w:sdtPr>
          <w:sdtEndPr/>
          <w:sdtContent>
            <w:tc>
              <w:tcPr>
                <w:tcW w:w="2865" w:type="dxa"/>
                <w:tcBorders>
                  <w:bottom w:val="single" w:sz="6" w:space="0" w:color="000000"/>
                </w:tcBorders>
                <w:tcMar>
                  <w:top w:w="15" w:type="dxa"/>
                  <w:left w:w="15" w:type="dxa"/>
                  <w:bottom w:w="15" w:type="dxa"/>
                  <w:right w:w="15" w:type="dxa"/>
                </w:tcMar>
                <w:vAlign w:val="center"/>
              </w:tcPr>
              <w:p w14:paraId="4BE6D985" w14:textId="0FE33FE4" w:rsidR="00974EEA" w:rsidRPr="00974EEA" w:rsidRDefault="007F1A71" w:rsidP="007F1A71">
                <w:pPr>
                  <w:spacing w:line="480" w:lineRule="auto"/>
                  <w:jc w:val="center"/>
                  <w:rPr>
                    <w:rFonts w:asciiTheme="minorHAnsi" w:hAnsiTheme="minorHAnsi" w:cstheme="minorHAnsi"/>
                    <w:sz w:val="22"/>
                    <w:szCs w:val="22"/>
                  </w:rPr>
                </w:pPr>
                <w:r w:rsidRPr="007F1A71">
                  <w:rPr>
                    <w:rStyle w:val="PlaceholderText"/>
                    <w:rFonts w:asciiTheme="minorHAnsi" w:eastAsiaTheme="minorHAnsi" w:hAnsiTheme="minorHAnsi" w:cstheme="minorHAnsi"/>
                    <w:sz w:val="20"/>
                    <w:szCs w:val="20"/>
                  </w:rPr>
                  <w:t>Type Date here</w:t>
                </w:r>
              </w:p>
            </w:tc>
          </w:sdtContent>
        </w:sdt>
      </w:tr>
      <w:tr w:rsidR="00974EEA" w:rsidRPr="00974EEA" w14:paraId="73A4A30A" w14:textId="77777777" w:rsidTr="00F971CE">
        <w:trPr>
          <w:tblCellSpacing w:w="15" w:type="dxa"/>
          <w:jc w:val="center"/>
        </w:trPr>
        <w:tc>
          <w:tcPr>
            <w:tcW w:w="2865" w:type="dxa"/>
            <w:tcMar>
              <w:top w:w="15" w:type="dxa"/>
              <w:left w:w="15" w:type="dxa"/>
              <w:bottom w:w="15" w:type="dxa"/>
              <w:right w:w="15" w:type="dxa"/>
            </w:tcMar>
          </w:tcPr>
          <w:p w14:paraId="4285492B" w14:textId="77777777" w:rsidR="00974EEA" w:rsidRPr="00974EEA" w:rsidRDefault="00974EEA" w:rsidP="007F1A71">
            <w:pPr>
              <w:spacing w:line="480" w:lineRule="auto"/>
              <w:jc w:val="center"/>
              <w:rPr>
                <w:rFonts w:asciiTheme="minorHAnsi" w:hAnsiTheme="minorHAnsi" w:cstheme="minorHAnsi"/>
                <w:sz w:val="22"/>
                <w:szCs w:val="22"/>
              </w:rPr>
            </w:pPr>
            <w:r w:rsidRPr="00974EEA">
              <w:rPr>
                <w:rFonts w:asciiTheme="minorHAnsi" w:eastAsia="Arial" w:hAnsiTheme="minorHAnsi" w:cstheme="minorHAnsi"/>
                <w:b/>
                <w:bCs/>
                <w:sz w:val="22"/>
                <w:szCs w:val="22"/>
              </w:rPr>
              <w:t>Tenant </w:t>
            </w:r>
            <w:r w:rsidRPr="00974EEA">
              <w:rPr>
                <w:rFonts w:asciiTheme="minorHAnsi" w:eastAsia="Arial" w:hAnsiTheme="minorHAnsi" w:cstheme="minorHAnsi"/>
                <w:sz w:val="22"/>
                <w:szCs w:val="22"/>
              </w:rPr>
              <w:t>Full Name</w:t>
            </w:r>
          </w:p>
        </w:tc>
        <w:tc>
          <w:tcPr>
            <w:tcW w:w="200" w:type="dxa"/>
            <w:tcMar>
              <w:top w:w="15" w:type="dxa"/>
              <w:left w:w="15" w:type="dxa"/>
              <w:bottom w:w="15" w:type="dxa"/>
              <w:right w:w="15" w:type="dxa"/>
            </w:tcMar>
          </w:tcPr>
          <w:p w14:paraId="0E54C3E0" w14:textId="77777777" w:rsidR="00974EEA" w:rsidRPr="00974EEA" w:rsidRDefault="00974EEA" w:rsidP="007F1A71">
            <w:pPr>
              <w:spacing w:line="480" w:lineRule="auto"/>
              <w:rPr>
                <w:rFonts w:asciiTheme="minorHAnsi" w:hAnsiTheme="minorHAnsi" w:cstheme="minorHAnsi"/>
                <w:sz w:val="22"/>
                <w:szCs w:val="22"/>
              </w:rPr>
            </w:pPr>
          </w:p>
        </w:tc>
        <w:tc>
          <w:tcPr>
            <w:tcW w:w="2865" w:type="dxa"/>
            <w:tcMar>
              <w:top w:w="15" w:type="dxa"/>
              <w:left w:w="15" w:type="dxa"/>
              <w:bottom w:w="15" w:type="dxa"/>
              <w:right w:w="15" w:type="dxa"/>
            </w:tcMar>
          </w:tcPr>
          <w:p w14:paraId="64EB2644" w14:textId="77777777" w:rsidR="00974EEA" w:rsidRPr="00974EEA" w:rsidRDefault="00974EEA" w:rsidP="007F1A71">
            <w:pPr>
              <w:spacing w:line="480" w:lineRule="auto"/>
              <w:jc w:val="center"/>
              <w:rPr>
                <w:rFonts w:asciiTheme="minorHAnsi" w:hAnsiTheme="minorHAnsi" w:cstheme="minorHAnsi"/>
                <w:sz w:val="22"/>
                <w:szCs w:val="22"/>
              </w:rPr>
            </w:pPr>
            <w:r w:rsidRPr="00974EEA">
              <w:rPr>
                <w:rFonts w:asciiTheme="minorHAnsi" w:eastAsia="Arial" w:hAnsiTheme="minorHAnsi" w:cstheme="minorHAnsi"/>
                <w:b/>
                <w:bCs/>
                <w:sz w:val="22"/>
                <w:szCs w:val="22"/>
              </w:rPr>
              <w:t>Tenant</w:t>
            </w:r>
            <w:r w:rsidRPr="00974EEA">
              <w:rPr>
                <w:rFonts w:asciiTheme="minorHAnsi" w:eastAsia="Arial" w:hAnsiTheme="minorHAnsi" w:cstheme="minorHAnsi"/>
                <w:sz w:val="22"/>
                <w:szCs w:val="22"/>
              </w:rPr>
              <w:t xml:space="preserve"> Signature</w:t>
            </w:r>
          </w:p>
        </w:tc>
        <w:tc>
          <w:tcPr>
            <w:tcW w:w="200" w:type="dxa"/>
            <w:tcMar>
              <w:top w:w="15" w:type="dxa"/>
              <w:left w:w="15" w:type="dxa"/>
              <w:bottom w:w="15" w:type="dxa"/>
              <w:right w:w="15" w:type="dxa"/>
            </w:tcMar>
          </w:tcPr>
          <w:p w14:paraId="2C27D9E4" w14:textId="77777777" w:rsidR="00974EEA" w:rsidRPr="00974EEA" w:rsidRDefault="00974EEA" w:rsidP="007F1A71">
            <w:pPr>
              <w:spacing w:line="480" w:lineRule="auto"/>
              <w:rPr>
                <w:rFonts w:asciiTheme="minorHAnsi" w:hAnsiTheme="minorHAnsi" w:cstheme="minorHAnsi"/>
                <w:sz w:val="22"/>
                <w:szCs w:val="22"/>
              </w:rPr>
            </w:pPr>
          </w:p>
        </w:tc>
        <w:tc>
          <w:tcPr>
            <w:tcW w:w="2865" w:type="dxa"/>
            <w:tcMar>
              <w:top w:w="15" w:type="dxa"/>
              <w:left w:w="15" w:type="dxa"/>
              <w:bottom w:w="15" w:type="dxa"/>
              <w:right w:w="15" w:type="dxa"/>
            </w:tcMar>
          </w:tcPr>
          <w:p w14:paraId="0FDEDBD8" w14:textId="77777777" w:rsidR="00974EEA" w:rsidRPr="00974EEA" w:rsidRDefault="00974EEA" w:rsidP="007F1A71">
            <w:pPr>
              <w:spacing w:line="480" w:lineRule="auto"/>
              <w:jc w:val="center"/>
              <w:rPr>
                <w:rFonts w:asciiTheme="minorHAnsi" w:hAnsiTheme="minorHAnsi" w:cstheme="minorHAnsi"/>
                <w:sz w:val="22"/>
                <w:szCs w:val="22"/>
              </w:rPr>
            </w:pPr>
            <w:r w:rsidRPr="00974EEA">
              <w:rPr>
                <w:rFonts w:asciiTheme="minorHAnsi" w:eastAsia="Arial" w:hAnsiTheme="minorHAnsi" w:cstheme="minorHAnsi"/>
                <w:sz w:val="22"/>
                <w:szCs w:val="22"/>
              </w:rPr>
              <w:t>Date</w:t>
            </w:r>
          </w:p>
        </w:tc>
      </w:tr>
    </w:tbl>
    <w:p w14:paraId="0E0FB1F8" w14:textId="77777777" w:rsidR="00974EEA" w:rsidRPr="00974EEA" w:rsidRDefault="00974EEA" w:rsidP="007F1A71">
      <w:pPr>
        <w:spacing w:line="480" w:lineRule="auto"/>
        <w:rPr>
          <w:rFonts w:asciiTheme="minorHAnsi" w:hAnsiTheme="minorHAnsi" w:cstheme="minorHAnsi"/>
          <w:sz w:val="22"/>
          <w:szCs w:val="22"/>
        </w:rPr>
      </w:pPr>
    </w:p>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321"/>
        <w:gridCol w:w="259"/>
        <w:gridCol w:w="3306"/>
        <w:gridCol w:w="259"/>
        <w:gridCol w:w="3321"/>
      </w:tblGrid>
      <w:tr w:rsidR="00974EEA" w:rsidRPr="00974EEA" w14:paraId="259F7EEB" w14:textId="77777777" w:rsidTr="007F1A71">
        <w:trPr>
          <w:tblCellSpacing w:w="15" w:type="dxa"/>
          <w:jc w:val="center"/>
        </w:trPr>
        <w:tc>
          <w:tcPr>
            <w:tcW w:w="2865" w:type="dxa"/>
            <w:tcBorders>
              <w:bottom w:val="single" w:sz="6" w:space="0" w:color="000000"/>
            </w:tcBorders>
            <w:tcMar>
              <w:top w:w="15" w:type="dxa"/>
              <w:left w:w="15" w:type="dxa"/>
              <w:bottom w:w="15" w:type="dxa"/>
              <w:right w:w="15" w:type="dxa"/>
            </w:tcMar>
            <w:vAlign w:val="bottom"/>
          </w:tcPr>
          <w:p w14:paraId="0B2B29F9" w14:textId="43981A54" w:rsidR="00974EEA" w:rsidRPr="00974EEA" w:rsidRDefault="00973B02" w:rsidP="007F1A71">
            <w:pPr>
              <w:spacing w:line="480" w:lineRule="auto"/>
              <w:jc w:val="center"/>
              <w:rPr>
                <w:rFonts w:asciiTheme="minorHAnsi" w:hAnsiTheme="minorHAnsi" w:cstheme="minorHAnsi"/>
                <w:sz w:val="22"/>
                <w:szCs w:val="22"/>
              </w:rPr>
            </w:pPr>
            <w:sdt>
              <w:sdtPr>
                <w:rPr>
                  <w:rFonts w:asciiTheme="minorHAnsi" w:eastAsia="Arial" w:hAnsiTheme="minorHAnsi" w:cstheme="minorHAnsi"/>
                  <w:sz w:val="22"/>
                  <w:szCs w:val="22"/>
                </w:rPr>
                <w:id w:val="-1530562162"/>
                <w:placeholder>
                  <w:docPart w:val="E41E7F80046843EEA802183010CA0C71"/>
                </w:placeholder>
                <w:showingPlcHdr/>
                <w:text/>
              </w:sdtPr>
              <w:sdtEndPr/>
              <w:sdtContent>
                <w:r w:rsidR="007F1A71" w:rsidRPr="00E913B2">
                  <w:rPr>
                    <w:rStyle w:val="PlaceholderText"/>
                    <w:rFonts w:asciiTheme="minorHAnsi" w:eastAsiaTheme="minorHAnsi" w:hAnsiTheme="minorHAnsi" w:cstheme="minorHAnsi"/>
                    <w:sz w:val="18"/>
                    <w:szCs w:val="18"/>
                  </w:rPr>
                  <w:t>Enter Text here</w:t>
                </w:r>
              </w:sdtContent>
            </w:sdt>
          </w:p>
        </w:tc>
        <w:tc>
          <w:tcPr>
            <w:tcW w:w="200" w:type="dxa"/>
            <w:tcMar>
              <w:top w:w="15" w:type="dxa"/>
              <w:left w:w="15" w:type="dxa"/>
              <w:bottom w:w="15" w:type="dxa"/>
              <w:right w:w="15" w:type="dxa"/>
            </w:tcMar>
            <w:vAlign w:val="bottom"/>
          </w:tcPr>
          <w:p w14:paraId="11F5F5C0" w14:textId="77777777" w:rsidR="00974EEA" w:rsidRPr="00974EEA" w:rsidRDefault="00974EEA" w:rsidP="007F1A71">
            <w:pPr>
              <w:spacing w:line="480" w:lineRule="auto"/>
              <w:rPr>
                <w:rFonts w:asciiTheme="minorHAnsi" w:hAnsiTheme="minorHAnsi" w:cstheme="minorHAnsi"/>
                <w:sz w:val="22"/>
                <w:szCs w:val="22"/>
              </w:rPr>
            </w:pPr>
          </w:p>
        </w:tc>
        <w:tc>
          <w:tcPr>
            <w:tcW w:w="2865" w:type="dxa"/>
            <w:tcBorders>
              <w:bottom w:val="single" w:sz="6" w:space="0" w:color="000000"/>
            </w:tcBorders>
            <w:tcMar>
              <w:top w:w="15" w:type="dxa"/>
              <w:left w:w="15" w:type="dxa"/>
              <w:bottom w:w="15" w:type="dxa"/>
              <w:right w:w="15" w:type="dxa"/>
            </w:tcMar>
            <w:vAlign w:val="bottom"/>
          </w:tcPr>
          <w:p w14:paraId="23E17462" w14:textId="019BD86D" w:rsidR="00974EEA" w:rsidRPr="00974EEA" w:rsidRDefault="00973B02" w:rsidP="007F1A71">
            <w:pPr>
              <w:spacing w:line="480" w:lineRule="auto"/>
              <w:jc w:val="center"/>
              <w:rPr>
                <w:rFonts w:asciiTheme="minorHAnsi" w:hAnsiTheme="minorHAnsi" w:cstheme="minorHAnsi"/>
                <w:sz w:val="22"/>
                <w:szCs w:val="22"/>
              </w:rPr>
            </w:pPr>
            <w:sdt>
              <w:sdtPr>
                <w:rPr>
                  <w:rFonts w:asciiTheme="minorHAnsi" w:eastAsia="Arial" w:hAnsiTheme="minorHAnsi" w:cstheme="minorHAnsi"/>
                  <w:sz w:val="22"/>
                  <w:szCs w:val="22"/>
                </w:rPr>
                <w:id w:val="-195393875"/>
                <w:placeholder>
                  <w:docPart w:val="82A5E77A106F4C9B877B0FD07C3F8F89"/>
                </w:placeholder>
                <w:showingPlcHdr/>
                <w:text/>
              </w:sdtPr>
              <w:sdtEndPr/>
              <w:sdtContent>
                <w:r w:rsidR="007F1A71" w:rsidRPr="00E913B2">
                  <w:rPr>
                    <w:rStyle w:val="PlaceholderText"/>
                    <w:rFonts w:asciiTheme="minorHAnsi" w:eastAsiaTheme="minorHAnsi" w:hAnsiTheme="minorHAnsi" w:cstheme="minorHAnsi"/>
                    <w:sz w:val="18"/>
                    <w:szCs w:val="18"/>
                  </w:rPr>
                  <w:t>Enter Text here</w:t>
                </w:r>
              </w:sdtContent>
            </w:sdt>
          </w:p>
        </w:tc>
        <w:tc>
          <w:tcPr>
            <w:tcW w:w="200" w:type="dxa"/>
            <w:tcMar>
              <w:top w:w="15" w:type="dxa"/>
              <w:left w:w="15" w:type="dxa"/>
              <w:bottom w:w="15" w:type="dxa"/>
              <w:right w:w="15" w:type="dxa"/>
            </w:tcMar>
            <w:vAlign w:val="bottom"/>
          </w:tcPr>
          <w:p w14:paraId="1B3A9ED5" w14:textId="77777777" w:rsidR="00974EEA" w:rsidRPr="00974EEA" w:rsidRDefault="00974EEA" w:rsidP="007F1A71">
            <w:pPr>
              <w:spacing w:line="480" w:lineRule="auto"/>
              <w:rPr>
                <w:rFonts w:asciiTheme="minorHAnsi" w:hAnsiTheme="minorHAnsi" w:cstheme="minorHAnsi"/>
                <w:sz w:val="22"/>
                <w:szCs w:val="22"/>
              </w:rPr>
            </w:pPr>
          </w:p>
        </w:tc>
        <w:sdt>
          <w:sdtPr>
            <w:rPr>
              <w:rFonts w:asciiTheme="minorHAnsi" w:hAnsiTheme="minorHAnsi" w:cstheme="minorHAnsi"/>
              <w:sz w:val="22"/>
              <w:szCs w:val="22"/>
            </w:rPr>
            <w:id w:val="1584879742"/>
            <w:placeholder>
              <w:docPart w:val="D4D1432200404CA7B9AEB4F852491078"/>
            </w:placeholder>
            <w:showingPlcHdr/>
            <w:date>
              <w:dateFormat w:val="dddd, MMMM d, yyyy"/>
              <w:lid w:val="en-US"/>
              <w:storeMappedDataAs w:val="dateTime"/>
              <w:calendar w:val="gregorian"/>
            </w:date>
          </w:sdtPr>
          <w:sdtEndPr/>
          <w:sdtContent>
            <w:tc>
              <w:tcPr>
                <w:tcW w:w="2865" w:type="dxa"/>
                <w:tcBorders>
                  <w:bottom w:val="single" w:sz="6" w:space="0" w:color="000000"/>
                </w:tcBorders>
                <w:tcMar>
                  <w:top w:w="15" w:type="dxa"/>
                  <w:left w:w="15" w:type="dxa"/>
                  <w:bottom w:w="15" w:type="dxa"/>
                  <w:right w:w="15" w:type="dxa"/>
                </w:tcMar>
                <w:vAlign w:val="center"/>
              </w:tcPr>
              <w:p w14:paraId="32EC12F1" w14:textId="20A7F305" w:rsidR="00974EEA" w:rsidRPr="00974EEA" w:rsidRDefault="007F1A71" w:rsidP="007F1A71">
                <w:pPr>
                  <w:spacing w:line="480" w:lineRule="auto"/>
                  <w:jc w:val="center"/>
                  <w:rPr>
                    <w:rFonts w:asciiTheme="minorHAnsi" w:hAnsiTheme="minorHAnsi" w:cstheme="minorHAnsi"/>
                    <w:sz w:val="22"/>
                    <w:szCs w:val="22"/>
                  </w:rPr>
                </w:pPr>
                <w:r w:rsidRPr="007F1A71">
                  <w:rPr>
                    <w:rStyle w:val="PlaceholderText"/>
                    <w:rFonts w:asciiTheme="minorHAnsi" w:eastAsiaTheme="minorHAnsi" w:hAnsiTheme="minorHAnsi" w:cstheme="minorHAnsi"/>
                    <w:sz w:val="20"/>
                    <w:szCs w:val="20"/>
                  </w:rPr>
                  <w:t>Type Date here</w:t>
                </w:r>
              </w:p>
            </w:tc>
          </w:sdtContent>
        </w:sdt>
      </w:tr>
      <w:tr w:rsidR="00974EEA" w:rsidRPr="00974EEA" w14:paraId="7CCF25E9" w14:textId="77777777" w:rsidTr="00F971CE">
        <w:trPr>
          <w:tblCellSpacing w:w="15" w:type="dxa"/>
          <w:jc w:val="center"/>
        </w:trPr>
        <w:tc>
          <w:tcPr>
            <w:tcW w:w="2865" w:type="dxa"/>
            <w:tcMar>
              <w:top w:w="15" w:type="dxa"/>
              <w:left w:w="15" w:type="dxa"/>
              <w:bottom w:w="15" w:type="dxa"/>
              <w:right w:w="15" w:type="dxa"/>
            </w:tcMar>
          </w:tcPr>
          <w:p w14:paraId="72D4CF44" w14:textId="712FDDDD" w:rsidR="00974EEA" w:rsidRPr="00974EEA" w:rsidRDefault="00974EEA" w:rsidP="007F1A71">
            <w:pPr>
              <w:spacing w:line="480" w:lineRule="auto"/>
              <w:jc w:val="center"/>
              <w:rPr>
                <w:rFonts w:asciiTheme="minorHAnsi" w:hAnsiTheme="minorHAnsi" w:cstheme="minorHAnsi"/>
                <w:sz w:val="22"/>
                <w:szCs w:val="22"/>
              </w:rPr>
            </w:pPr>
            <w:r w:rsidRPr="00974EEA">
              <w:rPr>
                <w:rFonts w:asciiTheme="minorHAnsi" w:eastAsia="Arial" w:hAnsiTheme="minorHAnsi" w:cstheme="minorHAnsi"/>
                <w:b/>
                <w:bCs/>
                <w:sz w:val="22"/>
                <w:szCs w:val="22"/>
              </w:rPr>
              <w:lastRenderedPageBreak/>
              <w:t>Tenant </w:t>
            </w:r>
            <w:r w:rsidRPr="00974EEA">
              <w:rPr>
                <w:rFonts w:asciiTheme="minorHAnsi" w:eastAsia="Arial" w:hAnsiTheme="minorHAnsi" w:cstheme="minorHAnsi"/>
                <w:sz w:val="22"/>
                <w:szCs w:val="22"/>
              </w:rPr>
              <w:t>Full Name</w:t>
            </w:r>
          </w:p>
        </w:tc>
        <w:tc>
          <w:tcPr>
            <w:tcW w:w="200" w:type="dxa"/>
            <w:tcMar>
              <w:top w:w="15" w:type="dxa"/>
              <w:left w:w="15" w:type="dxa"/>
              <w:bottom w:w="15" w:type="dxa"/>
              <w:right w:w="15" w:type="dxa"/>
            </w:tcMar>
          </w:tcPr>
          <w:p w14:paraId="692051FF" w14:textId="77777777" w:rsidR="00974EEA" w:rsidRPr="00974EEA" w:rsidRDefault="00974EEA" w:rsidP="007F1A71">
            <w:pPr>
              <w:spacing w:line="480" w:lineRule="auto"/>
              <w:rPr>
                <w:rFonts w:asciiTheme="minorHAnsi" w:hAnsiTheme="minorHAnsi" w:cstheme="minorHAnsi"/>
                <w:sz w:val="22"/>
                <w:szCs w:val="22"/>
              </w:rPr>
            </w:pPr>
          </w:p>
        </w:tc>
        <w:tc>
          <w:tcPr>
            <w:tcW w:w="2865" w:type="dxa"/>
            <w:tcMar>
              <w:top w:w="15" w:type="dxa"/>
              <w:left w:w="15" w:type="dxa"/>
              <w:bottom w:w="15" w:type="dxa"/>
              <w:right w:w="15" w:type="dxa"/>
            </w:tcMar>
          </w:tcPr>
          <w:p w14:paraId="17F68BDD" w14:textId="77777777" w:rsidR="00974EEA" w:rsidRPr="00974EEA" w:rsidRDefault="00974EEA" w:rsidP="007F1A71">
            <w:pPr>
              <w:spacing w:line="480" w:lineRule="auto"/>
              <w:jc w:val="center"/>
              <w:rPr>
                <w:rFonts w:asciiTheme="minorHAnsi" w:hAnsiTheme="minorHAnsi" w:cstheme="minorHAnsi"/>
                <w:sz w:val="22"/>
                <w:szCs w:val="22"/>
              </w:rPr>
            </w:pPr>
            <w:r w:rsidRPr="00974EEA">
              <w:rPr>
                <w:rFonts w:asciiTheme="minorHAnsi" w:eastAsia="Arial" w:hAnsiTheme="minorHAnsi" w:cstheme="minorHAnsi"/>
                <w:b/>
                <w:bCs/>
                <w:sz w:val="22"/>
                <w:szCs w:val="22"/>
              </w:rPr>
              <w:t>Tenant</w:t>
            </w:r>
            <w:r w:rsidRPr="00974EEA">
              <w:rPr>
                <w:rFonts w:asciiTheme="minorHAnsi" w:eastAsia="Arial" w:hAnsiTheme="minorHAnsi" w:cstheme="minorHAnsi"/>
                <w:sz w:val="22"/>
                <w:szCs w:val="22"/>
              </w:rPr>
              <w:t xml:space="preserve"> Signature</w:t>
            </w:r>
          </w:p>
        </w:tc>
        <w:tc>
          <w:tcPr>
            <w:tcW w:w="200" w:type="dxa"/>
            <w:tcMar>
              <w:top w:w="15" w:type="dxa"/>
              <w:left w:w="15" w:type="dxa"/>
              <w:bottom w:w="15" w:type="dxa"/>
              <w:right w:w="15" w:type="dxa"/>
            </w:tcMar>
          </w:tcPr>
          <w:p w14:paraId="68606A29" w14:textId="77777777" w:rsidR="00974EEA" w:rsidRPr="00974EEA" w:rsidRDefault="00974EEA" w:rsidP="007F1A71">
            <w:pPr>
              <w:spacing w:line="480" w:lineRule="auto"/>
              <w:rPr>
                <w:rFonts w:asciiTheme="minorHAnsi" w:hAnsiTheme="minorHAnsi" w:cstheme="minorHAnsi"/>
                <w:sz w:val="22"/>
                <w:szCs w:val="22"/>
              </w:rPr>
            </w:pPr>
          </w:p>
        </w:tc>
        <w:tc>
          <w:tcPr>
            <w:tcW w:w="2865" w:type="dxa"/>
            <w:tcMar>
              <w:top w:w="15" w:type="dxa"/>
              <w:left w:w="15" w:type="dxa"/>
              <w:bottom w:w="15" w:type="dxa"/>
              <w:right w:w="15" w:type="dxa"/>
            </w:tcMar>
          </w:tcPr>
          <w:p w14:paraId="55D58EAB" w14:textId="77777777" w:rsidR="00974EEA" w:rsidRPr="00974EEA" w:rsidRDefault="00974EEA" w:rsidP="007F1A71">
            <w:pPr>
              <w:spacing w:line="480" w:lineRule="auto"/>
              <w:jc w:val="center"/>
              <w:rPr>
                <w:rFonts w:asciiTheme="minorHAnsi" w:hAnsiTheme="minorHAnsi" w:cstheme="minorHAnsi"/>
                <w:sz w:val="22"/>
                <w:szCs w:val="22"/>
              </w:rPr>
            </w:pPr>
            <w:r w:rsidRPr="00974EEA">
              <w:rPr>
                <w:rFonts w:asciiTheme="minorHAnsi" w:eastAsia="Arial" w:hAnsiTheme="minorHAnsi" w:cstheme="minorHAnsi"/>
                <w:sz w:val="22"/>
                <w:szCs w:val="22"/>
              </w:rPr>
              <w:t>Date</w:t>
            </w:r>
          </w:p>
        </w:tc>
      </w:tr>
    </w:tbl>
    <w:p w14:paraId="31EE5C26" w14:textId="77777777" w:rsidR="00974EEA" w:rsidRPr="00974EEA" w:rsidRDefault="00974EEA" w:rsidP="007F1A71">
      <w:pPr>
        <w:spacing w:line="480" w:lineRule="auto"/>
        <w:rPr>
          <w:rFonts w:asciiTheme="minorHAnsi" w:hAnsiTheme="minorHAnsi" w:cstheme="minorHAnsi"/>
          <w:sz w:val="22"/>
          <w:szCs w:val="22"/>
        </w:rPr>
      </w:pPr>
    </w:p>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321"/>
        <w:gridCol w:w="259"/>
        <w:gridCol w:w="3306"/>
        <w:gridCol w:w="259"/>
        <w:gridCol w:w="3321"/>
      </w:tblGrid>
      <w:tr w:rsidR="00974EEA" w:rsidRPr="00974EEA" w14:paraId="10E8602D" w14:textId="77777777" w:rsidTr="007F1A71">
        <w:trPr>
          <w:tblCellSpacing w:w="15" w:type="dxa"/>
          <w:jc w:val="center"/>
        </w:trPr>
        <w:tc>
          <w:tcPr>
            <w:tcW w:w="2865" w:type="dxa"/>
            <w:tcBorders>
              <w:bottom w:val="single" w:sz="6" w:space="0" w:color="000000"/>
            </w:tcBorders>
            <w:tcMar>
              <w:top w:w="15" w:type="dxa"/>
              <w:left w:w="15" w:type="dxa"/>
              <w:bottom w:w="15" w:type="dxa"/>
              <w:right w:w="15" w:type="dxa"/>
            </w:tcMar>
            <w:vAlign w:val="bottom"/>
          </w:tcPr>
          <w:p w14:paraId="2051E510" w14:textId="245D5F7F" w:rsidR="00974EEA" w:rsidRPr="00974EEA" w:rsidRDefault="00973B02" w:rsidP="007F1A71">
            <w:pPr>
              <w:spacing w:line="480" w:lineRule="auto"/>
              <w:jc w:val="center"/>
              <w:rPr>
                <w:rFonts w:asciiTheme="minorHAnsi" w:hAnsiTheme="minorHAnsi" w:cstheme="minorHAnsi"/>
                <w:sz w:val="22"/>
                <w:szCs w:val="22"/>
              </w:rPr>
            </w:pPr>
            <w:sdt>
              <w:sdtPr>
                <w:rPr>
                  <w:rFonts w:asciiTheme="minorHAnsi" w:eastAsia="Arial" w:hAnsiTheme="minorHAnsi" w:cstheme="minorHAnsi"/>
                  <w:sz w:val="22"/>
                  <w:szCs w:val="22"/>
                </w:rPr>
                <w:id w:val="-1079750123"/>
                <w:placeholder>
                  <w:docPart w:val="8E75B38BBEF64A278E93A4F740F7E345"/>
                </w:placeholder>
                <w:showingPlcHdr/>
                <w:text/>
              </w:sdtPr>
              <w:sdtEndPr/>
              <w:sdtContent>
                <w:r w:rsidR="007F1A71" w:rsidRPr="00E913B2">
                  <w:rPr>
                    <w:rStyle w:val="PlaceholderText"/>
                    <w:rFonts w:asciiTheme="minorHAnsi" w:eastAsiaTheme="minorHAnsi" w:hAnsiTheme="minorHAnsi" w:cstheme="minorHAnsi"/>
                    <w:sz w:val="18"/>
                    <w:szCs w:val="18"/>
                  </w:rPr>
                  <w:t>Enter Text here</w:t>
                </w:r>
              </w:sdtContent>
            </w:sdt>
          </w:p>
        </w:tc>
        <w:tc>
          <w:tcPr>
            <w:tcW w:w="200" w:type="dxa"/>
            <w:tcMar>
              <w:top w:w="15" w:type="dxa"/>
              <w:left w:w="15" w:type="dxa"/>
              <w:bottom w:w="15" w:type="dxa"/>
              <w:right w:w="15" w:type="dxa"/>
            </w:tcMar>
            <w:vAlign w:val="bottom"/>
          </w:tcPr>
          <w:p w14:paraId="00CD66B1" w14:textId="77777777" w:rsidR="00974EEA" w:rsidRPr="00974EEA" w:rsidRDefault="00974EEA" w:rsidP="007F1A71">
            <w:pPr>
              <w:spacing w:line="480" w:lineRule="auto"/>
              <w:rPr>
                <w:rFonts w:asciiTheme="minorHAnsi" w:hAnsiTheme="minorHAnsi" w:cstheme="minorHAnsi"/>
                <w:sz w:val="22"/>
                <w:szCs w:val="22"/>
              </w:rPr>
            </w:pPr>
          </w:p>
        </w:tc>
        <w:tc>
          <w:tcPr>
            <w:tcW w:w="2865" w:type="dxa"/>
            <w:tcBorders>
              <w:bottom w:val="single" w:sz="6" w:space="0" w:color="000000"/>
            </w:tcBorders>
            <w:tcMar>
              <w:top w:w="15" w:type="dxa"/>
              <w:left w:w="15" w:type="dxa"/>
              <w:bottom w:w="15" w:type="dxa"/>
              <w:right w:w="15" w:type="dxa"/>
            </w:tcMar>
            <w:vAlign w:val="bottom"/>
          </w:tcPr>
          <w:p w14:paraId="62E9398A" w14:textId="72D34840" w:rsidR="00974EEA" w:rsidRPr="00974EEA" w:rsidRDefault="00973B02" w:rsidP="007F1A71">
            <w:pPr>
              <w:spacing w:line="480" w:lineRule="auto"/>
              <w:jc w:val="center"/>
              <w:rPr>
                <w:rFonts w:asciiTheme="minorHAnsi" w:hAnsiTheme="minorHAnsi" w:cstheme="minorHAnsi"/>
                <w:sz w:val="22"/>
                <w:szCs w:val="22"/>
              </w:rPr>
            </w:pPr>
            <w:sdt>
              <w:sdtPr>
                <w:rPr>
                  <w:rFonts w:asciiTheme="minorHAnsi" w:eastAsia="Arial" w:hAnsiTheme="minorHAnsi" w:cstheme="minorHAnsi"/>
                  <w:sz w:val="22"/>
                  <w:szCs w:val="22"/>
                </w:rPr>
                <w:id w:val="-1499037756"/>
                <w:placeholder>
                  <w:docPart w:val="B7AA4474A53747D18C4670ED398C1A78"/>
                </w:placeholder>
                <w:showingPlcHdr/>
                <w:text/>
              </w:sdtPr>
              <w:sdtEndPr/>
              <w:sdtContent>
                <w:r w:rsidR="007F1A71" w:rsidRPr="00E913B2">
                  <w:rPr>
                    <w:rStyle w:val="PlaceholderText"/>
                    <w:rFonts w:asciiTheme="minorHAnsi" w:eastAsiaTheme="minorHAnsi" w:hAnsiTheme="minorHAnsi" w:cstheme="minorHAnsi"/>
                    <w:sz w:val="18"/>
                    <w:szCs w:val="18"/>
                  </w:rPr>
                  <w:t>Enter Text here</w:t>
                </w:r>
              </w:sdtContent>
            </w:sdt>
          </w:p>
        </w:tc>
        <w:tc>
          <w:tcPr>
            <w:tcW w:w="200" w:type="dxa"/>
            <w:tcMar>
              <w:top w:w="15" w:type="dxa"/>
              <w:left w:w="15" w:type="dxa"/>
              <w:bottom w:w="15" w:type="dxa"/>
              <w:right w:w="15" w:type="dxa"/>
            </w:tcMar>
            <w:vAlign w:val="bottom"/>
          </w:tcPr>
          <w:p w14:paraId="2851478A" w14:textId="77777777" w:rsidR="00974EEA" w:rsidRPr="00974EEA" w:rsidRDefault="00974EEA" w:rsidP="007F1A71">
            <w:pPr>
              <w:spacing w:line="480" w:lineRule="auto"/>
              <w:rPr>
                <w:rFonts w:asciiTheme="minorHAnsi" w:hAnsiTheme="minorHAnsi" w:cstheme="minorHAnsi"/>
                <w:sz w:val="22"/>
                <w:szCs w:val="22"/>
              </w:rPr>
            </w:pPr>
          </w:p>
        </w:tc>
        <w:sdt>
          <w:sdtPr>
            <w:rPr>
              <w:rFonts w:asciiTheme="minorHAnsi" w:hAnsiTheme="minorHAnsi" w:cstheme="minorHAnsi"/>
              <w:sz w:val="22"/>
              <w:szCs w:val="22"/>
            </w:rPr>
            <w:id w:val="184411848"/>
            <w:placeholder>
              <w:docPart w:val="76178AAF4B83437FBAF585BF05867F69"/>
            </w:placeholder>
            <w:showingPlcHdr/>
            <w:date>
              <w:dateFormat w:val="dddd, MMMM d, yyyy"/>
              <w:lid w:val="en-US"/>
              <w:storeMappedDataAs w:val="dateTime"/>
              <w:calendar w:val="gregorian"/>
            </w:date>
          </w:sdtPr>
          <w:sdtEndPr/>
          <w:sdtContent>
            <w:tc>
              <w:tcPr>
                <w:tcW w:w="2865" w:type="dxa"/>
                <w:tcBorders>
                  <w:bottom w:val="single" w:sz="6" w:space="0" w:color="000000"/>
                </w:tcBorders>
                <w:tcMar>
                  <w:top w:w="15" w:type="dxa"/>
                  <w:left w:w="15" w:type="dxa"/>
                  <w:bottom w:w="15" w:type="dxa"/>
                  <w:right w:w="15" w:type="dxa"/>
                </w:tcMar>
                <w:vAlign w:val="center"/>
              </w:tcPr>
              <w:p w14:paraId="5132475B" w14:textId="72EDAA9A" w:rsidR="00974EEA" w:rsidRPr="00974EEA" w:rsidRDefault="007F1A71" w:rsidP="007F1A71">
                <w:pPr>
                  <w:spacing w:line="480" w:lineRule="auto"/>
                  <w:jc w:val="center"/>
                  <w:rPr>
                    <w:rFonts w:asciiTheme="minorHAnsi" w:hAnsiTheme="minorHAnsi" w:cstheme="minorHAnsi"/>
                    <w:sz w:val="22"/>
                    <w:szCs w:val="22"/>
                  </w:rPr>
                </w:pPr>
                <w:r w:rsidRPr="007F1A71">
                  <w:rPr>
                    <w:rStyle w:val="PlaceholderText"/>
                    <w:rFonts w:asciiTheme="minorHAnsi" w:eastAsiaTheme="minorHAnsi" w:hAnsiTheme="minorHAnsi" w:cstheme="minorHAnsi"/>
                    <w:sz w:val="20"/>
                    <w:szCs w:val="20"/>
                  </w:rPr>
                  <w:t>Type Date here</w:t>
                </w:r>
              </w:p>
            </w:tc>
          </w:sdtContent>
        </w:sdt>
      </w:tr>
      <w:tr w:rsidR="00974EEA" w:rsidRPr="00974EEA" w14:paraId="75AE1FBF" w14:textId="77777777" w:rsidTr="00F971CE">
        <w:trPr>
          <w:tblCellSpacing w:w="15" w:type="dxa"/>
          <w:jc w:val="center"/>
        </w:trPr>
        <w:tc>
          <w:tcPr>
            <w:tcW w:w="2865" w:type="dxa"/>
            <w:tcMar>
              <w:top w:w="15" w:type="dxa"/>
              <w:left w:w="15" w:type="dxa"/>
              <w:bottom w:w="15" w:type="dxa"/>
              <w:right w:w="15" w:type="dxa"/>
            </w:tcMar>
          </w:tcPr>
          <w:p w14:paraId="3DBE6A53" w14:textId="77777777" w:rsidR="00974EEA" w:rsidRPr="00974EEA" w:rsidRDefault="00974EEA" w:rsidP="007F1A71">
            <w:pPr>
              <w:spacing w:line="480" w:lineRule="auto"/>
              <w:jc w:val="center"/>
              <w:rPr>
                <w:rFonts w:asciiTheme="minorHAnsi" w:hAnsiTheme="minorHAnsi" w:cstheme="minorHAnsi"/>
                <w:sz w:val="22"/>
                <w:szCs w:val="22"/>
              </w:rPr>
            </w:pPr>
            <w:r w:rsidRPr="00974EEA">
              <w:rPr>
                <w:rFonts w:asciiTheme="minorHAnsi" w:eastAsia="Arial" w:hAnsiTheme="minorHAnsi" w:cstheme="minorHAnsi"/>
                <w:b/>
                <w:bCs/>
                <w:sz w:val="22"/>
                <w:szCs w:val="22"/>
              </w:rPr>
              <w:t>Tenant </w:t>
            </w:r>
            <w:r w:rsidRPr="00974EEA">
              <w:rPr>
                <w:rFonts w:asciiTheme="minorHAnsi" w:eastAsia="Arial" w:hAnsiTheme="minorHAnsi" w:cstheme="minorHAnsi"/>
                <w:sz w:val="22"/>
                <w:szCs w:val="22"/>
              </w:rPr>
              <w:t>Full Name</w:t>
            </w:r>
          </w:p>
        </w:tc>
        <w:tc>
          <w:tcPr>
            <w:tcW w:w="200" w:type="dxa"/>
            <w:tcMar>
              <w:top w:w="15" w:type="dxa"/>
              <w:left w:w="15" w:type="dxa"/>
              <w:bottom w:w="15" w:type="dxa"/>
              <w:right w:w="15" w:type="dxa"/>
            </w:tcMar>
          </w:tcPr>
          <w:p w14:paraId="4D01D309" w14:textId="77777777" w:rsidR="00974EEA" w:rsidRPr="00974EEA" w:rsidRDefault="00974EEA" w:rsidP="007F1A71">
            <w:pPr>
              <w:spacing w:line="480" w:lineRule="auto"/>
              <w:rPr>
                <w:rFonts w:asciiTheme="minorHAnsi" w:hAnsiTheme="minorHAnsi" w:cstheme="minorHAnsi"/>
                <w:sz w:val="22"/>
                <w:szCs w:val="22"/>
              </w:rPr>
            </w:pPr>
          </w:p>
        </w:tc>
        <w:tc>
          <w:tcPr>
            <w:tcW w:w="2865" w:type="dxa"/>
            <w:tcMar>
              <w:top w:w="15" w:type="dxa"/>
              <w:left w:w="15" w:type="dxa"/>
              <w:bottom w:w="15" w:type="dxa"/>
              <w:right w:w="15" w:type="dxa"/>
            </w:tcMar>
          </w:tcPr>
          <w:p w14:paraId="5A09D4CA" w14:textId="77777777" w:rsidR="00974EEA" w:rsidRPr="00974EEA" w:rsidRDefault="00974EEA" w:rsidP="007F1A71">
            <w:pPr>
              <w:spacing w:line="480" w:lineRule="auto"/>
              <w:jc w:val="center"/>
              <w:rPr>
                <w:rFonts w:asciiTheme="minorHAnsi" w:hAnsiTheme="minorHAnsi" w:cstheme="minorHAnsi"/>
                <w:sz w:val="22"/>
                <w:szCs w:val="22"/>
              </w:rPr>
            </w:pPr>
            <w:r w:rsidRPr="00974EEA">
              <w:rPr>
                <w:rFonts w:asciiTheme="minorHAnsi" w:eastAsia="Arial" w:hAnsiTheme="minorHAnsi" w:cstheme="minorHAnsi"/>
                <w:b/>
                <w:bCs/>
                <w:sz w:val="22"/>
                <w:szCs w:val="22"/>
              </w:rPr>
              <w:t>Tenant</w:t>
            </w:r>
            <w:r w:rsidRPr="00974EEA">
              <w:rPr>
                <w:rFonts w:asciiTheme="minorHAnsi" w:eastAsia="Arial" w:hAnsiTheme="minorHAnsi" w:cstheme="minorHAnsi"/>
                <w:sz w:val="22"/>
                <w:szCs w:val="22"/>
              </w:rPr>
              <w:t xml:space="preserve"> Signature</w:t>
            </w:r>
          </w:p>
        </w:tc>
        <w:tc>
          <w:tcPr>
            <w:tcW w:w="200" w:type="dxa"/>
            <w:tcMar>
              <w:top w:w="15" w:type="dxa"/>
              <w:left w:w="15" w:type="dxa"/>
              <w:bottom w:w="15" w:type="dxa"/>
              <w:right w:w="15" w:type="dxa"/>
            </w:tcMar>
          </w:tcPr>
          <w:p w14:paraId="46351F07" w14:textId="77777777" w:rsidR="00974EEA" w:rsidRPr="00974EEA" w:rsidRDefault="00974EEA" w:rsidP="007F1A71">
            <w:pPr>
              <w:spacing w:line="480" w:lineRule="auto"/>
              <w:rPr>
                <w:rFonts w:asciiTheme="minorHAnsi" w:hAnsiTheme="minorHAnsi" w:cstheme="minorHAnsi"/>
                <w:sz w:val="22"/>
                <w:szCs w:val="22"/>
              </w:rPr>
            </w:pPr>
          </w:p>
        </w:tc>
        <w:tc>
          <w:tcPr>
            <w:tcW w:w="2865" w:type="dxa"/>
            <w:tcMar>
              <w:top w:w="15" w:type="dxa"/>
              <w:left w:w="15" w:type="dxa"/>
              <w:bottom w:w="15" w:type="dxa"/>
              <w:right w:w="15" w:type="dxa"/>
            </w:tcMar>
          </w:tcPr>
          <w:p w14:paraId="7EF41A9E" w14:textId="77777777" w:rsidR="00974EEA" w:rsidRPr="00974EEA" w:rsidRDefault="00974EEA" w:rsidP="007F1A71">
            <w:pPr>
              <w:spacing w:line="480" w:lineRule="auto"/>
              <w:jc w:val="center"/>
              <w:rPr>
                <w:rFonts w:asciiTheme="minorHAnsi" w:hAnsiTheme="minorHAnsi" w:cstheme="minorHAnsi"/>
                <w:sz w:val="22"/>
                <w:szCs w:val="22"/>
              </w:rPr>
            </w:pPr>
            <w:r w:rsidRPr="00974EEA">
              <w:rPr>
                <w:rFonts w:asciiTheme="minorHAnsi" w:eastAsia="Arial" w:hAnsiTheme="minorHAnsi" w:cstheme="minorHAnsi"/>
                <w:sz w:val="22"/>
                <w:szCs w:val="22"/>
              </w:rPr>
              <w:t>Date</w:t>
            </w:r>
          </w:p>
        </w:tc>
      </w:tr>
    </w:tbl>
    <w:p w14:paraId="47FD2736" w14:textId="77777777" w:rsidR="00974EEA" w:rsidRPr="00974EEA" w:rsidRDefault="00974EEA" w:rsidP="007F1A71">
      <w:pPr>
        <w:spacing w:line="480" w:lineRule="auto"/>
        <w:rPr>
          <w:rFonts w:asciiTheme="minorHAnsi" w:hAnsiTheme="minorHAnsi" w:cstheme="minorHAnsi"/>
          <w:sz w:val="22"/>
          <w:szCs w:val="22"/>
        </w:rPr>
      </w:pPr>
    </w:p>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321"/>
        <w:gridCol w:w="259"/>
        <w:gridCol w:w="3306"/>
        <w:gridCol w:w="259"/>
        <w:gridCol w:w="3321"/>
      </w:tblGrid>
      <w:tr w:rsidR="00974EEA" w:rsidRPr="00974EEA" w14:paraId="5FBA8B66" w14:textId="77777777" w:rsidTr="007F1A71">
        <w:trPr>
          <w:trHeight w:val="61"/>
          <w:tblCellSpacing w:w="15" w:type="dxa"/>
          <w:jc w:val="center"/>
        </w:trPr>
        <w:tc>
          <w:tcPr>
            <w:tcW w:w="2865" w:type="dxa"/>
            <w:tcBorders>
              <w:bottom w:val="single" w:sz="6" w:space="0" w:color="000000"/>
            </w:tcBorders>
            <w:tcMar>
              <w:top w:w="15" w:type="dxa"/>
              <w:left w:w="15" w:type="dxa"/>
              <w:bottom w:w="15" w:type="dxa"/>
              <w:right w:w="15" w:type="dxa"/>
            </w:tcMar>
            <w:vAlign w:val="bottom"/>
          </w:tcPr>
          <w:p w14:paraId="55D60AC6" w14:textId="65F0BFB5" w:rsidR="00974EEA" w:rsidRPr="00974EEA" w:rsidRDefault="00973B02" w:rsidP="007F1A71">
            <w:pPr>
              <w:spacing w:line="480" w:lineRule="auto"/>
              <w:jc w:val="center"/>
              <w:rPr>
                <w:rFonts w:asciiTheme="minorHAnsi" w:hAnsiTheme="minorHAnsi" w:cstheme="minorHAnsi"/>
                <w:sz w:val="22"/>
                <w:szCs w:val="22"/>
              </w:rPr>
            </w:pPr>
            <w:sdt>
              <w:sdtPr>
                <w:rPr>
                  <w:rFonts w:asciiTheme="minorHAnsi" w:eastAsia="Arial" w:hAnsiTheme="minorHAnsi" w:cstheme="minorHAnsi"/>
                  <w:sz w:val="22"/>
                  <w:szCs w:val="22"/>
                </w:rPr>
                <w:id w:val="-142197061"/>
                <w:placeholder>
                  <w:docPart w:val="3DE7B2E70D0049F2846253C618C1EE09"/>
                </w:placeholder>
                <w:showingPlcHdr/>
                <w:text/>
              </w:sdtPr>
              <w:sdtEndPr/>
              <w:sdtContent>
                <w:r w:rsidR="007F1A71" w:rsidRPr="00E913B2">
                  <w:rPr>
                    <w:rStyle w:val="PlaceholderText"/>
                    <w:rFonts w:asciiTheme="minorHAnsi" w:eastAsiaTheme="minorHAnsi" w:hAnsiTheme="minorHAnsi" w:cstheme="minorHAnsi"/>
                    <w:sz w:val="18"/>
                    <w:szCs w:val="18"/>
                  </w:rPr>
                  <w:t>Enter Text here</w:t>
                </w:r>
              </w:sdtContent>
            </w:sdt>
          </w:p>
        </w:tc>
        <w:tc>
          <w:tcPr>
            <w:tcW w:w="200" w:type="dxa"/>
            <w:tcMar>
              <w:top w:w="15" w:type="dxa"/>
              <w:left w:w="15" w:type="dxa"/>
              <w:bottom w:w="15" w:type="dxa"/>
              <w:right w:w="15" w:type="dxa"/>
            </w:tcMar>
            <w:vAlign w:val="bottom"/>
          </w:tcPr>
          <w:p w14:paraId="0F6824B3" w14:textId="77777777" w:rsidR="00974EEA" w:rsidRPr="00974EEA" w:rsidRDefault="00974EEA" w:rsidP="007F1A71">
            <w:pPr>
              <w:spacing w:line="480" w:lineRule="auto"/>
              <w:rPr>
                <w:rFonts w:asciiTheme="minorHAnsi" w:hAnsiTheme="minorHAnsi" w:cstheme="minorHAnsi"/>
                <w:sz w:val="22"/>
                <w:szCs w:val="22"/>
              </w:rPr>
            </w:pPr>
          </w:p>
        </w:tc>
        <w:tc>
          <w:tcPr>
            <w:tcW w:w="2865" w:type="dxa"/>
            <w:tcBorders>
              <w:bottom w:val="single" w:sz="6" w:space="0" w:color="000000"/>
            </w:tcBorders>
            <w:tcMar>
              <w:top w:w="15" w:type="dxa"/>
              <w:left w:w="15" w:type="dxa"/>
              <w:bottom w:w="15" w:type="dxa"/>
              <w:right w:w="15" w:type="dxa"/>
            </w:tcMar>
            <w:vAlign w:val="bottom"/>
          </w:tcPr>
          <w:p w14:paraId="2954A78B" w14:textId="6DF2B71C" w:rsidR="00974EEA" w:rsidRPr="00974EEA" w:rsidRDefault="00973B02" w:rsidP="007F1A71">
            <w:pPr>
              <w:spacing w:line="480" w:lineRule="auto"/>
              <w:jc w:val="center"/>
              <w:rPr>
                <w:rFonts w:asciiTheme="minorHAnsi" w:hAnsiTheme="minorHAnsi" w:cstheme="minorHAnsi"/>
                <w:sz w:val="22"/>
                <w:szCs w:val="22"/>
              </w:rPr>
            </w:pPr>
            <w:sdt>
              <w:sdtPr>
                <w:rPr>
                  <w:rFonts w:asciiTheme="minorHAnsi" w:eastAsia="Arial" w:hAnsiTheme="minorHAnsi" w:cstheme="minorHAnsi"/>
                  <w:sz w:val="22"/>
                  <w:szCs w:val="22"/>
                </w:rPr>
                <w:id w:val="1910809039"/>
                <w:placeholder>
                  <w:docPart w:val="24F02921BDC44F769527EB33CA152907"/>
                </w:placeholder>
                <w:showingPlcHdr/>
                <w:text/>
              </w:sdtPr>
              <w:sdtEndPr/>
              <w:sdtContent>
                <w:r w:rsidR="007F1A71" w:rsidRPr="00E913B2">
                  <w:rPr>
                    <w:rStyle w:val="PlaceholderText"/>
                    <w:rFonts w:asciiTheme="minorHAnsi" w:eastAsiaTheme="minorHAnsi" w:hAnsiTheme="minorHAnsi" w:cstheme="minorHAnsi"/>
                    <w:sz w:val="18"/>
                    <w:szCs w:val="18"/>
                  </w:rPr>
                  <w:t>Enter Text here</w:t>
                </w:r>
              </w:sdtContent>
            </w:sdt>
          </w:p>
        </w:tc>
        <w:tc>
          <w:tcPr>
            <w:tcW w:w="200" w:type="dxa"/>
            <w:tcMar>
              <w:top w:w="15" w:type="dxa"/>
              <w:left w:w="15" w:type="dxa"/>
              <w:bottom w:w="15" w:type="dxa"/>
              <w:right w:w="15" w:type="dxa"/>
            </w:tcMar>
            <w:vAlign w:val="bottom"/>
          </w:tcPr>
          <w:p w14:paraId="2FAC4209" w14:textId="77777777" w:rsidR="00974EEA" w:rsidRPr="00974EEA" w:rsidRDefault="00974EEA" w:rsidP="007F1A71">
            <w:pPr>
              <w:spacing w:line="480" w:lineRule="auto"/>
              <w:rPr>
                <w:rFonts w:asciiTheme="minorHAnsi" w:hAnsiTheme="minorHAnsi" w:cstheme="minorHAnsi"/>
                <w:sz w:val="22"/>
                <w:szCs w:val="22"/>
              </w:rPr>
            </w:pPr>
          </w:p>
        </w:tc>
        <w:sdt>
          <w:sdtPr>
            <w:rPr>
              <w:rFonts w:asciiTheme="minorHAnsi" w:hAnsiTheme="minorHAnsi" w:cstheme="minorHAnsi"/>
              <w:sz w:val="22"/>
              <w:szCs w:val="22"/>
            </w:rPr>
            <w:id w:val="-1753339053"/>
            <w:placeholder>
              <w:docPart w:val="50D383A80F484FE2B2E92D1517E06357"/>
            </w:placeholder>
            <w:showingPlcHdr/>
            <w:date>
              <w:dateFormat w:val="dddd, MMMM d, yyyy"/>
              <w:lid w:val="en-US"/>
              <w:storeMappedDataAs w:val="dateTime"/>
              <w:calendar w:val="gregorian"/>
            </w:date>
          </w:sdtPr>
          <w:sdtEndPr/>
          <w:sdtContent>
            <w:tc>
              <w:tcPr>
                <w:tcW w:w="2865" w:type="dxa"/>
                <w:tcBorders>
                  <w:bottom w:val="single" w:sz="6" w:space="0" w:color="000000"/>
                </w:tcBorders>
                <w:tcMar>
                  <w:top w:w="15" w:type="dxa"/>
                  <w:left w:w="15" w:type="dxa"/>
                  <w:bottom w:w="15" w:type="dxa"/>
                  <w:right w:w="15" w:type="dxa"/>
                </w:tcMar>
                <w:vAlign w:val="center"/>
              </w:tcPr>
              <w:p w14:paraId="7E6E1222" w14:textId="3052F149" w:rsidR="00974EEA" w:rsidRPr="00974EEA" w:rsidRDefault="007F1A71" w:rsidP="007F1A71">
                <w:pPr>
                  <w:spacing w:line="480" w:lineRule="auto"/>
                  <w:jc w:val="center"/>
                  <w:rPr>
                    <w:rFonts w:asciiTheme="minorHAnsi" w:hAnsiTheme="minorHAnsi" w:cstheme="minorHAnsi"/>
                    <w:sz w:val="22"/>
                    <w:szCs w:val="22"/>
                  </w:rPr>
                </w:pPr>
                <w:r w:rsidRPr="007F1A71">
                  <w:rPr>
                    <w:rStyle w:val="PlaceholderText"/>
                    <w:rFonts w:asciiTheme="minorHAnsi" w:eastAsiaTheme="minorHAnsi" w:hAnsiTheme="minorHAnsi" w:cstheme="minorHAnsi"/>
                    <w:sz w:val="20"/>
                    <w:szCs w:val="20"/>
                  </w:rPr>
                  <w:t>Type Date here</w:t>
                </w:r>
              </w:p>
            </w:tc>
          </w:sdtContent>
        </w:sdt>
      </w:tr>
      <w:tr w:rsidR="00974EEA" w:rsidRPr="00974EEA" w14:paraId="45A6DE33" w14:textId="77777777" w:rsidTr="00F971CE">
        <w:trPr>
          <w:tblCellSpacing w:w="15" w:type="dxa"/>
          <w:jc w:val="center"/>
        </w:trPr>
        <w:tc>
          <w:tcPr>
            <w:tcW w:w="2865" w:type="dxa"/>
            <w:tcMar>
              <w:top w:w="15" w:type="dxa"/>
              <w:left w:w="15" w:type="dxa"/>
              <w:bottom w:w="15" w:type="dxa"/>
              <w:right w:w="15" w:type="dxa"/>
            </w:tcMar>
          </w:tcPr>
          <w:p w14:paraId="1282BB5F" w14:textId="77777777" w:rsidR="00974EEA" w:rsidRPr="00974EEA" w:rsidRDefault="00974EEA" w:rsidP="007F1A71">
            <w:pPr>
              <w:spacing w:line="480" w:lineRule="auto"/>
              <w:jc w:val="center"/>
              <w:rPr>
                <w:rFonts w:asciiTheme="minorHAnsi" w:hAnsiTheme="minorHAnsi" w:cstheme="minorHAnsi"/>
                <w:sz w:val="22"/>
                <w:szCs w:val="22"/>
              </w:rPr>
            </w:pPr>
            <w:r w:rsidRPr="00974EEA">
              <w:rPr>
                <w:rFonts w:asciiTheme="minorHAnsi" w:eastAsia="Arial" w:hAnsiTheme="minorHAnsi" w:cstheme="minorHAnsi"/>
                <w:b/>
                <w:bCs/>
                <w:sz w:val="22"/>
                <w:szCs w:val="22"/>
              </w:rPr>
              <w:t>Tenant </w:t>
            </w:r>
            <w:r w:rsidRPr="00974EEA">
              <w:rPr>
                <w:rFonts w:asciiTheme="minorHAnsi" w:eastAsia="Arial" w:hAnsiTheme="minorHAnsi" w:cstheme="minorHAnsi"/>
                <w:sz w:val="22"/>
                <w:szCs w:val="22"/>
              </w:rPr>
              <w:t>Full Name</w:t>
            </w:r>
          </w:p>
        </w:tc>
        <w:tc>
          <w:tcPr>
            <w:tcW w:w="200" w:type="dxa"/>
            <w:tcMar>
              <w:top w:w="15" w:type="dxa"/>
              <w:left w:w="15" w:type="dxa"/>
              <w:bottom w:w="15" w:type="dxa"/>
              <w:right w:w="15" w:type="dxa"/>
            </w:tcMar>
          </w:tcPr>
          <w:p w14:paraId="3C5AF3E5" w14:textId="77777777" w:rsidR="00974EEA" w:rsidRPr="00974EEA" w:rsidRDefault="00974EEA" w:rsidP="007F1A71">
            <w:pPr>
              <w:spacing w:line="480" w:lineRule="auto"/>
              <w:rPr>
                <w:rFonts w:asciiTheme="minorHAnsi" w:hAnsiTheme="minorHAnsi" w:cstheme="minorHAnsi"/>
                <w:sz w:val="22"/>
                <w:szCs w:val="22"/>
              </w:rPr>
            </w:pPr>
          </w:p>
        </w:tc>
        <w:tc>
          <w:tcPr>
            <w:tcW w:w="2865" w:type="dxa"/>
            <w:tcMar>
              <w:top w:w="15" w:type="dxa"/>
              <w:left w:w="15" w:type="dxa"/>
              <w:bottom w:w="15" w:type="dxa"/>
              <w:right w:w="15" w:type="dxa"/>
            </w:tcMar>
          </w:tcPr>
          <w:p w14:paraId="084B5D81" w14:textId="77777777" w:rsidR="00974EEA" w:rsidRPr="00974EEA" w:rsidRDefault="00974EEA" w:rsidP="007F1A71">
            <w:pPr>
              <w:spacing w:line="480" w:lineRule="auto"/>
              <w:jc w:val="center"/>
              <w:rPr>
                <w:rFonts w:asciiTheme="minorHAnsi" w:hAnsiTheme="minorHAnsi" w:cstheme="minorHAnsi"/>
                <w:sz w:val="22"/>
                <w:szCs w:val="22"/>
              </w:rPr>
            </w:pPr>
            <w:r w:rsidRPr="00974EEA">
              <w:rPr>
                <w:rFonts w:asciiTheme="minorHAnsi" w:eastAsia="Arial" w:hAnsiTheme="minorHAnsi" w:cstheme="minorHAnsi"/>
                <w:b/>
                <w:bCs/>
                <w:sz w:val="22"/>
                <w:szCs w:val="22"/>
              </w:rPr>
              <w:t>Tenant</w:t>
            </w:r>
            <w:r w:rsidRPr="00974EEA">
              <w:rPr>
                <w:rFonts w:asciiTheme="minorHAnsi" w:eastAsia="Arial" w:hAnsiTheme="minorHAnsi" w:cstheme="minorHAnsi"/>
                <w:sz w:val="22"/>
                <w:szCs w:val="22"/>
              </w:rPr>
              <w:t xml:space="preserve"> Signature</w:t>
            </w:r>
          </w:p>
        </w:tc>
        <w:tc>
          <w:tcPr>
            <w:tcW w:w="200" w:type="dxa"/>
            <w:tcMar>
              <w:top w:w="15" w:type="dxa"/>
              <w:left w:w="15" w:type="dxa"/>
              <w:bottom w:w="15" w:type="dxa"/>
              <w:right w:w="15" w:type="dxa"/>
            </w:tcMar>
          </w:tcPr>
          <w:p w14:paraId="4E4ED203" w14:textId="77777777" w:rsidR="00974EEA" w:rsidRPr="00974EEA" w:rsidRDefault="00974EEA" w:rsidP="007F1A71">
            <w:pPr>
              <w:spacing w:line="480" w:lineRule="auto"/>
              <w:rPr>
                <w:rFonts w:asciiTheme="minorHAnsi" w:hAnsiTheme="minorHAnsi" w:cstheme="minorHAnsi"/>
                <w:sz w:val="22"/>
                <w:szCs w:val="22"/>
              </w:rPr>
            </w:pPr>
          </w:p>
        </w:tc>
        <w:tc>
          <w:tcPr>
            <w:tcW w:w="2865" w:type="dxa"/>
            <w:tcMar>
              <w:top w:w="15" w:type="dxa"/>
              <w:left w:w="15" w:type="dxa"/>
              <w:bottom w:w="15" w:type="dxa"/>
              <w:right w:w="15" w:type="dxa"/>
            </w:tcMar>
          </w:tcPr>
          <w:p w14:paraId="40DBA71D" w14:textId="77777777" w:rsidR="00974EEA" w:rsidRPr="00974EEA" w:rsidRDefault="00974EEA" w:rsidP="007F1A71">
            <w:pPr>
              <w:spacing w:line="480" w:lineRule="auto"/>
              <w:jc w:val="center"/>
              <w:rPr>
                <w:rFonts w:asciiTheme="minorHAnsi" w:hAnsiTheme="minorHAnsi" w:cstheme="minorHAnsi"/>
                <w:sz w:val="22"/>
                <w:szCs w:val="22"/>
              </w:rPr>
            </w:pPr>
            <w:r w:rsidRPr="00974EEA">
              <w:rPr>
                <w:rFonts w:asciiTheme="minorHAnsi" w:eastAsia="Arial" w:hAnsiTheme="minorHAnsi" w:cstheme="minorHAnsi"/>
                <w:sz w:val="22"/>
                <w:szCs w:val="22"/>
              </w:rPr>
              <w:t>Date</w:t>
            </w:r>
          </w:p>
        </w:tc>
      </w:tr>
    </w:tbl>
    <w:p w14:paraId="1D60CF33" w14:textId="77777777" w:rsidR="00974EEA" w:rsidRDefault="00974EEA" w:rsidP="007F1A71">
      <w:pPr>
        <w:spacing w:line="480" w:lineRule="auto"/>
      </w:pPr>
    </w:p>
    <w:sectPr w:rsidR="00974EEA" w:rsidSect="00974EEA">
      <w:headerReference w:type="default" r:id="rId20"/>
      <w:footerReference w:type="default" r:id="rId21"/>
      <w:pgSz w:w="11906" w:h="16838" w:code="9"/>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4E0C210" w14:textId="77777777" w:rsidR="00973B02" w:rsidRDefault="00973B02" w:rsidP="009B5F7F">
      <w:r>
        <w:separator/>
      </w:r>
    </w:p>
  </w:endnote>
  <w:endnote w:type="continuationSeparator" w:id="0">
    <w:p w14:paraId="547150B4" w14:textId="77777777" w:rsidR="00973B02" w:rsidRDefault="00973B02" w:rsidP="009B5F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parajita">
    <w:charset w:val="00"/>
    <w:family w:val="roman"/>
    <w:pitch w:val="variable"/>
    <w:sig w:usb0="00008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Yu Gothic UI"/>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1B695D" w14:textId="62F8A5BD" w:rsidR="009B5F7F" w:rsidRDefault="009B5F7F">
    <w:pPr>
      <w:pStyle w:val="Footer"/>
    </w:pPr>
    <w:r>
      <w:rPr>
        <w:noProof/>
        <w:lang w:eastAsia="en-US"/>
      </w:rPr>
      <mc:AlternateContent>
        <mc:Choice Requires="wpg">
          <w:drawing>
            <wp:anchor distT="0" distB="0" distL="114300" distR="114300" simplePos="0" relativeHeight="251661312" behindDoc="0" locked="0" layoutInCell="1" allowOverlap="1" wp14:anchorId="77FB2789" wp14:editId="33D1CE81">
              <wp:simplePos x="0" y="0"/>
              <wp:positionH relativeFrom="column">
                <wp:posOffset>-450376</wp:posOffset>
              </wp:positionH>
              <wp:positionV relativeFrom="paragraph">
                <wp:posOffset>-191068</wp:posOffset>
              </wp:positionV>
              <wp:extent cx="7537000" cy="831192"/>
              <wp:effectExtent l="0" t="0" r="6985" b="7620"/>
              <wp:wrapNone/>
              <wp:docPr id="19" name="Group 19"/>
              <wp:cNvGraphicFramePr/>
              <a:graphic xmlns:a="http://schemas.openxmlformats.org/drawingml/2006/main">
                <a:graphicData uri="http://schemas.microsoft.com/office/word/2010/wordprocessingGroup">
                  <wpg:wgp>
                    <wpg:cNvGrpSpPr/>
                    <wpg:grpSpPr>
                      <a:xfrm flipV="1">
                        <a:off x="0" y="0"/>
                        <a:ext cx="7537000" cy="831192"/>
                        <a:chOff x="0" y="0"/>
                        <a:chExt cx="7537000" cy="831192"/>
                      </a:xfrm>
                    </wpg:grpSpPr>
                    <pic:pic xmlns:pic="http://schemas.openxmlformats.org/drawingml/2006/picture">
                      <pic:nvPicPr>
                        <pic:cNvPr id="20" name="Picture 20"/>
                        <pic:cNvPicPr>
                          <a:picLocks noChangeAspect="1"/>
                        </pic:cNvPicPr>
                      </pic:nvPicPr>
                      <pic:blipFill rotWithShape="1">
                        <a:blip r:embed="rId1" cstate="print">
                          <a:duotone>
                            <a:prstClr val="black"/>
                            <a:schemeClr val="accent6">
                              <a:tint val="45000"/>
                              <a:satMod val="400000"/>
                            </a:schemeClr>
                          </a:duotone>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2"/>
                            </a:ext>
                          </a:extLst>
                        </a:blip>
                        <a:srcRect r="50425" b="53014"/>
                        <a:stretch/>
                      </pic:blipFill>
                      <pic:spPr bwMode="auto">
                        <a:xfrm>
                          <a:off x="0" y="12677"/>
                          <a:ext cx="722630" cy="81851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1" name="Picture 21"/>
                        <pic:cNvPicPr>
                          <a:picLocks noChangeAspect="1"/>
                        </pic:cNvPicPr>
                      </pic:nvPicPr>
                      <pic:blipFill rotWithShape="1">
                        <a:blip r:embed="rId3" cstate="print">
                          <a:duotone>
                            <a:prstClr val="black"/>
                            <a:schemeClr val="accent6">
                              <a:tint val="45000"/>
                              <a:satMod val="400000"/>
                            </a:schemeClr>
                          </a:duotone>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2"/>
                            </a:ext>
                          </a:extLst>
                        </a:blip>
                        <a:srcRect r="53064" b="54710"/>
                        <a:stretch/>
                      </pic:blipFill>
                      <pic:spPr bwMode="auto">
                        <a:xfrm rot="5400000">
                          <a:off x="6784525" y="-53975"/>
                          <a:ext cx="698500" cy="806450"/>
                        </a:xfrm>
                        <a:prstGeom prst="rect">
                          <a:avLst/>
                        </a:prstGeom>
                        <a:ln>
                          <a:noFill/>
                        </a:ln>
                        <a:extLst>
                          <a:ext uri="{53640926-AAD7-44D8-BBD7-CCE9431645EC}">
                            <a14:shadowObscured xmlns:a14="http://schemas.microsoft.com/office/drawing/2010/main"/>
                          </a:ext>
                        </a:extLst>
                      </pic:spPr>
                    </pic:pic>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0E6EE0FF" id="Group 19" o:spid="_x0000_s1026" style="position:absolute;margin-left:-35.45pt;margin-top:-15.05pt;width:593.45pt;height:65.45pt;flip:y;z-index:251661312" coordsize="75370,83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 o:spid="_x0000_s1027" type="#_x0000_t75" style="position:absolute;top:126;width:7226;height:8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">
                <v:imagedata r:id="rId4" o:title="" cropbottom="34743f" cropright="33047f" recolortarget="black"/>
              </v:shape>
              <v:shape id="Picture 21" o:spid="_x0000_s1028" type="#_x0000_t75" style="position:absolute;left:67845;top:-540;width:6985;height:8065;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">
                <v:imagedata r:id="rId5" o:title="" cropbottom="35855f" cropright="34776f" recolortarget="black"/>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4A0983" w14:textId="77777777" w:rsidR="00973B02" w:rsidRDefault="00973B02" w:rsidP="009B5F7F">
      <w:r>
        <w:separator/>
      </w:r>
    </w:p>
  </w:footnote>
  <w:footnote w:type="continuationSeparator" w:id="0">
    <w:p w14:paraId="1ED7AC45" w14:textId="77777777" w:rsidR="00973B02" w:rsidRDefault="00973B02" w:rsidP="009B5F7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6A58F1" w14:textId="46ADE9F9" w:rsidR="009B5F7F" w:rsidRDefault="009B5F7F">
    <w:pPr>
      <w:pStyle w:val="Header"/>
    </w:pPr>
    <w:r>
      <w:rPr>
        <w:noProof/>
        <w:lang w:eastAsia="en-US"/>
      </w:rPr>
      <mc:AlternateContent>
        <mc:Choice Requires="wpg">
          <w:drawing>
            <wp:anchor distT="0" distB="0" distL="114300" distR="114300" simplePos="0" relativeHeight="251659264" behindDoc="0" locked="0" layoutInCell="1" allowOverlap="1" wp14:anchorId="18F5C8DB" wp14:editId="0BA563F7">
              <wp:simplePos x="0" y="0"/>
              <wp:positionH relativeFrom="page">
                <wp:align>right</wp:align>
              </wp:positionH>
              <wp:positionV relativeFrom="paragraph">
                <wp:posOffset>-518614</wp:posOffset>
              </wp:positionV>
              <wp:extent cx="7537000" cy="831192"/>
              <wp:effectExtent l="0" t="0" r="6985" b="0"/>
              <wp:wrapNone/>
              <wp:docPr id="18" name="Group 18"/>
              <wp:cNvGraphicFramePr/>
              <a:graphic xmlns:a="http://schemas.openxmlformats.org/drawingml/2006/main">
                <a:graphicData uri="http://schemas.microsoft.com/office/word/2010/wordprocessingGroup">
                  <wpg:wgp>
                    <wpg:cNvGrpSpPr/>
                    <wpg:grpSpPr>
                      <a:xfrm>
                        <a:off x="0" y="0"/>
                        <a:ext cx="7537000" cy="831192"/>
                        <a:chOff x="0" y="0"/>
                        <a:chExt cx="7537000" cy="831192"/>
                      </a:xfrm>
                    </wpg:grpSpPr>
                    <pic:pic xmlns:pic="http://schemas.openxmlformats.org/drawingml/2006/picture">
                      <pic:nvPicPr>
                        <pic:cNvPr id="15" name="Picture 15"/>
                        <pic:cNvPicPr>
                          <a:picLocks noChangeAspect="1"/>
                        </pic:cNvPicPr>
                      </pic:nvPicPr>
                      <pic:blipFill rotWithShape="1">
                        <a:blip r:embed="rId1" cstate="print">
                          <a:duotone>
                            <a:prstClr val="black"/>
                            <a:schemeClr val="accent6">
                              <a:tint val="45000"/>
                              <a:satMod val="400000"/>
                            </a:schemeClr>
                          </a:duotone>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2"/>
                            </a:ext>
                          </a:extLst>
                        </a:blip>
                        <a:srcRect r="50425" b="53014"/>
                        <a:stretch/>
                      </pic:blipFill>
                      <pic:spPr bwMode="auto">
                        <a:xfrm>
                          <a:off x="0" y="12677"/>
                          <a:ext cx="722630" cy="81851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6" name="Picture 16"/>
                        <pic:cNvPicPr>
                          <a:picLocks noChangeAspect="1"/>
                        </pic:cNvPicPr>
                      </pic:nvPicPr>
                      <pic:blipFill rotWithShape="1">
                        <a:blip r:embed="rId3" cstate="print">
                          <a:duotone>
                            <a:prstClr val="black"/>
                            <a:schemeClr val="accent6">
                              <a:tint val="45000"/>
                              <a:satMod val="400000"/>
                            </a:schemeClr>
                          </a:duotone>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2"/>
                            </a:ext>
                          </a:extLst>
                        </a:blip>
                        <a:srcRect r="53064" b="54710"/>
                        <a:stretch/>
                      </pic:blipFill>
                      <pic:spPr bwMode="auto">
                        <a:xfrm rot="5400000">
                          <a:off x="6784525" y="-53975"/>
                          <a:ext cx="698500" cy="806450"/>
                        </a:xfrm>
                        <a:prstGeom prst="rect">
                          <a:avLst/>
                        </a:prstGeom>
                        <a:ln>
                          <a:noFill/>
                        </a:ln>
                        <a:extLst>
                          <a:ext uri="{53640926-AAD7-44D8-BBD7-CCE9431645EC}">
                            <a14:shadowObscured xmlns:a14="http://schemas.microsoft.com/office/drawing/2010/main"/>
                          </a:ext>
                        </a:extLst>
                      </pic:spPr>
                    </pic:pic>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3404AA2A" id="Group 18" o:spid="_x0000_s1026" style="position:absolute;margin-left:542.25pt;margin-top:-40.85pt;width:593.45pt;height:65.45pt;z-index:251659264;mso-position-horizontal:right;mso-position-horizontal-relative:page" coordsize="75370,83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&#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 o:spid="_x0000_s1027" type="#_x0000_t75" style="position:absolute;top:126;width:7226;height:8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">
                <v:imagedata r:id="rId4" o:title="" cropbottom="34743f" cropright="33047f" recolortarget="black"/>
              </v:shape>
              <v:shape id="Picture 16" o:spid="_x0000_s1028" type="#_x0000_t75" style="position:absolute;left:67845;top:-540;width:6985;height:8065;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">
                <v:imagedata r:id="rId5" o:title="" cropbottom="35855f" cropright="34776f" recolortarget="black"/>
              </v:shape>
              <w10:wrap anchorx="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hybridMultilevel"/>
    <w:tmpl w:val="00000001"/>
    <w:lvl w:ilvl="0" w:tplc="FFFFFFFF">
      <w:start w:val="1"/>
      <w:numFmt w:val="bullet"/>
      <w:lvlText w:val=""/>
      <w:lvlJc w:val="left"/>
      <w:pPr>
        <w:ind w:left="72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1" w15:restartNumberingAfterBreak="0">
    <w:nsid w:val="00000002"/>
    <w:multiLevelType w:val="hybridMultilevel"/>
    <w:tmpl w:val="00000002"/>
    <w:lvl w:ilvl="0" w:tplc="FFFFFFFF">
      <w:start w:val="1"/>
      <w:numFmt w:val="bullet"/>
      <w:lvlText w:val=""/>
      <w:lvlJc w:val="left"/>
      <w:pPr>
        <w:ind w:left="72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2" w15:restartNumberingAfterBreak="0">
    <w:nsid w:val="00000003"/>
    <w:multiLevelType w:val="hybridMultilevel"/>
    <w:tmpl w:val="00000003"/>
    <w:lvl w:ilvl="0" w:tplc="FFFFFFFF">
      <w:start w:val="1"/>
      <w:numFmt w:val="bullet"/>
      <w:lvlText w:val=""/>
      <w:lvlJc w:val="left"/>
      <w:pPr>
        <w:ind w:left="72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3" w15:restartNumberingAfterBreak="0">
    <w:nsid w:val="00000004"/>
    <w:multiLevelType w:val="hybridMultilevel"/>
    <w:tmpl w:val="00000004"/>
    <w:lvl w:ilvl="0" w:tplc="FFFFFFFF">
      <w:start w:val="1"/>
      <w:numFmt w:val="bullet"/>
      <w:lvlText w:val=""/>
      <w:lvlJc w:val="left"/>
      <w:pPr>
        <w:ind w:left="72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4" w15:restartNumberingAfterBreak="0">
    <w:nsid w:val="00000005"/>
    <w:multiLevelType w:val="hybridMultilevel"/>
    <w:tmpl w:val="00000005"/>
    <w:lvl w:ilvl="0" w:tplc="FFFFFFFF">
      <w:start w:val="1"/>
      <w:numFmt w:val="bullet"/>
      <w:lvlText w:val=""/>
      <w:lvlJc w:val="left"/>
      <w:pPr>
        <w:ind w:left="72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num w:numId="1">
    <w:abstractNumId w:val="0"/>
  </w:num>
  <w:num w:numId="2">
    <w:abstractNumId w:val="1"/>
  </w:num>
  <w:num w:numId="3">
    <w:abstractNumId w:val="2"/>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4EEA"/>
    <w:rsid w:val="0003465F"/>
    <w:rsid w:val="000F37C0"/>
    <w:rsid w:val="003B3444"/>
    <w:rsid w:val="00456880"/>
    <w:rsid w:val="00720256"/>
    <w:rsid w:val="00784E95"/>
    <w:rsid w:val="007F1A71"/>
    <w:rsid w:val="00813152"/>
    <w:rsid w:val="00973B02"/>
    <w:rsid w:val="00974EEA"/>
    <w:rsid w:val="009B2F77"/>
    <w:rsid w:val="009B5F7F"/>
    <w:rsid w:val="00BD1727"/>
    <w:rsid w:val="00E37347"/>
    <w:rsid w:val="00E67589"/>
    <w:rsid w:val="00E913B2"/>
    <w:rsid w:val="00EF731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B21AB85"/>
  <w15:chartTrackingRefBased/>
  <w15:docId w15:val="{76506D82-D124-4A56-9FDC-1617DF6AB2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74EEA"/>
    <w:pPr>
      <w:spacing w:after="0" w:line="240" w:lineRule="auto"/>
    </w:pPr>
    <w:rPr>
      <w:rFonts w:ascii="Times New Roman" w:eastAsia="Times New Roman" w:hAnsi="Times New Roman" w:cs="Times New Roman"/>
      <w:sz w:val="24"/>
      <w:szCs w:val="24"/>
      <w:lang w:eastAsia="zh-T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3465F"/>
    <w:rPr>
      <w:color w:val="0563C1" w:themeColor="hyperlink"/>
      <w:u w:val="single"/>
    </w:rPr>
  </w:style>
  <w:style w:type="character" w:customStyle="1" w:styleId="UnresolvedMention">
    <w:name w:val="Unresolved Mention"/>
    <w:basedOn w:val="DefaultParagraphFont"/>
    <w:uiPriority w:val="99"/>
    <w:semiHidden/>
    <w:unhideWhenUsed/>
    <w:rsid w:val="0003465F"/>
    <w:rPr>
      <w:color w:val="605E5C"/>
      <w:shd w:val="clear" w:color="auto" w:fill="E1DFDD"/>
    </w:rPr>
  </w:style>
  <w:style w:type="paragraph" w:styleId="Header">
    <w:name w:val="header"/>
    <w:basedOn w:val="Normal"/>
    <w:link w:val="HeaderChar"/>
    <w:uiPriority w:val="99"/>
    <w:unhideWhenUsed/>
    <w:rsid w:val="009B5F7F"/>
    <w:pPr>
      <w:tabs>
        <w:tab w:val="center" w:pos="4680"/>
        <w:tab w:val="right" w:pos="9360"/>
      </w:tabs>
    </w:pPr>
  </w:style>
  <w:style w:type="character" w:customStyle="1" w:styleId="HeaderChar">
    <w:name w:val="Header Char"/>
    <w:basedOn w:val="DefaultParagraphFont"/>
    <w:link w:val="Header"/>
    <w:uiPriority w:val="99"/>
    <w:rsid w:val="009B5F7F"/>
    <w:rPr>
      <w:rFonts w:ascii="Times New Roman" w:eastAsia="Times New Roman" w:hAnsi="Times New Roman" w:cs="Times New Roman"/>
      <w:sz w:val="24"/>
      <w:szCs w:val="24"/>
      <w:lang w:eastAsia="zh-TW"/>
    </w:rPr>
  </w:style>
  <w:style w:type="paragraph" w:styleId="Footer">
    <w:name w:val="footer"/>
    <w:basedOn w:val="Normal"/>
    <w:link w:val="FooterChar"/>
    <w:uiPriority w:val="99"/>
    <w:unhideWhenUsed/>
    <w:rsid w:val="009B5F7F"/>
    <w:pPr>
      <w:tabs>
        <w:tab w:val="center" w:pos="4680"/>
        <w:tab w:val="right" w:pos="9360"/>
      </w:tabs>
    </w:pPr>
  </w:style>
  <w:style w:type="character" w:customStyle="1" w:styleId="FooterChar">
    <w:name w:val="Footer Char"/>
    <w:basedOn w:val="DefaultParagraphFont"/>
    <w:link w:val="Footer"/>
    <w:uiPriority w:val="99"/>
    <w:rsid w:val="009B5F7F"/>
    <w:rPr>
      <w:rFonts w:ascii="Times New Roman" w:eastAsia="Times New Roman" w:hAnsi="Times New Roman" w:cs="Times New Roman"/>
      <w:sz w:val="24"/>
      <w:szCs w:val="24"/>
      <w:lang w:eastAsia="zh-TW"/>
    </w:rPr>
  </w:style>
  <w:style w:type="character" w:styleId="PlaceholderText">
    <w:name w:val="Placeholder Text"/>
    <w:basedOn w:val="DefaultParagraphFont"/>
    <w:uiPriority w:val="99"/>
    <w:semiHidden/>
    <w:rsid w:val="00784E95"/>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yperlink" Target="http://www.abc@gmail.com"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hyperlink" Target="https://www.pngall.com/farm-png"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glossaryDocument" Target="glossary/document.xml"/><Relationship Id="rId10" Type="http://schemas.openxmlformats.org/officeDocument/2006/relationships/image" Target="media/image2.png"/><Relationship Id="rId19" Type="http://schemas.openxmlformats.org/officeDocument/2006/relationships/hyperlink" Target="http://www.abc@gmail.com" TargetMode="External"/><Relationship Id="rId4" Type="http://schemas.openxmlformats.org/officeDocument/2006/relationships/settings" Target="settings.xml"/><Relationship Id="rId9" Type="http://schemas.openxmlformats.org/officeDocument/2006/relationships/hyperlink" Target="https://www.freepngimg.com/png/75829-pink-border-computer-triangle-file-free-hd-image" TargetMode="External"/><Relationship Id="rId14" Type="http://schemas.openxmlformats.org/officeDocument/2006/relationships/image" Target="media/image6.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www.freepngimg.com/png/75829-pink-border-computer-triangle-file-free-hd-image" TargetMode="External"/><Relationship Id="rId1" Type="http://schemas.openxmlformats.org/officeDocument/2006/relationships/image" Target="media/image1.png"/><Relationship Id="rId5" Type="http://schemas.openxmlformats.org/officeDocument/2006/relationships/image" Target="media/image5.png"/><Relationship Id="rId4"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www.freepngimg.com/png/75829-pink-border-computer-triangle-file-free-hd-image" TargetMode="External"/><Relationship Id="rId1" Type="http://schemas.openxmlformats.org/officeDocument/2006/relationships/image" Target="media/image1.png"/><Relationship Id="rId5" Type="http://schemas.openxmlformats.org/officeDocument/2006/relationships/image" Target="media/image5.pn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efaultPlaceholder_-1854013440"/>
        <w:category>
          <w:name w:val="General"/>
          <w:gallery w:val="placeholder"/>
        </w:category>
        <w:types>
          <w:type w:val="bbPlcHdr"/>
        </w:types>
        <w:behaviors>
          <w:behavior w:val="content"/>
        </w:behaviors>
        <w:guid w:val="{DB15F5A1-EEDB-46A7-B903-71D9005A608C}"/>
      </w:docPartPr>
      <w:docPartBody>
        <w:p w:rsidR="00421CBD" w:rsidRDefault="00BF021B">
          <w:r w:rsidRPr="007F68FD">
            <w:rPr>
              <w:rStyle w:val="PlaceholderText"/>
            </w:rPr>
            <w:t>Click or tap here to enter text.</w:t>
          </w:r>
        </w:p>
      </w:docPartBody>
    </w:docPart>
    <w:docPart>
      <w:docPartPr>
        <w:name w:val="0BFE1760EA6B447882AB89FA8CA3C552"/>
        <w:category>
          <w:name w:val="General"/>
          <w:gallery w:val="placeholder"/>
        </w:category>
        <w:types>
          <w:type w:val="bbPlcHdr"/>
        </w:types>
        <w:behaviors>
          <w:behavior w:val="content"/>
        </w:behaviors>
        <w:guid w:val="{9AA2F3A8-E7C0-47CD-9AD1-BAE5ACA604CF}"/>
      </w:docPartPr>
      <w:docPartBody>
        <w:p w:rsidR="00421CBD" w:rsidRDefault="00BF021B" w:rsidP="00BF021B">
          <w:pPr>
            <w:pStyle w:val="0BFE1760EA6B447882AB89FA8CA3C5525"/>
          </w:pPr>
          <w:r w:rsidRPr="00784E95">
            <w:rPr>
              <w:rStyle w:val="PlaceholderText"/>
              <w:rFonts w:asciiTheme="minorHAnsi" w:eastAsiaTheme="minorHAnsi" w:hAnsiTheme="minorHAnsi" w:cstheme="minorHAnsi"/>
            </w:rPr>
            <w:t>Click or tap here to enter text</w:t>
          </w:r>
          <w:r w:rsidRPr="007F68FD">
            <w:rPr>
              <w:rStyle w:val="PlaceholderText"/>
              <w:rFonts w:eastAsiaTheme="minorHAnsi"/>
            </w:rPr>
            <w:t>.</w:t>
          </w:r>
        </w:p>
      </w:docPartBody>
    </w:docPart>
    <w:docPart>
      <w:docPartPr>
        <w:name w:val="6C75DE724E194EB38FE1007168B1C0F0"/>
        <w:category>
          <w:name w:val="General"/>
          <w:gallery w:val="placeholder"/>
        </w:category>
        <w:types>
          <w:type w:val="bbPlcHdr"/>
        </w:types>
        <w:behaviors>
          <w:behavior w:val="content"/>
        </w:behaviors>
        <w:guid w:val="{530601D4-90C8-4BCD-960F-9D4590F2F358}"/>
      </w:docPartPr>
      <w:docPartBody>
        <w:p w:rsidR="00421CBD" w:rsidRDefault="00BF021B" w:rsidP="00BF021B">
          <w:pPr>
            <w:pStyle w:val="6C75DE724E194EB38FE1007168B1C0F05"/>
          </w:pPr>
          <w:r w:rsidRPr="00784E95">
            <w:rPr>
              <w:rStyle w:val="PlaceholderText"/>
              <w:rFonts w:asciiTheme="minorHAnsi" w:eastAsiaTheme="minorHAnsi" w:hAnsiTheme="minorHAnsi" w:cstheme="minorHAnsi"/>
            </w:rPr>
            <w:t>Click or tap here to enter text</w:t>
          </w:r>
          <w:r w:rsidRPr="007F68FD">
            <w:rPr>
              <w:rStyle w:val="PlaceholderText"/>
              <w:rFonts w:eastAsiaTheme="minorHAnsi"/>
            </w:rPr>
            <w:t>.</w:t>
          </w:r>
        </w:p>
      </w:docPartBody>
    </w:docPart>
    <w:docPart>
      <w:docPartPr>
        <w:name w:val="3E26E84DFC534DC2A9C9B8D9FD652BC9"/>
        <w:category>
          <w:name w:val="General"/>
          <w:gallery w:val="placeholder"/>
        </w:category>
        <w:types>
          <w:type w:val="bbPlcHdr"/>
        </w:types>
        <w:behaviors>
          <w:behavior w:val="content"/>
        </w:behaviors>
        <w:guid w:val="{D90FD254-90F4-42C0-8D60-3148A609A8F6}"/>
      </w:docPartPr>
      <w:docPartBody>
        <w:p w:rsidR="00421CBD" w:rsidRDefault="00BF021B" w:rsidP="00BF021B">
          <w:pPr>
            <w:pStyle w:val="3E26E84DFC534DC2A9C9B8D9FD652BC95"/>
          </w:pPr>
          <w:r w:rsidRPr="00784E95">
            <w:rPr>
              <w:rStyle w:val="PlaceholderText"/>
              <w:rFonts w:asciiTheme="minorHAnsi" w:eastAsiaTheme="minorHAnsi" w:hAnsiTheme="minorHAnsi" w:cstheme="minorHAnsi"/>
            </w:rPr>
            <w:t>Click or tap here to enter text</w:t>
          </w:r>
          <w:r w:rsidRPr="007F68FD">
            <w:rPr>
              <w:rStyle w:val="PlaceholderText"/>
              <w:rFonts w:eastAsiaTheme="minorHAnsi"/>
            </w:rPr>
            <w:t>.</w:t>
          </w:r>
        </w:p>
      </w:docPartBody>
    </w:docPart>
    <w:docPart>
      <w:docPartPr>
        <w:name w:val="FB3D2C73E6E7488BA76E759111165AD0"/>
        <w:category>
          <w:name w:val="General"/>
          <w:gallery w:val="placeholder"/>
        </w:category>
        <w:types>
          <w:type w:val="bbPlcHdr"/>
        </w:types>
        <w:behaviors>
          <w:behavior w:val="content"/>
        </w:behaviors>
        <w:guid w:val="{D0CBFD25-8AC1-426C-B392-53AD983C07C3}"/>
      </w:docPartPr>
      <w:docPartBody>
        <w:p w:rsidR="00421CBD" w:rsidRDefault="00BF021B" w:rsidP="00BF021B">
          <w:pPr>
            <w:pStyle w:val="FB3D2C73E6E7488BA76E759111165AD05"/>
          </w:pPr>
          <w:r w:rsidRPr="00784E95">
            <w:rPr>
              <w:rStyle w:val="PlaceholderText"/>
              <w:rFonts w:asciiTheme="minorHAnsi" w:eastAsiaTheme="minorHAnsi" w:hAnsiTheme="minorHAnsi" w:cstheme="minorHAnsi"/>
            </w:rPr>
            <w:t>Type Street Address here</w:t>
          </w:r>
        </w:p>
      </w:docPartBody>
    </w:docPart>
    <w:docPart>
      <w:docPartPr>
        <w:name w:val="A8F70C76BC12492B9B2F67561121ACF2"/>
        <w:category>
          <w:name w:val="General"/>
          <w:gallery w:val="placeholder"/>
        </w:category>
        <w:types>
          <w:type w:val="bbPlcHdr"/>
        </w:types>
        <w:behaviors>
          <w:behavior w:val="content"/>
        </w:behaviors>
        <w:guid w:val="{E4E02AC2-067E-4CBD-89BF-DD40FF589B78}"/>
      </w:docPartPr>
      <w:docPartBody>
        <w:p w:rsidR="00421CBD" w:rsidRDefault="00BF021B" w:rsidP="00BF021B">
          <w:pPr>
            <w:pStyle w:val="A8F70C76BC12492B9B2F67561121ACF25"/>
          </w:pPr>
          <w:r w:rsidRPr="00784E95">
            <w:rPr>
              <w:rStyle w:val="PlaceholderText"/>
              <w:rFonts w:asciiTheme="minorHAnsi" w:eastAsiaTheme="minorHAnsi" w:hAnsiTheme="minorHAnsi" w:cstheme="minorHAnsi"/>
            </w:rPr>
            <w:t>Type City here</w:t>
          </w:r>
        </w:p>
      </w:docPartBody>
    </w:docPart>
    <w:docPart>
      <w:docPartPr>
        <w:name w:val="149D28F3CE994A1BB5496A8B1119DA52"/>
        <w:category>
          <w:name w:val="General"/>
          <w:gallery w:val="placeholder"/>
        </w:category>
        <w:types>
          <w:type w:val="bbPlcHdr"/>
        </w:types>
        <w:behaviors>
          <w:behavior w:val="content"/>
        </w:behaviors>
        <w:guid w:val="{18DCEE23-DE30-45B3-80FD-E42D99D723BF}"/>
      </w:docPartPr>
      <w:docPartBody>
        <w:p w:rsidR="00421CBD" w:rsidRDefault="00BF021B" w:rsidP="00BF021B">
          <w:pPr>
            <w:pStyle w:val="149D28F3CE994A1BB5496A8B1119DA525"/>
          </w:pPr>
          <w:r w:rsidRPr="00784E95">
            <w:rPr>
              <w:rStyle w:val="PlaceholderText"/>
              <w:rFonts w:asciiTheme="minorHAnsi" w:eastAsiaTheme="minorHAnsi" w:hAnsiTheme="minorHAnsi" w:cstheme="minorHAnsi"/>
            </w:rPr>
            <w:t>Type State here.</w:t>
          </w:r>
        </w:p>
      </w:docPartBody>
    </w:docPart>
    <w:docPart>
      <w:docPartPr>
        <w:name w:val="229636680F2949CBB6D83E770C8D3771"/>
        <w:category>
          <w:name w:val="General"/>
          <w:gallery w:val="placeholder"/>
        </w:category>
        <w:types>
          <w:type w:val="bbPlcHdr"/>
        </w:types>
        <w:behaviors>
          <w:behavior w:val="content"/>
        </w:behaviors>
        <w:guid w:val="{4CF571F6-1886-4D94-B2DF-920F15E063BF}"/>
      </w:docPartPr>
      <w:docPartBody>
        <w:p w:rsidR="00421CBD" w:rsidRDefault="00BF021B" w:rsidP="00BF021B">
          <w:pPr>
            <w:pStyle w:val="229636680F2949CBB6D83E770C8D37715"/>
          </w:pPr>
          <w:r w:rsidRPr="00784E95">
            <w:rPr>
              <w:rStyle w:val="PlaceholderText"/>
              <w:rFonts w:asciiTheme="minorHAnsi" w:eastAsiaTheme="minorHAnsi" w:hAnsiTheme="minorHAnsi" w:cstheme="minorHAnsi"/>
            </w:rPr>
            <w:t>Type Zip code here.</w:t>
          </w:r>
        </w:p>
      </w:docPartBody>
    </w:docPart>
    <w:docPart>
      <w:docPartPr>
        <w:name w:val="AB0B0F997C564DF29C3082D8E2E3191B"/>
        <w:category>
          <w:name w:val="General"/>
          <w:gallery w:val="placeholder"/>
        </w:category>
        <w:types>
          <w:type w:val="bbPlcHdr"/>
        </w:types>
        <w:behaviors>
          <w:behavior w:val="content"/>
        </w:behaviors>
        <w:guid w:val="{9E76B3A8-EEB8-43ED-8EAB-AFE6FC7355A0}"/>
      </w:docPartPr>
      <w:docPartBody>
        <w:p w:rsidR="00421CBD" w:rsidRDefault="00BF021B" w:rsidP="00BF021B">
          <w:pPr>
            <w:pStyle w:val="AB0B0F997C564DF29C3082D8E2E3191B5"/>
          </w:pPr>
          <w:r w:rsidRPr="00E913B2">
            <w:rPr>
              <w:rStyle w:val="PlaceholderText"/>
              <w:rFonts w:asciiTheme="minorHAnsi" w:eastAsiaTheme="minorHAnsi" w:hAnsiTheme="minorHAnsi" w:cstheme="minorHAnsi"/>
              <w:sz w:val="18"/>
              <w:szCs w:val="18"/>
            </w:rPr>
            <w:t>Enter Text here</w:t>
          </w:r>
        </w:p>
      </w:docPartBody>
    </w:docPart>
    <w:docPart>
      <w:docPartPr>
        <w:name w:val="782B4F793E974CF1AEF7DA1B35BA14CB"/>
        <w:category>
          <w:name w:val="General"/>
          <w:gallery w:val="placeholder"/>
        </w:category>
        <w:types>
          <w:type w:val="bbPlcHdr"/>
        </w:types>
        <w:behaviors>
          <w:behavior w:val="content"/>
        </w:behaviors>
        <w:guid w:val="{FEBD71AC-71C2-4EEF-B34B-9BEB8D79BA70}"/>
      </w:docPartPr>
      <w:docPartBody>
        <w:p w:rsidR="00421CBD" w:rsidRDefault="00BF021B" w:rsidP="00BF021B">
          <w:pPr>
            <w:pStyle w:val="782B4F793E974CF1AEF7DA1B35BA14CB5"/>
          </w:pPr>
          <w:r w:rsidRPr="00E913B2">
            <w:rPr>
              <w:rStyle w:val="PlaceholderText"/>
              <w:rFonts w:asciiTheme="minorHAnsi" w:eastAsiaTheme="minorHAnsi" w:hAnsiTheme="minorHAnsi" w:cstheme="minorHAnsi"/>
              <w:sz w:val="20"/>
              <w:szCs w:val="20"/>
            </w:rPr>
            <w:t>Enter Text here</w:t>
          </w:r>
        </w:p>
      </w:docPartBody>
    </w:docPart>
    <w:docPart>
      <w:docPartPr>
        <w:name w:val="6D9E565C8B604803B7729160824DDE51"/>
        <w:category>
          <w:name w:val="General"/>
          <w:gallery w:val="placeholder"/>
        </w:category>
        <w:types>
          <w:type w:val="bbPlcHdr"/>
        </w:types>
        <w:behaviors>
          <w:behavior w:val="content"/>
        </w:behaviors>
        <w:guid w:val="{A3AFB75F-25ED-49E2-8F38-46A8924DD800}"/>
      </w:docPartPr>
      <w:docPartBody>
        <w:p w:rsidR="00421CBD" w:rsidRDefault="00BF021B" w:rsidP="00BF021B">
          <w:pPr>
            <w:pStyle w:val="6D9E565C8B604803B7729160824DDE515"/>
          </w:pPr>
          <w:r w:rsidRPr="00E913B2">
            <w:rPr>
              <w:rStyle w:val="PlaceholderText"/>
              <w:rFonts w:asciiTheme="minorHAnsi" w:eastAsiaTheme="minorHAnsi" w:hAnsiTheme="minorHAnsi" w:cstheme="minorHAnsi"/>
              <w:sz w:val="20"/>
              <w:szCs w:val="20"/>
            </w:rPr>
            <w:t>Enter Text here</w:t>
          </w:r>
        </w:p>
      </w:docPartBody>
    </w:docPart>
    <w:docPart>
      <w:docPartPr>
        <w:name w:val="22F99C8D933F4AC78C008A8C8D28C190"/>
        <w:category>
          <w:name w:val="General"/>
          <w:gallery w:val="placeholder"/>
        </w:category>
        <w:types>
          <w:type w:val="bbPlcHdr"/>
        </w:types>
        <w:behaviors>
          <w:behavior w:val="content"/>
        </w:behaviors>
        <w:guid w:val="{106F7310-BBD9-4010-9080-BD5B1D841409}"/>
      </w:docPartPr>
      <w:docPartBody>
        <w:p w:rsidR="00421CBD" w:rsidRDefault="00BF021B" w:rsidP="00BF021B">
          <w:pPr>
            <w:pStyle w:val="22F99C8D933F4AC78C008A8C8D28C1905"/>
          </w:pPr>
          <w:r w:rsidRPr="00E913B2">
            <w:rPr>
              <w:rStyle w:val="PlaceholderText"/>
              <w:rFonts w:asciiTheme="minorHAnsi" w:eastAsiaTheme="minorHAnsi" w:hAnsiTheme="minorHAnsi" w:cstheme="minorHAnsi"/>
              <w:sz w:val="18"/>
              <w:szCs w:val="18"/>
            </w:rPr>
            <w:t>Enter Text here</w:t>
          </w:r>
        </w:p>
      </w:docPartBody>
    </w:docPart>
    <w:docPart>
      <w:docPartPr>
        <w:name w:val="5150514888844828BA28F67BCEA6BDF9"/>
        <w:category>
          <w:name w:val="General"/>
          <w:gallery w:val="placeholder"/>
        </w:category>
        <w:types>
          <w:type w:val="bbPlcHdr"/>
        </w:types>
        <w:behaviors>
          <w:behavior w:val="content"/>
        </w:behaviors>
        <w:guid w:val="{5496B635-6D45-48BC-A1E1-027F1A6F0340}"/>
      </w:docPartPr>
      <w:docPartBody>
        <w:p w:rsidR="00421CBD" w:rsidRDefault="00BF021B" w:rsidP="00BF021B">
          <w:pPr>
            <w:pStyle w:val="5150514888844828BA28F67BCEA6BDF95"/>
          </w:pPr>
          <w:r w:rsidRPr="00E913B2">
            <w:rPr>
              <w:rStyle w:val="PlaceholderText"/>
              <w:rFonts w:asciiTheme="minorHAnsi" w:eastAsiaTheme="minorHAnsi" w:hAnsiTheme="minorHAnsi" w:cstheme="minorHAnsi"/>
              <w:sz w:val="20"/>
              <w:szCs w:val="20"/>
            </w:rPr>
            <w:t>Enter Text here</w:t>
          </w:r>
        </w:p>
      </w:docPartBody>
    </w:docPart>
    <w:docPart>
      <w:docPartPr>
        <w:name w:val="B5DB5F96F6FA4434B6F072768DE80CAA"/>
        <w:category>
          <w:name w:val="General"/>
          <w:gallery w:val="placeholder"/>
        </w:category>
        <w:types>
          <w:type w:val="bbPlcHdr"/>
        </w:types>
        <w:behaviors>
          <w:behavior w:val="content"/>
        </w:behaviors>
        <w:guid w:val="{6F0296F2-4BD7-4C2B-84FF-49D25A5D3145}"/>
      </w:docPartPr>
      <w:docPartBody>
        <w:p w:rsidR="00421CBD" w:rsidRDefault="00BF021B" w:rsidP="00BF021B">
          <w:pPr>
            <w:pStyle w:val="B5DB5F96F6FA4434B6F072768DE80CAA5"/>
          </w:pPr>
          <w:r w:rsidRPr="00E913B2">
            <w:rPr>
              <w:rStyle w:val="PlaceholderText"/>
              <w:rFonts w:asciiTheme="minorHAnsi" w:eastAsiaTheme="minorHAnsi" w:hAnsiTheme="minorHAnsi" w:cstheme="minorHAnsi"/>
              <w:sz w:val="20"/>
              <w:szCs w:val="20"/>
            </w:rPr>
            <w:t>Enter Text here</w:t>
          </w:r>
        </w:p>
      </w:docPartBody>
    </w:docPart>
    <w:docPart>
      <w:docPartPr>
        <w:name w:val="A97E97A595304F78A4EF07E4CF0DBF5A"/>
        <w:category>
          <w:name w:val="General"/>
          <w:gallery w:val="placeholder"/>
        </w:category>
        <w:types>
          <w:type w:val="bbPlcHdr"/>
        </w:types>
        <w:behaviors>
          <w:behavior w:val="content"/>
        </w:behaviors>
        <w:guid w:val="{97D112D2-CFB8-4AB6-AEBE-64D312649486}"/>
      </w:docPartPr>
      <w:docPartBody>
        <w:p w:rsidR="00421CBD" w:rsidRDefault="00BF021B" w:rsidP="00BF021B">
          <w:pPr>
            <w:pStyle w:val="A97E97A595304F78A4EF07E4CF0DBF5A5"/>
          </w:pPr>
          <w:r w:rsidRPr="00E913B2">
            <w:rPr>
              <w:rStyle w:val="PlaceholderText"/>
              <w:rFonts w:asciiTheme="minorHAnsi" w:eastAsiaTheme="minorHAnsi" w:hAnsiTheme="minorHAnsi" w:cstheme="minorHAnsi"/>
              <w:sz w:val="18"/>
              <w:szCs w:val="18"/>
            </w:rPr>
            <w:t>Enter Text here</w:t>
          </w:r>
        </w:p>
      </w:docPartBody>
    </w:docPart>
    <w:docPart>
      <w:docPartPr>
        <w:name w:val="560848F131274AC48EC71E8B5B134B8B"/>
        <w:category>
          <w:name w:val="General"/>
          <w:gallery w:val="placeholder"/>
        </w:category>
        <w:types>
          <w:type w:val="bbPlcHdr"/>
        </w:types>
        <w:behaviors>
          <w:behavior w:val="content"/>
        </w:behaviors>
        <w:guid w:val="{E957E2D1-AF73-404E-97AA-110F9614DB49}"/>
      </w:docPartPr>
      <w:docPartBody>
        <w:p w:rsidR="00421CBD" w:rsidRDefault="00BF021B" w:rsidP="00BF021B">
          <w:pPr>
            <w:pStyle w:val="560848F131274AC48EC71E8B5B134B8B5"/>
          </w:pPr>
          <w:r w:rsidRPr="00E913B2">
            <w:rPr>
              <w:rStyle w:val="PlaceholderText"/>
              <w:rFonts w:asciiTheme="minorHAnsi" w:eastAsiaTheme="minorHAnsi" w:hAnsiTheme="minorHAnsi" w:cstheme="minorHAnsi"/>
              <w:sz w:val="20"/>
              <w:szCs w:val="20"/>
            </w:rPr>
            <w:t>Enter Text here</w:t>
          </w:r>
        </w:p>
      </w:docPartBody>
    </w:docPart>
    <w:docPart>
      <w:docPartPr>
        <w:name w:val="36DF10CA3A70401A9C09A2D347678A22"/>
        <w:category>
          <w:name w:val="General"/>
          <w:gallery w:val="placeholder"/>
        </w:category>
        <w:types>
          <w:type w:val="bbPlcHdr"/>
        </w:types>
        <w:behaviors>
          <w:behavior w:val="content"/>
        </w:behaviors>
        <w:guid w:val="{DDF9D238-C3E8-467E-8894-68CD12E37EB2}"/>
      </w:docPartPr>
      <w:docPartBody>
        <w:p w:rsidR="00421CBD" w:rsidRDefault="00BF021B" w:rsidP="00BF021B">
          <w:pPr>
            <w:pStyle w:val="36DF10CA3A70401A9C09A2D347678A225"/>
          </w:pPr>
          <w:r w:rsidRPr="00E913B2">
            <w:rPr>
              <w:rStyle w:val="PlaceholderText"/>
              <w:rFonts w:asciiTheme="minorHAnsi" w:eastAsiaTheme="minorHAnsi" w:hAnsiTheme="minorHAnsi" w:cstheme="minorHAnsi"/>
              <w:sz w:val="20"/>
              <w:szCs w:val="20"/>
            </w:rPr>
            <w:t>Enter Text here</w:t>
          </w:r>
        </w:p>
      </w:docPartBody>
    </w:docPart>
    <w:docPart>
      <w:docPartPr>
        <w:name w:val="A728CD6BEA29455598F692A8013DE19B"/>
        <w:category>
          <w:name w:val="General"/>
          <w:gallery w:val="placeholder"/>
        </w:category>
        <w:types>
          <w:type w:val="bbPlcHdr"/>
        </w:types>
        <w:behaviors>
          <w:behavior w:val="content"/>
        </w:behaviors>
        <w:guid w:val="{02CF3E2C-8938-416C-9946-82103119A8DE}"/>
      </w:docPartPr>
      <w:docPartBody>
        <w:p w:rsidR="00421CBD" w:rsidRDefault="00BF021B" w:rsidP="00BF021B">
          <w:pPr>
            <w:pStyle w:val="A728CD6BEA29455598F692A8013DE19B5"/>
          </w:pPr>
          <w:r w:rsidRPr="00E913B2">
            <w:rPr>
              <w:rStyle w:val="PlaceholderText"/>
              <w:rFonts w:asciiTheme="minorHAnsi" w:eastAsiaTheme="minorHAnsi" w:hAnsiTheme="minorHAnsi" w:cstheme="minorHAnsi"/>
              <w:sz w:val="18"/>
              <w:szCs w:val="18"/>
            </w:rPr>
            <w:t>Enter Text here</w:t>
          </w:r>
        </w:p>
      </w:docPartBody>
    </w:docPart>
    <w:docPart>
      <w:docPartPr>
        <w:name w:val="CCC05204B2174E4DBD37333F7D415EAE"/>
        <w:category>
          <w:name w:val="General"/>
          <w:gallery w:val="placeholder"/>
        </w:category>
        <w:types>
          <w:type w:val="bbPlcHdr"/>
        </w:types>
        <w:behaviors>
          <w:behavior w:val="content"/>
        </w:behaviors>
        <w:guid w:val="{9824E03A-18BA-4AB2-8ACA-B53105CA7E37}"/>
      </w:docPartPr>
      <w:docPartBody>
        <w:p w:rsidR="00421CBD" w:rsidRDefault="00BF021B" w:rsidP="00BF021B">
          <w:pPr>
            <w:pStyle w:val="CCC05204B2174E4DBD37333F7D415EAE5"/>
          </w:pPr>
          <w:r w:rsidRPr="00E913B2">
            <w:rPr>
              <w:rStyle w:val="PlaceholderText"/>
              <w:rFonts w:asciiTheme="minorHAnsi" w:eastAsiaTheme="minorHAnsi" w:hAnsiTheme="minorHAnsi" w:cstheme="minorHAnsi"/>
              <w:sz w:val="20"/>
              <w:szCs w:val="20"/>
            </w:rPr>
            <w:t>Enter Text here</w:t>
          </w:r>
          <w:r w:rsidRPr="007F68FD">
            <w:rPr>
              <w:rStyle w:val="PlaceholderText"/>
              <w:rFonts w:eastAsiaTheme="minorHAnsi"/>
            </w:rPr>
            <w:t>.</w:t>
          </w:r>
        </w:p>
      </w:docPartBody>
    </w:docPart>
    <w:docPart>
      <w:docPartPr>
        <w:name w:val="F1EFA8C9BCF440ED965FF8604E36B260"/>
        <w:category>
          <w:name w:val="General"/>
          <w:gallery w:val="placeholder"/>
        </w:category>
        <w:types>
          <w:type w:val="bbPlcHdr"/>
        </w:types>
        <w:behaviors>
          <w:behavior w:val="content"/>
        </w:behaviors>
        <w:guid w:val="{7493CC60-29D1-4289-B61D-607C187552EA}"/>
      </w:docPartPr>
      <w:docPartBody>
        <w:p w:rsidR="00421CBD" w:rsidRDefault="00BF021B" w:rsidP="00BF021B">
          <w:pPr>
            <w:pStyle w:val="F1EFA8C9BCF440ED965FF8604E36B2605"/>
          </w:pPr>
          <w:r w:rsidRPr="00E913B2">
            <w:rPr>
              <w:rStyle w:val="PlaceholderText"/>
              <w:rFonts w:asciiTheme="minorHAnsi" w:eastAsiaTheme="minorHAnsi" w:hAnsiTheme="minorHAnsi" w:cstheme="minorHAnsi"/>
              <w:sz w:val="20"/>
              <w:szCs w:val="20"/>
            </w:rPr>
            <w:t>Enter Text here</w:t>
          </w:r>
        </w:p>
      </w:docPartBody>
    </w:docPart>
    <w:docPart>
      <w:docPartPr>
        <w:name w:val="1DB5B0264DE84B5C88910335118B24AE"/>
        <w:category>
          <w:name w:val="General"/>
          <w:gallery w:val="placeholder"/>
        </w:category>
        <w:types>
          <w:type w:val="bbPlcHdr"/>
        </w:types>
        <w:behaviors>
          <w:behavior w:val="content"/>
        </w:behaviors>
        <w:guid w:val="{7A67AD11-42C0-486F-A103-9D8752A62FC6}"/>
      </w:docPartPr>
      <w:docPartBody>
        <w:p w:rsidR="00421CBD" w:rsidRDefault="00BF021B" w:rsidP="00BF021B">
          <w:pPr>
            <w:pStyle w:val="1DB5B0264DE84B5C88910335118B24AE5"/>
          </w:pPr>
          <w:r w:rsidRPr="00E913B2">
            <w:rPr>
              <w:rStyle w:val="PlaceholderText"/>
              <w:rFonts w:asciiTheme="minorHAnsi" w:eastAsiaTheme="minorHAnsi" w:hAnsiTheme="minorHAnsi" w:cstheme="minorHAnsi"/>
              <w:sz w:val="18"/>
              <w:szCs w:val="18"/>
            </w:rPr>
            <w:t>Enter Text here</w:t>
          </w:r>
        </w:p>
      </w:docPartBody>
    </w:docPart>
    <w:docPart>
      <w:docPartPr>
        <w:name w:val="B6D3F008AD374DE18FD4EF81EC8D298E"/>
        <w:category>
          <w:name w:val="General"/>
          <w:gallery w:val="placeholder"/>
        </w:category>
        <w:types>
          <w:type w:val="bbPlcHdr"/>
        </w:types>
        <w:behaviors>
          <w:behavior w:val="content"/>
        </w:behaviors>
        <w:guid w:val="{89A2F6F6-0E44-4982-9262-DF815E32530B}"/>
      </w:docPartPr>
      <w:docPartBody>
        <w:p w:rsidR="00421CBD" w:rsidRDefault="00BF021B" w:rsidP="00BF021B">
          <w:pPr>
            <w:pStyle w:val="B6D3F008AD374DE18FD4EF81EC8D298E5"/>
          </w:pPr>
          <w:r w:rsidRPr="00E913B2">
            <w:rPr>
              <w:rStyle w:val="PlaceholderText"/>
              <w:rFonts w:asciiTheme="minorHAnsi" w:eastAsiaTheme="minorHAnsi" w:hAnsiTheme="minorHAnsi" w:cstheme="minorHAnsi"/>
              <w:sz w:val="20"/>
              <w:szCs w:val="20"/>
            </w:rPr>
            <w:t>Enter Text here</w:t>
          </w:r>
        </w:p>
      </w:docPartBody>
    </w:docPart>
    <w:docPart>
      <w:docPartPr>
        <w:name w:val="1229D09CAFC542C4BDAC1A7B798334F5"/>
        <w:category>
          <w:name w:val="General"/>
          <w:gallery w:val="placeholder"/>
        </w:category>
        <w:types>
          <w:type w:val="bbPlcHdr"/>
        </w:types>
        <w:behaviors>
          <w:behavior w:val="content"/>
        </w:behaviors>
        <w:guid w:val="{AC789584-8B3C-406A-B33A-7BA7F24AF0A8}"/>
      </w:docPartPr>
      <w:docPartBody>
        <w:p w:rsidR="00421CBD" w:rsidRDefault="00BF021B" w:rsidP="00BF021B">
          <w:pPr>
            <w:pStyle w:val="1229D09CAFC542C4BDAC1A7B798334F55"/>
          </w:pPr>
          <w:r w:rsidRPr="00E913B2">
            <w:rPr>
              <w:rStyle w:val="PlaceholderText"/>
              <w:rFonts w:asciiTheme="minorHAnsi" w:eastAsiaTheme="minorHAnsi" w:hAnsiTheme="minorHAnsi" w:cstheme="minorHAnsi"/>
              <w:sz w:val="20"/>
              <w:szCs w:val="20"/>
            </w:rPr>
            <w:t>Enter Text here</w:t>
          </w:r>
        </w:p>
      </w:docPartBody>
    </w:docPart>
    <w:docPart>
      <w:docPartPr>
        <w:name w:val="0830E8EAEEBC41AFA9C64CFC81E9DBB2"/>
        <w:category>
          <w:name w:val="General"/>
          <w:gallery w:val="placeholder"/>
        </w:category>
        <w:types>
          <w:type w:val="bbPlcHdr"/>
        </w:types>
        <w:behaviors>
          <w:behavior w:val="content"/>
        </w:behaviors>
        <w:guid w:val="{DB972EE1-7466-44A1-A0B0-699060599936}"/>
      </w:docPartPr>
      <w:docPartBody>
        <w:p w:rsidR="00421CBD" w:rsidRDefault="00BF021B" w:rsidP="00BF021B">
          <w:pPr>
            <w:pStyle w:val="0830E8EAEEBC41AFA9C64CFC81E9DBB25"/>
          </w:pPr>
          <w:r w:rsidRPr="00E913B2">
            <w:rPr>
              <w:rStyle w:val="PlaceholderText"/>
              <w:rFonts w:asciiTheme="minorHAnsi" w:eastAsiaTheme="minorHAnsi" w:hAnsiTheme="minorHAnsi" w:cstheme="minorHAnsi"/>
              <w:sz w:val="18"/>
              <w:szCs w:val="18"/>
            </w:rPr>
            <w:t>Enter Text here</w:t>
          </w:r>
        </w:p>
      </w:docPartBody>
    </w:docPart>
    <w:docPart>
      <w:docPartPr>
        <w:name w:val="AA8E6C1770664BBCB26F98A7B9341922"/>
        <w:category>
          <w:name w:val="General"/>
          <w:gallery w:val="placeholder"/>
        </w:category>
        <w:types>
          <w:type w:val="bbPlcHdr"/>
        </w:types>
        <w:behaviors>
          <w:behavior w:val="content"/>
        </w:behaviors>
        <w:guid w:val="{8657F325-9AA7-45D2-B88B-3AC5EDB03E5B}"/>
      </w:docPartPr>
      <w:docPartBody>
        <w:p w:rsidR="00421CBD" w:rsidRDefault="00BF021B" w:rsidP="00BF021B">
          <w:pPr>
            <w:pStyle w:val="AA8E6C1770664BBCB26F98A7B93419225"/>
          </w:pPr>
          <w:r w:rsidRPr="00E913B2">
            <w:rPr>
              <w:rStyle w:val="PlaceholderText"/>
              <w:rFonts w:asciiTheme="minorHAnsi" w:eastAsiaTheme="minorHAnsi" w:hAnsiTheme="minorHAnsi" w:cstheme="minorHAnsi"/>
              <w:sz w:val="20"/>
              <w:szCs w:val="20"/>
            </w:rPr>
            <w:t>Enter Text here</w:t>
          </w:r>
        </w:p>
      </w:docPartBody>
    </w:docPart>
    <w:docPart>
      <w:docPartPr>
        <w:name w:val="A644F3F2400D4B378B6E24E836CBD3B6"/>
        <w:category>
          <w:name w:val="General"/>
          <w:gallery w:val="placeholder"/>
        </w:category>
        <w:types>
          <w:type w:val="bbPlcHdr"/>
        </w:types>
        <w:behaviors>
          <w:behavior w:val="content"/>
        </w:behaviors>
        <w:guid w:val="{FD8F5B0D-068A-4510-86EA-4753D967426A}"/>
      </w:docPartPr>
      <w:docPartBody>
        <w:p w:rsidR="00421CBD" w:rsidRDefault="00BF021B" w:rsidP="00BF021B">
          <w:pPr>
            <w:pStyle w:val="A644F3F2400D4B378B6E24E836CBD3B65"/>
          </w:pPr>
          <w:r w:rsidRPr="00E913B2">
            <w:rPr>
              <w:rStyle w:val="PlaceholderText"/>
              <w:rFonts w:asciiTheme="minorHAnsi" w:eastAsiaTheme="minorHAnsi" w:hAnsiTheme="minorHAnsi" w:cstheme="minorHAnsi"/>
              <w:sz w:val="20"/>
              <w:szCs w:val="20"/>
            </w:rPr>
            <w:t>Enter Text here</w:t>
          </w:r>
        </w:p>
      </w:docPartBody>
    </w:docPart>
    <w:docPart>
      <w:docPartPr>
        <w:name w:val="780F72D948B0483682467DD54BBF66AD"/>
        <w:category>
          <w:name w:val="General"/>
          <w:gallery w:val="placeholder"/>
        </w:category>
        <w:types>
          <w:type w:val="bbPlcHdr"/>
        </w:types>
        <w:behaviors>
          <w:behavior w:val="content"/>
        </w:behaviors>
        <w:guid w:val="{471A5DE6-0BBF-4631-92D8-A2A2D0021AE1}"/>
      </w:docPartPr>
      <w:docPartBody>
        <w:p w:rsidR="00421CBD" w:rsidRDefault="00BF021B" w:rsidP="00BF021B">
          <w:pPr>
            <w:pStyle w:val="780F72D948B0483682467DD54BBF66AD4"/>
          </w:pPr>
          <w:r w:rsidRPr="00E913B2">
            <w:rPr>
              <w:rStyle w:val="PlaceholderText"/>
              <w:rFonts w:asciiTheme="minorHAnsi" w:eastAsiaTheme="minorHAnsi" w:hAnsiTheme="minorHAnsi" w:cstheme="minorHAnsi"/>
              <w:sz w:val="20"/>
              <w:szCs w:val="20"/>
            </w:rPr>
            <w:t>Enter Text here</w:t>
          </w:r>
        </w:p>
      </w:docPartBody>
    </w:docPart>
    <w:docPart>
      <w:docPartPr>
        <w:name w:val="BF82BB2AC9924627BE55CE6FEBBE56AE"/>
        <w:category>
          <w:name w:val="General"/>
          <w:gallery w:val="placeholder"/>
        </w:category>
        <w:types>
          <w:type w:val="bbPlcHdr"/>
        </w:types>
        <w:behaviors>
          <w:behavior w:val="content"/>
        </w:behaviors>
        <w:guid w:val="{93DD2469-4792-4F67-87B8-B66260701794}"/>
      </w:docPartPr>
      <w:docPartBody>
        <w:p w:rsidR="00421CBD" w:rsidRDefault="00BF021B" w:rsidP="00BF021B">
          <w:pPr>
            <w:pStyle w:val="BF82BB2AC9924627BE55CE6FEBBE56AE4"/>
          </w:pPr>
          <w:r w:rsidRPr="00E913B2">
            <w:rPr>
              <w:rStyle w:val="PlaceholderText"/>
              <w:rFonts w:asciiTheme="minorHAnsi" w:eastAsiaTheme="minorHAnsi" w:hAnsiTheme="minorHAnsi" w:cstheme="minorHAnsi"/>
              <w:sz w:val="20"/>
              <w:szCs w:val="20"/>
            </w:rPr>
            <w:t>Enter Text here</w:t>
          </w:r>
        </w:p>
      </w:docPartBody>
    </w:docPart>
    <w:docPart>
      <w:docPartPr>
        <w:name w:val="1CB2673E032B436BBEDD83C29F72DED7"/>
        <w:category>
          <w:name w:val="General"/>
          <w:gallery w:val="placeholder"/>
        </w:category>
        <w:types>
          <w:type w:val="bbPlcHdr"/>
        </w:types>
        <w:behaviors>
          <w:behavior w:val="content"/>
        </w:behaviors>
        <w:guid w:val="{5DA9836C-C08B-4E7D-BBD3-4B98F9BB0755}"/>
      </w:docPartPr>
      <w:docPartBody>
        <w:p w:rsidR="00421CBD" w:rsidRDefault="00BF021B" w:rsidP="00BF021B">
          <w:pPr>
            <w:pStyle w:val="1CB2673E032B436BBEDD83C29F72DED74"/>
          </w:pPr>
          <w:r w:rsidRPr="00E913B2">
            <w:rPr>
              <w:rStyle w:val="PlaceholderText"/>
              <w:rFonts w:asciiTheme="minorHAnsi" w:eastAsiaTheme="minorHAnsi" w:hAnsiTheme="minorHAnsi" w:cstheme="minorHAnsi"/>
              <w:sz w:val="20"/>
              <w:szCs w:val="20"/>
            </w:rPr>
            <w:t>Enter Text here</w:t>
          </w:r>
        </w:p>
      </w:docPartBody>
    </w:docPart>
    <w:docPart>
      <w:docPartPr>
        <w:name w:val="193733856A2645EEB619FBCF688F22CB"/>
        <w:category>
          <w:name w:val="General"/>
          <w:gallery w:val="placeholder"/>
        </w:category>
        <w:types>
          <w:type w:val="bbPlcHdr"/>
        </w:types>
        <w:behaviors>
          <w:behavior w:val="content"/>
        </w:behaviors>
        <w:guid w:val="{20D2E1A8-9735-4B1D-8645-D4E88024B37D}"/>
      </w:docPartPr>
      <w:docPartBody>
        <w:p w:rsidR="00421CBD" w:rsidRDefault="00BF021B" w:rsidP="00BF021B">
          <w:pPr>
            <w:pStyle w:val="193733856A2645EEB619FBCF688F22CB4"/>
          </w:pPr>
          <w:r w:rsidRPr="00E913B2">
            <w:rPr>
              <w:rStyle w:val="PlaceholderText"/>
              <w:rFonts w:asciiTheme="minorHAnsi" w:eastAsiaTheme="minorHAnsi" w:hAnsiTheme="minorHAnsi" w:cstheme="minorHAnsi"/>
              <w:sz w:val="20"/>
              <w:szCs w:val="20"/>
            </w:rPr>
            <w:t>Enter Text here</w:t>
          </w:r>
        </w:p>
      </w:docPartBody>
    </w:docPart>
    <w:docPart>
      <w:docPartPr>
        <w:name w:val="87AA59B2F8AE49EA9E6AC14891722BD0"/>
        <w:category>
          <w:name w:val="General"/>
          <w:gallery w:val="placeholder"/>
        </w:category>
        <w:types>
          <w:type w:val="bbPlcHdr"/>
        </w:types>
        <w:behaviors>
          <w:behavior w:val="content"/>
        </w:behaviors>
        <w:guid w:val="{3250B238-CA8B-4746-BD63-61B5F3955270}"/>
      </w:docPartPr>
      <w:docPartBody>
        <w:p w:rsidR="00421CBD" w:rsidRDefault="00BF021B" w:rsidP="00BF021B">
          <w:pPr>
            <w:pStyle w:val="87AA59B2F8AE49EA9E6AC14891722BD04"/>
          </w:pPr>
          <w:r w:rsidRPr="00E913B2">
            <w:rPr>
              <w:rStyle w:val="PlaceholderText"/>
              <w:rFonts w:asciiTheme="minorHAnsi" w:eastAsiaTheme="minorHAnsi" w:hAnsiTheme="minorHAnsi" w:cstheme="minorHAnsi"/>
              <w:sz w:val="20"/>
              <w:szCs w:val="20"/>
            </w:rPr>
            <w:t>Enter Text here</w:t>
          </w:r>
        </w:p>
      </w:docPartBody>
    </w:docPart>
    <w:docPart>
      <w:docPartPr>
        <w:name w:val="D9F2CCE9CD4146DBBF230223D834881B"/>
        <w:category>
          <w:name w:val="General"/>
          <w:gallery w:val="placeholder"/>
        </w:category>
        <w:types>
          <w:type w:val="bbPlcHdr"/>
        </w:types>
        <w:behaviors>
          <w:behavior w:val="content"/>
        </w:behaviors>
        <w:guid w:val="{A0DF7D45-2EE2-4DC7-B291-52BB35815F4E}"/>
      </w:docPartPr>
      <w:docPartBody>
        <w:p w:rsidR="00421CBD" w:rsidRDefault="00BF021B" w:rsidP="00BF021B">
          <w:pPr>
            <w:pStyle w:val="D9F2CCE9CD4146DBBF230223D834881B4"/>
          </w:pPr>
          <w:r w:rsidRPr="00E913B2">
            <w:rPr>
              <w:rStyle w:val="PlaceholderText"/>
              <w:rFonts w:asciiTheme="minorHAnsi" w:eastAsiaTheme="minorHAnsi" w:hAnsiTheme="minorHAnsi" w:cstheme="minorHAnsi"/>
              <w:sz w:val="20"/>
              <w:szCs w:val="20"/>
            </w:rPr>
            <w:t>Enter Text here</w:t>
          </w:r>
        </w:p>
      </w:docPartBody>
    </w:docPart>
    <w:docPart>
      <w:docPartPr>
        <w:name w:val="9863D9A4058E4256AC3E4C1E6A910DC2"/>
        <w:category>
          <w:name w:val="General"/>
          <w:gallery w:val="placeholder"/>
        </w:category>
        <w:types>
          <w:type w:val="bbPlcHdr"/>
        </w:types>
        <w:behaviors>
          <w:behavior w:val="content"/>
        </w:behaviors>
        <w:guid w:val="{5BA22937-D805-4A6A-AEC0-D8E517521CA4}"/>
      </w:docPartPr>
      <w:docPartBody>
        <w:p w:rsidR="00421CBD" w:rsidRDefault="00BF021B" w:rsidP="00BF021B">
          <w:pPr>
            <w:pStyle w:val="9863D9A4058E4256AC3E4C1E6A910DC22"/>
          </w:pPr>
          <w:r w:rsidRPr="00E913B2">
            <w:rPr>
              <w:rStyle w:val="PlaceholderText"/>
              <w:rFonts w:asciiTheme="minorHAnsi" w:eastAsiaTheme="minorHAnsi" w:hAnsiTheme="minorHAnsi" w:cstheme="minorHAnsi"/>
              <w:sz w:val="18"/>
              <w:szCs w:val="18"/>
            </w:rPr>
            <w:t>Enter Text here</w:t>
          </w:r>
          <w:r w:rsidRPr="007F68FD">
            <w:rPr>
              <w:rStyle w:val="PlaceholderText"/>
              <w:rFonts w:eastAsiaTheme="minorHAnsi"/>
            </w:rPr>
            <w:t>.</w:t>
          </w:r>
        </w:p>
      </w:docPartBody>
    </w:docPart>
    <w:docPart>
      <w:docPartPr>
        <w:name w:val="E9E5BE55C47C44BCB7F4089DBE5D39B1"/>
        <w:category>
          <w:name w:val="General"/>
          <w:gallery w:val="placeholder"/>
        </w:category>
        <w:types>
          <w:type w:val="bbPlcHdr"/>
        </w:types>
        <w:behaviors>
          <w:behavior w:val="content"/>
        </w:behaviors>
        <w:guid w:val="{8A84A24E-F241-486A-94C3-D0D99568AFE9}"/>
      </w:docPartPr>
      <w:docPartBody>
        <w:p w:rsidR="00421CBD" w:rsidRDefault="00BF021B" w:rsidP="00BF021B">
          <w:pPr>
            <w:pStyle w:val="E9E5BE55C47C44BCB7F4089DBE5D39B11"/>
          </w:pPr>
          <w:r w:rsidRPr="00E913B2">
            <w:rPr>
              <w:rStyle w:val="PlaceholderText"/>
              <w:rFonts w:asciiTheme="minorHAnsi" w:eastAsiaTheme="minorHAnsi" w:hAnsiTheme="minorHAnsi" w:cstheme="minorHAnsi"/>
              <w:sz w:val="18"/>
              <w:szCs w:val="18"/>
            </w:rPr>
            <w:t>Enter Text here</w:t>
          </w:r>
        </w:p>
      </w:docPartBody>
    </w:docPart>
    <w:docPart>
      <w:docPartPr>
        <w:name w:val="0490C03453EE4D2DB1CE8221FEE7D7B7"/>
        <w:category>
          <w:name w:val="General"/>
          <w:gallery w:val="placeholder"/>
        </w:category>
        <w:types>
          <w:type w:val="bbPlcHdr"/>
        </w:types>
        <w:behaviors>
          <w:behavior w:val="content"/>
        </w:behaviors>
        <w:guid w:val="{6D537E69-1F61-4155-8D0E-ED1A91073077}"/>
      </w:docPartPr>
      <w:docPartBody>
        <w:p w:rsidR="00421CBD" w:rsidRDefault="00BF021B" w:rsidP="00BF021B">
          <w:pPr>
            <w:pStyle w:val="0490C03453EE4D2DB1CE8221FEE7D7B71"/>
          </w:pPr>
          <w:r w:rsidRPr="00E913B2">
            <w:rPr>
              <w:rStyle w:val="PlaceholderText"/>
              <w:rFonts w:asciiTheme="minorHAnsi" w:eastAsiaTheme="minorHAnsi" w:hAnsiTheme="minorHAnsi" w:cstheme="minorHAnsi"/>
              <w:sz w:val="18"/>
              <w:szCs w:val="18"/>
            </w:rPr>
            <w:t>Enter Text here</w:t>
          </w:r>
          <w:r w:rsidRPr="007F68FD">
            <w:rPr>
              <w:rStyle w:val="PlaceholderText"/>
              <w:rFonts w:eastAsiaTheme="minorHAnsi"/>
            </w:rPr>
            <w:t>.</w:t>
          </w:r>
        </w:p>
      </w:docPartBody>
    </w:docPart>
    <w:docPart>
      <w:docPartPr>
        <w:name w:val="2AEE258898334BBB8A220E94EEC528C4"/>
        <w:category>
          <w:name w:val="General"/>
          <w:gallery w:val="placeholder"/>
        </w:category>
        <w:types>
          <w:type w:val="bbPlcHdr"/>
        </w:types>
        <w:behaviors>
          <w:behavior w:val="content"/>
        </w:behaviors>
        <w:guid w:val="{FE760730-3C3A-42A4-B358-BF7BB058BA6A}"/>
      </w:docPartPr>
      <w:docPartBody>
        <w:p w:rsidR="00421CBD" w:rsidRDefault="00BF021B" w:rsidP="00BF021B">
          <w:pPr>
            <w:pStyle w:val="2AEE258898334BBB8A220E94EEC528C4"/>
          </w:pPr>
          <w:r w:rsidRPr="007F68FD">
            <w:rPr>
              <w:rStyle w:val="PlaceholderText"/>
            </w:rPr>
            <w:t>Click or tap here to enter text.</w:t>
          </w:r>
        </w:p>
      </w:docPartBody>
    </w:docPart>
    <w:docPart>
      <w:docPartPr>
        <w:name w:val="FCFAFABCCD194CD199DE988963E5D417"/>
        <w:category>
          <w:name w:val="General"/>
          <w:gallery w:val="placeholder"/>
        </w:category>
        <w:types>
          <w:type w:val="bbPlcHdr"/>
        </w:types>
        <w:behaviors>
          <w:behavior w:val="content"/>
        </w:behaviors>
        <w:guid w:val="{AFE01FEF-857C-4A4B-B48A-6DB0BD22E45A}"/>
      </w:docPartPr>
      <w:docPartBody>
        <w:p w:rsidR="00421CBD" w:rsidRDefault="00BF021B" w:rsidP="00BF021B">
          <w:pPr>
            <w:pStyle w:val="FCFAFABCCD194CD199DE988963E5D4171"/>
          </w:pPr>
          <w:r w:rsidRPr="00E913B2">
            <w:rPr>
              <w:rStyle w:val="PlaceholderText"/>
              <w:rFonts w:asciiTheme="minorHAnsi" w:eastAsiaTheme="minorHAnsi" w:hAnsiTheme="minorHAnsi" w:cstheme="minorHAnsi"/>
              <w:sz w:val="18"/>
              <w:szCs w:val="18"/>
            </w:rPr>
            <w:t>Enter Text here</w:t>
          </w:r>
        </w:p>
      </w:docPartBody>
    </w:docPart>
    <w:docPart>
      <w:docPartPr>
        <w:name w:val="822734BC3BF24331A92258C115A3D78B"/>
        <w:category>
          <w:name w:val="General"/>
          <w:gallery w:val="placeholder"/>
        </w:category>
        <w:types>
          <w:type w:val="bbPlcHdr"/>
        </w:types>
        <w:behaviors>
          <w:behavior w:val="content"/>
        </w:behaviors>
        <w:guid w:val="{694A3C71-7537-4683-BB55-AA1883832B93}"/>
      </w:docPartPr>
      <w:docPartBody>
        <w:p w:rsidR="00421CBD" w:rsidRDefault="00BF021B" w:rsidP="00BF021B">
          <w:pPr>
            <w:pStyle w:val="822734BC3BF24331A92258C115A3D78B1"/>
          </w:pPr>
          <w:r w:rsidRPr="00E913B2">
            <w:rPr>
              <w:rStyle w:val="PlaceholderText"/>
              <w:rFonts w:asciiTheme="minorHAnsi" w:eastAsiaTheme="minorHAnsi" w:hAnsiTheme="minorHAnsi" w:cstheme="minorHAnsi"/>
              <w:sz w:val="18"/>
              <w:szCs w:val="18"/>
            </w:rPr>
            <w:t>Enter Text here</w:t>
          </w:r>
          <w:r w:rsidRPr="007F68FD">
            <w:rPr>
              <w:rStyle w:val="PlaceholderText"/>
              <w:rFonts w:eastAsiaTheme="minorHAnsi"/>
            </w:rPr>
            <w:t>.</w:t>
          </w:r>
        </w:p>
      </w:docPartBody>
    </w:docPart>
    <w:docPart>
      <w:docPartPr>
        <w:name w:val="E5DE32152D8E4AF88AB58C36689DA8BC"/>
        <w:category>
          <w:name w:val="General"/>
          <w:gallery w:val="placeholder"/>
        </w:category>
        <w:types>
          <w:type w:val="bbPlcHdr"/>
        </w:types>
        <w:behaviors>
          <w:behavior w:val="content"/>
        </w:behaviors>
        <w:guid w:val="{F9A52A4B-3683-4C68-892D-DC61928604EF}"/>
      </w:docPartPr>
      <w:docPartBody>
        <w:p w:rsidR="00421CBD" w:rsidRDefault="00BF021B" w:rsidP="00BF021B">
          <w:pPr>
            <w:pStyle w:val="E5DE32152D8E4AF88AB58C36689DA8BC"/>
          </w:pPr>
          <w:r w:rsidRPr="007F68FD">
            <w:rPr>
              <w:rStyle w:val="PlaceholderText"/>
            </w:rPr>
            <w:t>Click or tap here to enter text.</w:t>
          </w:r>
        </w:p>
      </w:docPartBody>
    </w:docPart>
    <w:docPart>
      <w:docPartPr>
        <w:name w:val="72BF06F3E41C4E7F860050A9C9248575"/>
        <w:category>
          <w:name w:val="General"/>
          <w:gallery w:val="placeholder"/>
        </w:category>
        <w:types>
          <w:type w:val="bbPlcHdr"/>
        </w:types>
        <w:behaviors>
          <w:behavior w:val="content"/>
        </w:behaviors>
        <w:guid w:val="{9A1905D1-15C3-4DDF-8668-0EBC7CFAABA2}"/>
      </w:docPartPr>
      <w:docPartBody>
        <w:p w:rsidR="00421CBD" w:rsidRDefault="00BF021B" w:rsidP="00BF021B">
          <w:pPr>
            <w:pStyle w:val="72BF06F3E41C4E7F860050A9C92485751"/>
          </w:pPr>
          <w:r w:rsidRPr="00E913B2">
            <w:rPr>
              <w:rStyle w:val="PlaceholderText"/>
              <w:rFonts w:asciiTheme="minorHAnsi" w:eastAsiaTheme="minorHAnsi" w:hAnsiTheme="minorHAnsi" w:cstheme="minorHAnsi"/>
              <w:sz w:val="18"/>
              <w:szCs w:val="18"/>
            </w:rPr>
            <w:t>Enter Text here</w:t>
          </w:r>
        </w:p>
      </w:docPartBody>
    </w:docPart>
    <w:docPart>
      <w:docPartPr>
        <w:name w:val="1B9C9B498138494AA57A9BA027FD95F2"/>
        <w:category>
          <w:name w:val="General"/>
          <w:gallery w:val="placeholder"/>
        </w:category>
        <w:types>
          <w:type w:val="bbPlcHdr"/>
        </w:types>
        <w:behaviors>
          <w:behavior w:val="content"/>
        </w:behaviors>
        <w:guid w:val="{268B8965-A643-47B7-AEA6-F8C5E294CF9C}"/>
      </w:docPartPr>
      <w:docPartBody>
        <w:p w:rsidR="00421CBD" w:rsidRDefault="00BF021B" w:rsidP="00BF021B">
          <w:pPr>
            <w:pStyle w:val="1B9C9B498138494AA57A9BA027FD95F21"/>
          </w:pPr>
          <w:r w:rsidRPr="00E913B2">
            <w:rPr>
              <w:rStyle w:val="PlaceholderText"/>
              <w:rFonts w:asciiTheme="minorHAnsi" w:eastAsiaTheme="minorHAnsi" w:hAnsiTheme="minorHAnsi" w:cstheme="minorHAnsi"/>
              <w:sz w:val="18"/>
              <w:szCs w:val="18"/>
            </w:rPr>
            <w:t>Enter Text here</w:t>
          </w:r>
          <w:r w:rsidRPr="007F68FD">
            <w:rPr>
              <w:rStyle w:val="PlaceholderText"/>
              <w:rFonts w:eastAsiaTheme="minorHAnsi"/>
            </w:rPr>
            <w:t>.</w:t>
          </w:r>
        </w:p>
      </w:docPartBody>
    </w:docPart>
    <w:docPart>
      <w:docPartPr>
        <w:name w:val="59BB6F54E38A40AE952D63B4B4103DB2"/>
        <w:category>
          <w:name w:val="General"/>
          <w:gallery w:val="placeholder"/>
        </w:category>
        <w:types>
          <w:type w:val="bbPlcHdr"/>
        </w:types>
        <w:behaviors>
          <w:behavior w:val="content"/>
        </w:behaviors>
        <w:guid w:val="{23245057-F5C1-4A34-A773-B96E523B252E}"/>
      </w:docPartPr>
      <w:docPartBody>
        <w:p w:rsidR="00421CBD" w:rsidRDefault="00BF021B" w:rsidP="00BF021B">
          <w:pPr>
            <w:pStyle w:val="59BB6F54E38A40AE952D63B4B4103DB2"/>
          </w:pPr>
          <w:r w:rsidRPr="007F68FD">
            <w:rPr>
              <w:rStyle w:val="PlaceholderText"/>
            </w:rPr>
            <w:t>Click or tap here to enter text.</w:t>
          </w:r>
        </w:p>
      </w:docPartBody>
    </w:docPart>
    <w:docPart>
      <w:docPartPr>
        <w:name w:val="B98AC4974C3C409C8D6A1528E9B77654"/>
        <w:category>
          <w:name w:val="General"/>
          <w:gallery w:val="placeholder"/>
        </w:category>
        <w:types>
          <w:type w:val="bbPlcHdr"/>
        </w:types>
        <w:behaviors>
          <w:behavior w:val="content"/>
        </w:behaviors>
        <w:guid w:val="{6E99EEB3-3628-4D2E-86B0-B6EA948208D5}"/>
      </w:docPartPr>
      <w:docPartBody>
        <w:p w:rsidR="00421CBD" w:rsidRDefault="00BF021B" w:rsidP="00BF021B">
          <w:pPr>
            <w:pStyle w:val="B98AC4974C3C409C8D6A1528E9B776541"/>
          </w:pPr>
          <w:r w:rsidRPr="00E913B2">
            <w:rPr>
              <w:rStyle w:val="PlaceholderText"/>
              <w:rFonts w:asciiTheme="minorHAnsi" w:eastAsiaTheme="minorHAnsi" w:hAnsiTheme="minorHAnsi" w:cstheme="minorHAnsi"/>
              <w:sz w:val="18"/>
              <w:szCs w:val="18"/>
            </w:rPr>
            <w:t>Enter Text here</w:t>
          </w:r>
        </w:p>
      </w:docPartBody>
    </w:docPart>
    <w:docPart>
      <w:docPartPr>
        <w:name w:val="DE430D313F4041DA9272A1B82B756A75"/>
        <w:category>
          <w:name w:val="General"/>
          <w:gallery w:val="placeholder"/>
        </w:category>
        <w:types>
          <w:type w:val="bbPlcHdr"/>
        </w:types>
        <w:behaviors>
          <w:behavior w:val="content"/>
        </w:behaviors>
        <w:guid w:val="{0AD4171A-7587-424F-9D0A-CF5BEC453263}"/>
      </w:docPartPr>
      <w:docPartBody>
        <w:p w:rsidR="00421CBD" w:rsidRDefault="00BF021B" w:rsidP="00BF021B">
          <w:pPr>
            <w:pStyle w:val="DE430D313F4041DA9272A1B82B756A751"/>
          </w:pPr>
          <w:r w:rsidRPr="00E913B2">
            <w:rPr>
              <w:rStyle w:val="PlaceholderText"/>
              <w:rFonts w:asciiTheme="minorHAnsi" w:eastAsiaTheme="minorHAnsi" w:hAnsiTheme="minorHAnsi" w:cstheme="minorHAnsi"/>
              <w:sz w:val="18"/>
              <w:szCs w:val="18"/>
            </w:rPr>
            <w:t>Enter Text here</w:t>
          </w:r>
          <w:r w:rsidRPr="007F68FD">
            <w:rPr>
              <w:rStyle w:val="PlaceholderText"/>
              <w:rFonts w:eastAsiaTheme="minorHAnsi"/>
            </w:rPr>
            <w:t>.</w:t>
          </w:r>
        </w:p>
      </w:docPartBody>
    </w:docPart>
    <w:docPart>
      <w:docPartPr>
        <w:name w:val="25B3EEB904384B7ABA818C4BCC91C61E"/>
        <w:category>
          <w:name w:val="General"/>
          <w:gallery w:val="placeholder"/>
        </w:category>
        <w:types>
          <w:type w:val="bbPlcHdr"/>
        </w:types>
        <w:behaviors>
          <w:behavior w:val="content"/>
        </w:behaviors>
        <w:guid w:val="{3AC12D9E-966F-48FC-9061-C58B7B2F6D2C}"/>
      </w:docPartPr>
      <w:docPartBody>
        <w:p w:rsidR="00421CBD" w:rsidRDefault="00BF021B" w:rsidP="00BF021B">
          <w:pPr>
            <w:pStyle w:val="25B3EEB904384B7ABA818C4BCC91C61E"/>
          </w:pPr>
          <w:r w:rsidRPr="007F68FD">
            <w:rPr>
              <w:rStyle w:val="PlaceholderText"/>
            </w:rPr>
            <w:t>Click or tap here to enter text.</w:t>
          </w:r>
        </w:p>
      </w:docPartBody>
    </w:docPart>
    <w:docPart>
      <w:docPartPr>
        <w:name w:val="55B65BE1A0C746A7847616E66B4493F7"/>
        <w:category>
          <w:name w:val="General"/>
          <w:gallery w:val="placeholder"/>
        </w:category>
        <w:types>
          <w:type w:val="bbPlcHdr"/>
        </w:types>
        <w:behaviors>
          <w:behavior w:val="content"/>
        </w:behaviors>
        <w:guid w:val="{50435A7B-8375-4B4D-9A2D-B605FCAA22CD}"/>
      </w:docPartPr>
      <w:docPartBody>
        <w:p w:rsidR="00421CBD" w:rsidRDefault="00BF021B" w:rsidP="00BF021B">
          <w:pPr>
            <w:pStyle w:val="55B65BE1A0C746A7847616E66B4493F71"/>
          </w:pPr>
          <w:r w:rsidRPr="00E913B2">
            <w:rPr>
              <w:rStyle w:val="PlaceholderText"/>
              <w:rFonts w:asciiTheme="minorHAnsi" w:eastAsiaTheme="minorHAnsi" w:hAnsiTheme="minorHAnsi" w:cstheme="minorHAnsi"/>
              <w:sz w:val="18"/>
              <w:szCs w:val="18"/>
            </w:rPr>
            <w:t>Enter Text here</w:t>
          </w:r>
        </w:p>
      </w:docPartBody>
    </w:docPart>
    <w:docPart>
      <w:docPartPr>
        <w:name w:val="10102B4073684A7890AA179D75F8EACA"/>
        <w:category>
          <w:name w:val="General"/>
          <w:gallery w:val="placeholder"/>
        </w:category>
        <w:types>
          <w:type w:val="bbPlcHdr"/>
        </w:types>
        <w:behaviors>
          <w:behavior w:val="content"/>
        </w:behaviors>
        <w:guid w:val="{E3A8DA21-6F22-468B-85C3-C7A6F204A4EE}"/>
      </w:docPartPr>
      <w:docPartBody>
        <w:p w:rsidR="00421CBD" w:rsidRDefault="00BF021B" w:rsidP="00BF021B">
          <w:pPr>
            <w:pStyle w:val="10102B4073684A7890AA179D75F8EACA1"/>
          </w:pPr>
          <w:r w:rsidRPr="00E913B2">
            <w:rPr>
              <w:rStyle w:val="PlaceholderText"/>
              <w:rFonts w:asciiTheme="minorHAnsi" w:eastAsiaTheme="minorHAnsi" w:hAnsiTheme="minorHAnsi" w:cstheme="minorHAnsi"/>
              <w:sz w:val="18"/>
              <w:szCs w:val="18"/>
            </w:rPr>
            <w:t>Enter Text here</w:t>
          </w:r>
          <w:r w:rsidRPr="007F68FD">
            <w:rPr>
              <w:rStyle w:val="PlaceholderText"/>
              <w:rFonts w:eastAsiaTheme="minorHAnsi"/>
            </w:rPr>
            <w:t>.</w:t>
          </w:r>
        </w:p>
      </w:docPartBody>
    </w:docPart>
    <w:docPart>
      <w:docPartPr>
        <w:name w:val="2587A0EFE21A41C783AA74EB8F520D21"/>
        <w:category>
          <w:name w:val="General"/>
          <w:gallery w:val="placeholder"/>
        </w:category>
        <w:types>
          <w:type w:val="bbPlcHdr"/>
        </w:types>
        <w:behaviors>
          <w:behavior w:val="content"/>
        </w:behaviors>
        <w:guid w:val="{770563CA-460B-4486-BD43-DB3666B1DEE4}"/>
      </w:docPartPr>
      <w:docPartBody>
        <w:p w:rsidR="00421CBD" w:rsidRDefault="00BF021B" w:rsidP="00BF021B">
          <w:pPr>
            <w:pStyle w:val="2587A0EFE21A41C783AA74EB8F520D21"/>
          </w:pPr>
          <w:r w:rsidRPr="007F68FD">
            <w:rPr>
              <w:rStyle w:val="PlaceholderText"/>
            </w:rPr>
            <w:t>Click or tap here to enter text.</w:t>
          </w:r>
        </w:p>
      </w:docPartBody>
    </w:docPart>
    <w:docPart>
      <w:docPartPr>
        <w:name w:val="A02170284BC042DDA26843D97F225F32"/>
        <w:category>
          <w:name w:val="General"/>
          <w:gallery w:val="placeholder"/>
        </w:category>
        <w:types>
          <w:type w:val="bbPlcHdr"/>
        </w:types>
        <w:behaviors>
          <w:behavior w:val="content"/>
        </w:behaviors>
        <w:guid w:val="{759A1885-A279-4AF1-AB75-E8992E740259}"/>
      </w:docPartPr>
      <w:docPartBody>
        <w:p w:rsidR="00421CBD" w:rsidRDefault="00BF021B" w:rsidP="00BF021B">
          <w:pPr>
            <w:pStyle w:val="A02170284BC042DDA26843D97F225F321"/>
          </w:pPr>
          <w:r w:rsidRPr="00E913B2">
            <w:rPr>
              <w:rStyle w:val="PlaceholderText"/>
              <w:rFonts w:asciiTheme="minorHAnsi" w:eastAsiaTheme="minorHAnsi" w:hAnsiTheme="minorHAnsi" w:cstheme="minorHAnsi"/>
              <w:sz w:val="18"/>
              <w:szCs w:val="18"/>
            </w:rPr>
            <w:t>Enter Text here</w:t>
          </w:r>
        </w:p>
      </w:docPartBody>
    </w:docPart>
    <w:docPart>
      <w:docPartPr>
        <w:name w:val="C9B6D64DF3204E95B8693BC4D3B0CCA3"/>
        <w:category>
          <w:name w:val="General"/>
          <w:gallery w:val="placeholder"/>
        </w:category>
        <w:types>
          <w:type w:val="bbPlcHdr"/>
        </w:types>
        <w:behaviors>
          <w:behavior w:val="content"/>
        </w:behaviors>
        <w:guid w:val="{7F8BF695-175E-400E-8120-6193774541D5}"/>
      </w:docPartPr>
      <w:docPartBody>
        <w:p w:rsidR="00421CBD" w:rsidRDefault="00BF021B" w:rsidP="00BF021B">
          <w:pPr>
            <w:pStyle w:val="C9B6D64DF3204E95B8693BC4D3B0CCA31"/>
          </w:pPr>
          <w:r w:rsidRPr="00E913B2">
            <w:rPr>
              <w:rStyle w:val="PlaceholderText"/>
              <w:rFonts w:asciiTheme="minorHAnsi" w:eastAsiaTheme="minorHAnsi" w:hAnsiTheme="minorHAnsi" w:cstheme="minorHAnsi"/>
              <w:sz w:val="18"/>
              <w:szCs w:val="18"/>
            </w:rPr>
            <w:t>Enter Text here</w:t>
          </w:r>
        </w:p>
      </w:docPartBody>
    </w:docPart>
    <w:docPart>
      <w:docPartPr>
        <w:name w:val="3701855D0A6F4953A34D3DA97DCF8807"/>
        <w:category>
          <w:name w:val="General"/>
          <w:gallery w:val="placeholder"/>
        </w:category>
        <w:types>
          <w:type w:val="bbPlcHdr"/>
        </w:types>
        <w:behaviors>
          <w:behavior w:val="content"/>
        </w:behaviors>
        <w:guid w:val="{4B52A14E-7358-44A3-A4A7-3F779D928A01}"/>
      </w:docPartPr>
      <w:docPartBody>
        <w:p w:rsidR="00421CBD" w:rsidRDefault="00BF021B" w:rsidP="00BF021B">
          <w:pPr>
            <w:pStyle w:val="3701855D0A6F4953A34D3DA97DCF88071"/>
          </w:pPr>
          <w:r w:rsidRPr="00E913B2">
            <w:rPr>
              <w:rStyle w:val="PlaceholderText"/>
              <w:rFonts w:asciiTheme="minorHAnsi" w:eastAsiaTheme="minorHAnsi" w:hAnsiTheme="minorHAnsi" w:cstheme="minorHAnsi"/>
              <w:sz w:val="18"/>
              <w:szCs w:val="18"/>
            </w:rPr>
            <w:t>Enter Text here</w:t>
          </w:r>
        </w:p>
      </w:docPartBody>
    </w:docPart>
    <w:docPart>
      <w:docPartPr>
        <w:name w:val="5AD77642FD0543CE916B076D1C8F6399"/>
        <w:category>
          <w:name w:val="General"/>
          <w:gallery w:val="placeholder"/>
        </w:category>
        <w:types>
          <w:type w:val="bbPlcHdr"/>
        </w:types>
        <w:behaviors>
          <w:behavior w:val="content"/>
        </w:behaviors>
        <w:guid w:val="{68225761-768B-4BE7-8E61-B67A4A8D22A6}"/>
      </w:docPartPr>
      <w:docPartBody>
        <w:p w:rsidR="00421CBD" w:rsidRDefault="00BF021B" w:rsidP="00BF021B">
          <w:pPr>
            <w:pStyle w:val="5AD77642FD0543CE916B076D1C8F63991"/>
          </w:pPr>
          <w:r w:rsidRPr="00E913B2">
            <w:rPr>
              <w:rStyle w:val="PlaceholderText"/>
              <w:rFonts w:asciiTheme="minorHAnsi" w:eastAsiaTheme="minorHAnsi" w:hAnsiTheme="minorHAnsi" w:cstheme="minorHAnsi"/>
              <w:sz w:val="18"/>
              <w:szCs w:val="18"/>
            </w:rPr>
            <w:t>Enter Text here</w:t>
          </w:r>
        </w:p>
      </w:docPartBody>
    </w:docPart>
    <w:docPart>
      <w:docPartPr>
        <w:name w:val="0B3A12FAE4F94FDEA82125CFCF7E8857"/>
        <w:category>
          <w:name w:val="General"/>
          <w:gallery w:val="placeholder"/>
        </w:category>
        <w:types>
          <w:type w:val="bbPlcHdr"/>
        </w:types>
        <w:behaviors>
          <w:behavior w:val="content"/>
        </w:behaviors>
        <w:guid w:val="{42299198-3CDB-48B0-AFAB-BF9E65F06FD7}"/>
      </w:docPartPr>
      <w:docPartBody>
        <w:p w:rsidR="00421CBD" w:rsidRDefault="00BF021B" w:rsidP="00BF021B">
          <w:pPr>
            <w:pStyle w:val="0B3A12FAE4F94FDEA82125CFCF7E88571"/>
          </w:pPr>
          <w:r w:rsidRPr="00E913B2">
            <w:rPr>
              <w:rStyle w:val="PlaceholderText"/>
              <w:rFonts w:asciiTheme="minorHAnsi" w:eastAsiaTheme="minorHAnsi" w:hAnsiTheme="minorHAnsi" w:cstheme="minorHAnsi"/>
              <w:sz w:val="18"/>
              <w:szCs w:val="18"/>
            </w:rPr>
            <w:t>Enter Text here</w:t>
          </w:r>
        </w:p>
      </w:docPartBody>
    </w:docPart>
    <w:docPart>
      <w:docPartPr>
        <w:name w:val="1E036A56F70547AA9CE645887235ECB9"/>
        <w:category>
          <w:name w:val="General"/>
          <w:gallery w:val="placeholder"/>
        </w:category>
        <w:types>
          <w:type w:val="bbPlcHdr"/>
        </w:types>
        <w:behaviors>
          <w:behavior w:val="content"/>
        </w:behaviors>
        <w:guid w:val="{D78AE1D3-C238-4FB0-A3D6-FFF09F6C2001}"/>
      </w:docPartPr>
      <w:docPartBody>
        <w:p w:rsidR="00421CBD" w:rsidRDefault="00BF021B" w:rsidP="00BF021B">
          <w:pPr>
            <w:pStyle w:val="1E036A56F70547AA9CE645887235ECB91"/>
          </w:pPr>
          <w:r w:rsidRPr="00E913B2">
            <w:rPr>
              <w:rStyle w:val="PlaceholderText"/>
              <w:rFonts w:asciiTheme="minorHAnsi" w:eastAsiaTheme="minorHAnsi" w:hAnsiTheme="minorHAnsi" w:cstheme="minorHAnsi"/>
              <w:sz w:val="18"/>
              <w:szCs w:val="18"/>
            </w:rPr>
            <w:t>Enter Text here</w:t>
          </w:r>
        </w:p>
      </w:docPartBody>
    </w:docPart>
    <w:docPart>
      <w:docPartPr>
        <w:name w:val="996E7412985B439D8D310AA399B2E91C"/>
        <w:category>
          <w:name w:val="General"/>
          <w:gallery w:val="placeholder"/>
        </w:category>
        <w:types>
          <w:type w:val="bbPlcHdr"/>
        </w:types>
        <w:behaviors>
          <w:behavior w:val="content"/>
        </w:behaviors>
        <w:guid w:val="{AA6C09F3-8C4B-401D-B12B-ED092F7E44D5}"/>
      </w:docPartPr>
      <w:docPartBody>
        <w:p w:rsidR="00421CBD" w:rsidRDefault="00BF021B" w:rsidP="00BF021B">
          <w:pPr>
            <w:pStyle w:val="996E7412985B439D8D310AA399B2E91C1"/>
          </w:pPr>
          <w:r w:rsidRPr="00E913B2">
            <w:rPr>
              <w:rStyle w:val="PlaceholderText"/>
              <w:rFonts w:asciiTheme="minorHAnsi" w:eastAsiaTheme="minorHAnsi" w:hAnsiTheme="minorHAnsi" w:cstheme="minorHAnsi"/>
              <w:sz w:val="18"/>
              <w:szCs w:val="18"/>
            </w:rPr>
            <w:t>Enter Text here</w:t>
          </w:r>
        </w:p>
      </w:docPartBody>
    </w:docPart>
    <w:docPart>
      <w:docPartPr>
        <w:name w:val="9EC3F74894364E71AA9D677B4947ED17"/>
        <w:category>
          <w:name w:val="General"/>
          <w:gallery w:val="placeholder"/>
        </w:category>
        <w:types>
          <w:type w:val="bbPlcHdr"/>
        </w:types>
        <w:behaviors>
          <w:behavior w:val="content"/>
        </w:behaviors>
        <w:guid w:val="{4F37A793-89C6-4405-9E0B-3B9DA4369451}"/>
      </w:docPartPr>
      <w:docPartBody>
        <w:p w:rsidR="00421CBD" w:rsidRDefault="00BF021B" w:rsidP="00BF021B">
          <w:pPr>
            <w:pStyle w:val="9EC3F74894364E71AA9D677B4947ED171"/>
          </w:pPr>
          <w:r w:rsidRPr="00E913B2">
            <w:rPr>
              <w:rStyle w:val="PlaceholderText"/>
              <w:rFonts w:asciiTheme="minorHAnsi" w:eastAsiaTheme="minorHAnsi" w:hAnsiTheme="minorHAnsi" w:cstheme="minorHAnsi"/>
              <w:sz w:val="18"/>
              <w:szCs w:val="18"/>
            </w:rPr>
            <w:t>Enter Text here</w:t>
          </w:r>
        </w:p>
      </w:docPartBody>
    </w:docPart>
    <w:docPart>
      <w:docPartPr>
        <w:name w:val="C3ED4AC890D1486DA07FD23CBFD3A4F2"/>
        <w:category>
          <w:name w:val="General"/>
          <w:gallery w:val="placeholder"/>
        </w:category>
        <w:types>
          <w:type w:val="bbPlcHdr"/>
        </w:types>
        <w:behaviors>
          <w:behavior w:val="content"/>
        </w:behaviors>
        <w:guid w:val="{3921CDA2-4538-4863-B9CD-96E53515FF39}"/>
      </w:docPartPr>
      <w:docPartBody>
        <w:p w:rsidR="00421CBD" w:rsidRDefault="00BF021B" w:rsidP="00BF021B">
          <w:pPr>
            <w:pStyle w:val="C3ED4AC890D1486DA07FD23CBFD3A4F21"/>
          </w:pPr>
          <w:r w:rsidRPr="00E913B2">
            <w:rPr>
              <w:rStyle w:val="PlaceholderText"/>
              <w:rFonts w:asciiTheme="minorHAnsi" w:eastAsiaTheme="minorHAnsi" w:hAnsiTheme="minorHAnsi" w:cstheme="minorHAnsi"/>
              <w:sz w:val="18"/>
              <w:szCs w:val="18"/>
            </w:rPr>
            <w:t>Enter Text here</w:t>
          </w:r>
        </w:p>
      </w:docPartBody>
    </w:docPart>
    <w:docPart>
      <w:docPartPr>
        <w:name w:val="DEDC2F070B2146BFB0004B7CC75BBBB4"/>
        <w:category>
          <w:name w:val="General"/>
          <w:gallery w:val="placeholder"/>
        </w:category>
        <w:types>
          <w:type w:val="bbPlcHdr"/>
        </w:types>
        <w:behaviors>
          <w:behavior w:val="content"/>
        </w:behaviors>
        <w:guid w:val="{93FAC455-E35F-46B6-A3DF-6A58C8EE7BC0}"/>
      </w:docPartPr>
      <w:docPartBody>
        <w:p w:rsidR="00421CBD" w:rsidRDefault="00BF021B" w:rsidP="00BF021B">
          <w:pPr>
            <w:pStyle w:val="DEDC2F070B2146BFB0004B7CC75BBBB41"/>
          </w:pPr>
          <w:r w:rsidRPr="00E913B2">
            <w:rPr>
              <w:rStyle w:val="PlaceholderText"/>
              <w:rFonts w:asciiTheme="minorHAnsi" w:eastAsiaTheme="minorHAnsi" w:hAnsiTheme="minorHAnsi" w:cstheme="minorHAnsi"/>
              <w:sz w:val="18"/>
              <w:szCs w:val="18"/>
            </w:rPr>
            <w:t>Enter Text here</w:t>
          </w:r>
        </w:p>
      </w:docPartBody>
    </w:docPart>
    <w:docPart>
      <w:docPartPr>
        <w:name w:val="C7BEEB9E08214388BAD6787E7F874948"/>
        <w:category>
          <w:name w:val="General"/>
          <w:gallery w:val="placeholder"/>
        </w:category>
        <w:types>
          <w:type w:val="bbPlcHdr"/>
        </w:types>
        <w:behaviors>
          <w:behavior w:val="content"/>
        </w:behaviors>
        <w:guid w:val="{C185304D-CBE4-43AB-BACF-DFC4B0FB4D40}"/>
      </w:docPartPr>
      <w:docPartBody>
        <w:p w:rsidR="00421CBD" w:rsidRDefault="00BF021B" w:rsidP="00BF021B">
          <w:pPr>
            <w:pStyle w:val="C7BEEB9E08214388BAD6787E7F8749481"/>
          </w:pPr>
          <w:r w:rsidRPr="00E913B2">
            <w:rPr>
              <w:rStyle w:val="PlaceholderText"/>
              <w:rFonts w:asciiTheme="minorHAnsi" w:eastAsiaTheme="minorHAnsi" w:hAnsiTheme="minorHAnsi" w:cstheme="minorHAnsi"/>
              <w:sz w:val="18"/>
              <w:szCs w:val="18"/>
            </w:rPr>
            <w:t>Enter Text here</w:t>
          </w:r>
        </w:p>
      </w:docPartBody>
    </w:docPart>
    <w:docPart>
      <w:docPartPr>
        <w:name w:val="B395DDE66C324FD7A7EF01A01EE4F4DA"/>
        <w:category>
          <w:name w:val="General"/>
          <w:gallery w:val="placeholder"/>
        </w:category>
        <w:types>
          <w:type w:val="bbPlcHdr"/>
        </w:types>
        <w:behaviors>
          <w:behavior w:val="content"/>
        </w:behaviors>
        <w:guid w:val="{E5831ED9-9733-481E-B434-8527553416BC}"/>
      </w:docPartPr>
      <w:docPartBody>
        <w:p w:rsidR="00421CBD" w:rsidRDefault="00BF021B" w:rsidP="00BF021B">
          <w:pPr>
            <w:pStyle w:val="B395DDE66C324FD7A7EF01A01EE4F4DA1"/>
          </w:pPr>
          <w:r w:rsidRPr="00E913B2">
            <w:rPr>
              <w:rStyle w:val="PlaceholderText"/>
              <w:rFonts w:asciiTheme="minorHAnsi" w:eastAsiaTheme="minorHAnsi" w:hAnsiTheme="minorHAnsi" w:cstheme="minorHAnsi"/>
              <w:sz w:val="18"/>
              <w:szCs w:val="18"/>
            </w:rPr>
            <w:t>Enter Text here</w:t>
          </w:r>
        </w:p>
      </w:docPartBody>
    </w:docPart>
    <w:docPart>
      <w:docPartPr>
        <w:name w:val="C68A1E738F1F475A93BFA8AD9A4B3F3F"/>
        <w:category>
          <w:name w:val="General"/>
          <w:gallery w:val="placeholder"/>
        </w:category>
        <w:types>
          <w:type w:val="bbPlcHdr"/>
        </w:types>
        <w:behaviors>
          <w:behavior w:val="content"/>
        </w:behaviors>
        <w:guid w:val="{75496568-D7EC-4C1E-A89F-031E66F838C2}"/>
      </w:docPartPr>
      <w:docPartBody>
        <w:p w:rsidR="00421CBD" w:rsidRDefault="00BF021B" w:rsidP="00BF021B">
          <w:pPr>
            <w:pStyle w:val="C68A1E738F1F475A93BFA8AD9A4B3F3F1"/>
          </w:pPr>
          <w:r w:rsidRPr="00E913B2">
            <w:rPr>
              <w:rStyle w:val="PlaceholderText"/>
              <w:rFonts w:asciiTheme="minorHAnsi" w:eastAsiaTheme="minorHAnsi" w:hAnsiTheme="minorHAnsi" w:cstheme="minorHAnsi"/>
              <w:sz w:val="18"/>
              <w:szCs w:val="18"/>
            </w:rPr>
            <w:t>Enter Text here</w:t>
          </w:r>
        </w:p>
      </w:docPartBody>
    </w:docPart>
    <w:docPart>
      <w:docPartPr>
        <w:name w:val="61BBCF2191B0443D8B6C66A8FB057B54"/>
        <w:category>
          <w:name w:val="General"/>
          <w:gallery w:val="placeholder"/>
        </w:category>
        <w:types>
          <w:type w:val="bbPlcHdr"/>
        </w:types>
        <w:behaviors>
          <w:behavior w:val="content"/>
        </w:behaviors>
        <w:guid w:val="{2A934C43-59D9-4362-BCF2-2C2C2B973947}"/>
      </w:docPartPr>
      <w:docPartBody>
        <w:p w:rsidR="00421CBD" w:rsidRDefault="00BF021B" w:rsidP="00BF021B">
          <w:pPr>
            <w:pStyle w:val="61BBCF2191B0443D8B6C66A8FB057B541"/>
          </w:pPr>
          <w:r w:rsidRPr="00E913B2">
            <w:rPr>
              <w:rStyle w:val="PlaceholderText"/>
              <w:rFonts w:asciiTheme="minorHAnsi" w:eastAsiaTheme="minorHAnsi" w:hAnsiTheme="minorHAnsi" w:cstheme="minorHAnsi"/>
              <w:sz w:val="18"/>
              <w:szCs w:val="18"/>
            </w:rPr>
            <w:t>Enter Text here</w:t>
          </w:r>
        </w:p>
      </w:docPartBody>
    </w:docPart>
    <w:docPart>
      <w:docPartPr>
        <w:name w:val="163740681F544F08BE07CAE8B96C00E5"/>
        <w:category>
          <w:name w:val="General"/>
          <w:gallery w:val="placeholder"/>
        </w:category>
        <w:types>
          <w:type w:val="bbPlcHdr"/>
        </w:types>
        <w:behaviors>
          <w:behavior w:val="content"/>
        </w:behaviors>
        <w:guid w:val="{6B0A56E7-004D-4850-950D-269DBB4A96CE}"/>
      </w:docPartPr>
      <w:docPartBody>
        <w:p w:rsidR="00421CBD" w:rsidRDefault="00BF021B" w:rsidP="00BF021B">
          <w:pPr>
            <w:pStyle w:val="163740681F544F08BE07CAE8B96C00E51"/>
          </w:pPr>
          <w:r w:rsidRPr="00E913B2">
            <w:rPr>
              <w:rStyle w:val="PlaceholderText"/>
              <w:rFonts w:asciiTheme="minorHAnsi" w:eastAsiaTheme="minorHAnsi" w:hAnsiTheme="minorHAnsi" w:cstheme="minorHAnsi"/>
              <w:sz w:val="18"/>
              <w:szCs w:val="18"/>
            </w:rPr>
            <w:t>Enter Text here</w:t>
          </w:r>
        </w:p>
      </w:docPartBody>
    </w:docPart>
    <w:docPart>
      <w:docPartPr>
        <w:name w:val="6A032537D7F7466590BFC30D95DBD8B9"/>
        <w:category>
          <w:name w:val="General"/>
          <w:gallery w:val="placeholder"/>
        </w:category>
        <w:types>
          <w:type w:val="bbPlcHdr"/>
        </w:types>
        <w:behaviors>
          <w:behavior w:val="content"/>
        </w:behaviors>
        <w:guid w:val="{02535272-4B0B-4ADC-B94C-4B2713BC661F}"/>
      </w:docPartPr>
      <w:docPartBody>
        <w:p w:rsidR="00421CBD" w:rsidRDefault="00BF021B" w:rsidP="00BF021B">
          <w:pPr>
            <w:pStyle w:val="6A032537D7F7466590BFC30D95DBD8B91"/>
          </w:pPr>
          <w:r w:rsidRPr="00E913B2">
            <w:rPr>
              <w:rStyle w:val="PlaceholderText"/>
              <w:rFonts w:asciiTheme="minorHAnsi" w:eastAsiaTheme="minorHAnsi" w:hAnsiTheme="minorHAnsi" w:cstheme="minorHAnsi"/>
              <w:sz w:val="18"/>
              <w:szCs w:val="18"/>
            </w:rPr>
            <w:t>Enter Text here</w:t>
          </w:r>
        </w:p>
      </w:docPartBody>
    </w:docPart>
    <w:docPart>
      <w:docPartPr>
        <w:name w:val="A909B7F505F847E7BFA3B58042B0CD56"/>
        <w:category>
          <w:name w:val="General"/>
          <w:gallery w:val="placeholder"/>
        </w:category>
        <w:types>
          <w:type w:val="bbPlcHdr"/>
        </w:types>
        <w:behaviors>
          <w:behavior w:val="content"/>
        </w:behaviors>
        <w:guid w:val="{A7A60292-1347-4BF9-A946-15C43B62D34F}"/>
      </w:docPartPr>
      <w:docPartBody>
        <w:p w:rsidR="00421CBD" w:rsidRDefault="00BF021B" w:rsidP="00BF021B">
          <w:pPr>
            <w:pStyle w:val="A909B7F505F847E7BFA3B58042B0CD561"/>
          </w:pPr>
          <w:r w:rsidRPr="00E913B2">
            <w:rPr>
              <w:rStyle w:val="PlaceholderText"/>
              <w:rFonts w:asciiTheme="minorHAnsi" w:eastAsiaTheme="minorHAnsi" w:hAnsiTheme="minorHAnsi" w:cstheme="minorHAnsi"/>
              <w:sz w:val="18"/>
              <w:szCs w:val="18"/>
            </w:rPr>
            <w:t>Enter Text here</w:t>
          </w:r>
        </w:p>
      </w:docPartBody>
    </w:docPart>
    <w:docPart>
      <w:docPartPr>
        <w:name w:val="E86E5AB7775544B7992D85F17080BB43"/>
        <w:category>
          <w:name w:val="General"/>
          <w:gallery w:val="placeholder"/>
        </w:category>
        <w:types>
          <w:type w:val="bbPlcHdr"/>
        </w:types>
        <w:behaviors>
          <w:behavior w:val="content"/>
        </w:behaviors>
        <w:guid w:val="{48247627-81C5-4B78-B70D-4309C28B4C20}"/>
      </w:docPartPr>
      <w:docPartBody>
        <w:p w:rsidR="00421CBD" w:rsidRDefault="00BF021B" w:rsidP="00BF021B">
          <w:pPr>
            <w:pStyle w:val="E86E5AB7775544B7992D85F17080BB431"/>
          </w:pPr>
          <w:r w:rsidRPr="00E913B2">
            <w:rPr>
              <w:rStyle w:val="PlaceholderText"/>
              <w:rFonts w:asciiTheme="minorHAnsi" w:eastAsiaTheme="minorHAnsi" w:hAnsiTheme="minorHAnsi" w:cstheme="minorHAnsi"/>
              <w:sz w:val="18"/>
              <w:szCs w:val="18"/>
            </w:rPr>
            <w:t>Enter Text here</w:t>
          </w:r>
        </w:p>
      </w:docPartBody>
    </w:docPart>
    <w:docPart>
      <w:docPartPr>
        <w:name w:val="E9738B0D48C14DADA796DF82A4C426DD"/>
        <w:category>
          <w:name w:val="General"/>
          <w:gallery w:val="placeholder"/>
        </w:category>
        <w:types>
          <w:type w:val="bbPlcHdr"/>
        </w:types>
        <w:behaviors>
          <w:behavior w:val="content"/>
        </w:behaviors>
        <w:guid w:val="{8F7170CC-BD8E-4A78-BFF9-60FFCA4DE606}"/>
      </w:docPartPr>
      <w:docPartBody>
        <w:p w:rsidR="00421CBD" w:rsidRDefault="00BF021B" w:rsidP="00BF021B">
          <w:pPr>
            <w:pStyle w:val="E9738B0D48C14DADA796DF82A4C426DD1"/>
          </w:pPr>
          <w:r w:rsidRPr="00E913B2">
            <w:rPr>
              <w:rStyle w:val="PlaceholderText"/>
              <w:rFonts w:asciiTheme="minorHAnsi" w:eastAsiaTheme="minorHAnsi" w:hAnsiTheme="minorHAnsi" w:cstheme="minorHAnsi"/>
              <w:sz w:val="18"/>
              <w:szCs w:val="18"/>
            </w:rPr>
            <w:t>Enter Text here</w:t>
          </w:r>
        </w:p>
      </w:docPartBody>
    </w:docPart>
    <w:docPart>
      <w:docPartPr>
        <w:name w:val="0415B6DC1F584B3B959BAD77DCE3F778"/>
        <w:category>
          <w:name w:val="General"/>
          <w:gallery w:val="placeholder"/>
        </w:category>
        <w:types>
          <w:type w:val="bbPlcHdr"/>
        </w:types>
        <w:behaviors>
          <w:behavior w:val="content"/>
        </w:behaviors>
        <w:guid w:val="{192DB173-B640-4407-B6D0-F6B6AEBD86A2}"/>
      </w:docPartPr>
      <w:docPartBody>
        <w:p w:rsidR="00421CBD" w:rsidRDefault="00BF021B" w:rsidP="00BF021B">
          <w:pPr>
            <w:pStyle w:val="0415B6DC1F584B3B959BAD77DCE3F7781"/>
          </w:pPr>
          <w:r w:rsidRPr="00E913B2">
            <w:rPr>
              <w:rStyle w:val="PlaceholderText"/>
              <w:rFonts w:asciiTheme="minorHAnsi" w:eastAsiaTheme="minorHAnsi" w:hAnsiTheme="minorHAnsi" w:cstheme="minorHAnsi"/>
              <w:sz w:val="18"/>
              <w:szCs w:val="18"/>
            </w:rPr>
            <w:t>Enter Text here</w:t>
          </w:r>
        </w:p>
      </w:docPartBody>
    </w:docPart>
    <w:docPart>
      <w:docPartPr>
        <w:name w:val="B1E3C81103D54F36BFD8C400058A32E0"/>
        <w:category>
          <w:name w:val="General"/>
          <w:gallery w:val="placeholder"/>
        </w:category>
        <w:types>
          <w:type w:val="bbPlcHdr"/>
        </w:types>
        <w:behaviors>
          <w:behavior w:val="content"/>
        </w:behaviors>
        <w:guid w:val="{9B25E2C3-9665-439D-A1B1-C94ECCF76398}"/>
      </w:docPartPr>
      <w:docPartBody>
        <w:p w:rsidR="00421CBD" w:rsidRDefault="00BF021B" w:rsidP="00BF021B">
          <w:pPr>
            <w:pStyle w:val="B1E3C81103D54F36BFD8C400058A32E01"/>
          </w:pPr>
          <w:r w:rsidRPr="00E913B2">
            <w:rPr>
              <w:rStyle w:val="PlaceholderText"/>
              <w:rFonts w:asciiTheme="minorHAnsi" w:eastAsiaTheme="minorHAnsi" w:hAnsiTheme="minorHAnsi" w:cstheme="minorHAnsi"/>
              <w:sz w:val="18"/>
              <w:szCs w:val="18"/>
            </w:rPr>
            <w:t>Enter Text here</w:t>
          </w:r>
        </w:p>
      </w:docPartBody>
    </w:docPart>
    <w:docPart>
      <w:docPartPr>
        <w:name w:val="20F36DE12BED49FF848A4E1BA43887F5"/>
        <w:category>
          <w:name w:val="General"/>
          <w:gallery w:val="placeholder"/>
        </w:category>
        <w:types>
          <w:type w:val="bbPlcHdr"/>
        </w:types>
        <w:behaviors>
          <w:behavior w:val="content"/>
        </w:behaviors>
        <w:guid w:val="{74DB6776-D461-4951-A213-249860413089}"/>
      </w:docPartPr>
      <w:docPartBody>
        <w:p w:rsidR="00421CBD" w:rsidRDefault="00BF021B" w:rsidP="00BF021B">
          <w:pPr>
            <w:pStyle w:val="20F36DE12BED49FF848A4E1BA43887F51"/>
          </w:pPr>
          <w:r w:rsidRPr="00E913B2">
            <w:rPr>
              <w:rStyle w:val="PlaceholderText"/>
              <w:rFonts w:asciiTheme="minorHAnsi" w:eastAsiaTheme="minorHAnsi" w:hAnsiTheme="minorHAnsi" w:cstheme="minorHAnsi"/>
              <w:sz w:val="18"/>
              <w:szCs w:val="18"/>
            </w:rPr>
            <w:t>Enter Text here</w:t>
          </w:r>
        </w:p>
      </w:docPartBody>
    </w:docPart>
    <w:docPart>
      <w:docPartPr>
        <w:name w:val="F461AA79EE904EF3845BFA3C729D5C08"/>
        <w:category>
          <w:name w:val="General"/>
          <w:gallery w:val="placeholder"/>
        </w:category>
        <w:types>
          <w:type w:val="bbPlcHdr"/>
        </w:types>
        <w:behaviors>
          <w:behavior w:val="content"/>
        </w:behaviors>
        <w:guid w:val="{4E348C1F-C7D9-4578-BD40-238BDF04CC11}"/>
      </w:docPartPr>
      <w:docPartBody>
        <w:p w:rsidR="00421CBD" w:rsidRDefault="00BF021B" w:rsidP="00BF021B">
          <w:pPr>
            <w:pStyle w:val="F461AA79EE904EF3845BFA3C729D5C081"/>
          </w:pPr>
          <w:r w:rsidRPr="00E913B2">
            <w:rPr>
              <w:rStyle w:val="PlaceholderText"/>
              <w:rFonts w:asciiTheme="minorHAnsi" w:eastAsiaTheme="minorHAnsi" w:hAnsiTheme="minorHAnsi" w:cstheme="minorHAnsi"/>
              <w:sz w:val="18"/>
              <w:szCs w:val="18"/>
            </w:rPr>
            <w:t>Enter Text here</w:t>
          </w:r>
        </w:p>
      </w:docPartBody>
    </w:docPart>
    <w:docPart>
      <w:docPartPr>
        <w:name w:val="E41E7F80046843EEA802183010CA0C71"/>
        <w:category>
          <w:name w:val="General"/>
          <w:gallery w:val="placeholder"/>
        </w:category>
        <w:types>
          <w:type w:val="bbPlcHdr"/>
        </w:types>
        <w:behaviors>
          <w:behavior w:val="content"/>
        </w:behaviors>
        <w:guid w:val="{8D0EC95D-CEEA-46AE-A0C7-6D8F42A99CDC}"/>
      </w:docPartPr>
      <w:docPartBody>
        <w:p w:rsidR="00421CBD" w:rsidRDefault="00BF021B" w:rsidP="00BF021B">
          <w:pPr>
            <w:pStyle w:val="E41E7F80046843EEA802183010CA0C711"/>
          </w:pPr>
          <w:r w:rsidRPr="00E913B2">
            <w:rPr>
              <w:rStyle w:val="PlaceholderText"/>
              <w:rFonts w:asciiTheme="minorHAnsi" w:eastAsiaTheme="minorHAnsi" w:hAnsiTheme="minorHAnsi" w:cstheme="minorHAnsi"/>
              <w:sz w:val="18"/>
              <w:szCs w:val="18"/>
            </w:rPr>
            <w:t>Enter Text here</w:t>
          </w:r>
        </w:p>
      </w:docPartBody>
    </w:docPart>
    <w:docPart>
      <w:docPartPr>
        <w:name w:val="82A5E77A106F4C9B877B0FD07C3F8F89"/>
        <w:category>
          <w:name w:val="General"/>
          <w:gallery w:val="placeholder"/>
        </w:category>
        <w:types>
          <w:type w:val="bbPlcHdr"/>
        </w:types>
        <w:behaviors>
          <w:behavior w:val="content"/>
        </w:behaviors>
        <w:guid w:val="{6A4B87D9-C3CD-4E30-8894-7219C09A877E}"/>
      </w:docPartPr>
      <w:docPartBody>
        <w:p w:rsidR="00421CBD" w:rsidRDefault="00BF021B" w:rsidP="00BF021B">
          <w:pPr>
            <w:pStyle w:val="82A5E77A106F4C9B877B0FD07C3F8F891"/>
          </w:pPr>
          <w:r w:rsidRPr="00E913B2">
            <w:rPr>
              <w:rStyle w:val="PlaceholderText"/>
              <w:rFonts w:asciiTheme="minorHAnsi" w:eastAsiaTheme="minorHAnsi" w:hAnsiTheme="minorHAnsi" w:cstheme="minorHAnsi"/>
              <w:sz w:val="18"/>
              <w:szCs w:val="18"/>
            </w:rPr>
            <w:t>Enter Text here</w:t>
          </w:r>
        </w:p>
      </w:docPartBody>
    </w:docPart>
    <w:docPart>
      <w:docPartPr>
        <w:name w:val="8E75B38BBEF64A278E93A4F740F7E345"/>
        <w:category>
          <w:name w:val="General"/>
          <w:gallery w:val="placeholder"/>
        </w:category>
        <w:types>
          <w:type w:val="bbPlcHdr"/>
        </w:types>
        <w:behaviors>
          <w:behavior w:val="content"/>
        </w:behaviors>
        <w:guid w:val="{36C10A6B-096D-48D6-8A20-D33BB6251D97}"/>
      </w:docPartPr>
      <w:docPartBody>
        <w:p w:rsidR="00421CBD" w:rsidRDefault="00BF021B" w:rsidP="00BF021B">
          <w:pPr>
            <w:pStyle w:val="8E75B38BBEF64A278E93A4F740F7E3451"/>
          </w:pPr>
          <w:r w:rsidRPr="00E913B2">
            <w:rPr>
              <w:rStyle w:val="PlaceholderText"/>
              <w:rFonts w:asciiTheme="minorHAnsi" w:eastAsiaTheme="minorHAnsi" w:hAnsiTheme="minorHAnsi" w:cstheme="minorHAnsi"/>
              <w:sz w:val="18"/>
              <w:szCs w:val="18"/>
            </w:rPr>
            <w:t>Enter Text here</w:t>
          </w:r>
        </w:p>
      </w:docPartBody>
    </w:docPart>
    <w:docPart>
      <w:docPartPr>
        <w:name w:val="B7AA4474A53747D18C4670ED398C1A78"/>
        <w:category>
          <w:name w:val="General"/>
          <w:gallery w:val="placeholder"/>
        </w:category>
        <w:types>
          <w:type w:val="bbPlcHdr"/>
        </w:types>
        <w:behaviors>
          <w:behavior w:val="content"/>
        </w:behaviors>
        <w:guid w:val="{3AA1CDA5-2A65-49CD-A81C-C0EE0CE557B6}"/>
      </w:docPartPr>
      <w:docPartBody>
        <w:p w:rsidR="00421CBD" w:rsidRDefault="00BF021B" w:rsidP="00BF021B">
          <w:pPr>
            <w:pStyle w:val="B7AA4474A53747D18C4670ED398C1A781"/>
          </w:pPr>
          <w:r w:rsidRPr="00E913B2">
            <w:rPr>
              <w:rStyle w:val="PlaceholderText"/>
              <w:rFonts w:asciiTheme="minorHAnsi" w:eastAsiaTheme="minorHAnsi" w:hAnsiTheme="minorHAnsi" w:cstheme="minorHAnsi"/>
              <w:sz w:val="18"/>
              <w:szCs w:val="18"/>
            </w:rPr>
            <w:t>Enter Text here</w:t>
          </w:r>
        </w:p>
      </w:docPartBody>
    </w:docPart>
    <w:docPart>
      <w:docPartPr>
        <w:name w:val="3DE7B2E70D0049F2846253C618C1EE09"/>
        <w:category>
          <w:name w:val="General"/>
          <w:gallery w:val="placeholder"/>
        </w:category>
        <w:types>
          <w:type w:val="bbPlcHdr"/>
        </w:types>
        <w:behaviors>
          <w:behavior w:val="content"/>
        </w:behaviors>
        <w:guid w:val="{D5A2D353-0A15-4B52-84B8-EAC69B19B4B7}"/>
      </w:docPartPr>
      <w:docPartBody>
        <w:p w:rsidR="00421CBD" w:rsidRDefault="00BF021B" w:rsidP="00BF021B">
          <w:pPr>
            <w:pStyle w:val="3DE7B2E70D0049F2846253C618C1EE091"/>
          </w:pPr>
          <w:r w:rsidRPr="00E913B2">
            <w:rPr>
              <w:rStyle w:val="PlaceholderText"/>
              <w:rFonts w:asciiTheme="minorHAnsi" w:eastAsiaTheme="minorHAnsi" w:hAnsiTheme="minorHAnsi" w:cstheme="minorHAnsi"/>
              <w:sz w:val="18"/>
              <w:szCs w:val="18"/>
            </w:rPr>
            <w:t>Enter Text here</w:t>
          </w:r>
        </w:p>
      </w:docPartBody>
    </w:docPart>
    <w:docPart>
      <w:docPartPr>
        <w:name w:val="24F02921BDC44F769527EB33CA152907"/>
        <w:category>
          <w:name w:val="General"/>
          <w:gallery w:val="placeholder"/>
        </w:category>
        <w:types>
          <w:type w:val="bbPlcHdr"/>
        </w:types>
        <w:behaviors>
          <w:behavior w:val="content"/>
        </w:behaviors>
        <w:guid w:val="{4334B577-51BA-466F-8F9F-CD1AB11214A2}"/>
      </w:docPartPr>
      <w:docPartBody>
        <w:p w:rsidR="00421CBD" w:rsidRDefault="00BF021B" w:rsidP="00BF021B">
          <w:pPr>
            <w:pStyle w:val="24F02921BDC44F769527EB33CA1529071"/>
          </w:pPr>
          <w:r w:rsidRPr="00E913B2">
            <w:rPr>
              <w:rStyle w:val="PlaceholderText"/>
              <w:rFonts w:asciiTheme="minorHAnsi" w:eastAsiaTheme="minorHAnsi" w:hAnsiTheme="minorHAnsi" w:cstheme="minorHAnsi"/>
              <w:sz w:val="18"/>
              <w:szCs w:val="18"/>
            </w:rPr>
            <w:t>Enter Text here</w:t>
          </w:r>
        </w:p>
      </w:docPartBody>
    </w:docPart>
    <w:docPart>
      <w:docPartPr>
        <w:name w:val="230652453F914C689C0B949493CD2FB6"/>
        <w:category>
          <w:name w:val="General"/>
          <w:gallery w:val="placeholder"/>
        </w:category>
        <w:types>
          <w:type w:val="bbPlcHdr"/>
        </w:types>
        <w:behaviors>
          <w:behavior w:val="content"/>
        </w:behaviors>
        <w:guid w:val="{DDEF3FE4-95C6-44B3-8711-70DC0F72B913}"/>
      </w:docPartPr>
      <w:docPartBody>
        <w:p w:rsidR="00421CBD" w:rsidRDefault="00BF021B" w:rsidP="00BF021B">
          <w:pPr>
            <w:pStyle w:val="230652453F914C689C0B949493CD2FB61"/>
          </w:pPr>
          <w:r w:rsidRPr="007F1A71">
            <w:rPr>
              <w:rStyle w:val="PlaceholderText"/>
              <w:rFonts w:asciiTheme="minorHAnsi" w:eastAsiaTheme="minorHAnsi" w:hAnsiTheme="minorHAnsi" w:cstheme="minorHAnsi"/>
              <w:sz w:val="20"/>
              <w:szCs w:val="20"/>
            </w:rPr>
            <w:t>Type Date here</w:t>
          </w:r>
        </w:p>
      </w:docPartBody>
    </w:docPart>
    <w:docPart>
      <w:docPartPr>
        <w:name w:val="D4D1432200404CA7B9AEB4F852491078"/>
        <w:category>
          <w:name w:val="General"/>
          <w:gallery w:val="placeholder"/>
        </w:category>
        <w:types>
          <w:type w:val="bbPlcHdr"/>
        </w:types>
        <w:behaviors>
          <w:behavior w:val="content"/>
        </w:behaviors>
        <w:guid w:val="{68B12A89-BB28-45F3-AF3B-0950B7FDFADB}"/>
      </w:docPartPr>
      <w:docPartBody>
        <w:p w:rsidR="00421CBD" w:rsidRDefault="00BF021B" w:rsidP="00BF021B">
          <w:pPr>
            <w:pStyle w:val="D4D1432200404CA7B9AEB4F8524910781"/>
          </w:pPr>
          <w:r w:rsidRPr="007F1A71">
            <w:rPr>
              <w:rStyle w:val="PlaceholderText"/>
              <w:rFonts w:asciiTheme="minorHAnsi" w:eastAsiaTheme="minorHAnsi" w:hAnsiTheme="minorHAnsi" w:cstheme="minorHAnsi"/>
              <w:sz w:val="20"/>
              <w:szCs w:val="20"/>
            </w:rPr>
            <w:t>Type Date here</w:t>
          </w:r>
        </w:p>
      </w:docPartBody>
    </w:docPart>
    <w:docPart>
      <w:docPartPr>
        <w:name w:val="76178AAF4B83437FBAF585BF05867F69"/>
        <w:category>
          <w:name w:val="General"/>
          <w:gallery w:val="placeholder"/>
        </w:category>
        <w:types>
          <w:type w:val="bbPlcHdr"/>
        </w:types>
        <w:behaviors>
          <w:behavior w:val="content"/>
        </w:behaviors>
        <w:guid w:val="{EFCA5639-ACA7-4024-964B-B5D4DFDA14E8}"/>
      </w:docPartPr>
      <w:docPartBody>
        <w:p w:rsidR="00421CBD" w:rsidRDefault="00BF021B" w:rsidP="00BF021B">
          <w:pPr>
            <w:pStyle w:val="76178AAF4B83437FBAF585BF05867F691"/>
          </w:pPr>
          <w:r w:rsidRPr="007F1A71">
            <w:rPr>
              <w:rStyle w:val="PlaceholderText"/>
              <w:rFonts w:asciiTheme="minorHAnsi" w:eastAsiaTheme="minorHAnsi" w:hAnsiTheme="minorHAnsi" w:cstheme="minorHAnsi"/>
              <w:sz w:val="20"/>
              <w:szCs w:val="20"/>
            </w:rPr>
            <w:t>Type Date here</w:t>
          </w:r>
        </w:p>
      </w:docPartBody>
    </w:docPart>
    <w:docPart>
      <w:docPartPr>
        <w:name w:val="50D383A80F484FE2B2E92D1517E06357"/>
        <w:category>
          <w:name w:val="General"/>
          <w:gallery w:val="placeholder"/>
        </w:category>
        <w:types>
          <w:type w:val="bbPlcHdr"/>
        </w:types>
        <w:behaviors>
          <w:behavior w:val="content"/>
        </w:behaviors>
        <w:guid w:val="{52EA4D5A-9CF4-4CF5-B29B-B38FE0FF17F9}"/>
      </w:docPartPr>
      <w:docPartBody>
        <w:p w:rsidR="00421CBD" w:rsidRDefault="00BF021B" w:rsidP="00BF021B">
          <w:pPr>
            <w:pStyle w:val="50D383A80F484FE2B2E92D1517E063571"/>
          </w:pPr>
          <w:r w:rsidRPr="007F1A71">
            <w:rPr>
              <w:rStyle w:val="PlaceholderText"/>
              <w:rFonts w:asciiTheme="minorHAnsi" w:eastAsiaTheme="minorHAnsi" w:hAnsiTheme="minorHAnsi" w:cstheme="minorHAnsi"/>
              <w:sz w:val="20"/>
              <w:szCs w:val="20"/>
            </w:rPr>
            <w:t>Type Date here</w:t>
          </w:r>
        </w:p>
      </w:docPartBody>
    </w:docPart>
    <w:docPart>
      <w:docPartPr>
        <w:name w:val="4A1423F792384BE492299AC7D4F799E2"/>
        <w:category>
          <w:name w:val="General"/>
          <w:gallery w:val="placeholder"/>
        </w:category>
        <w:types>
          <w:type w:val="bbPlcHdr"/>
        </w:types>
        <w:behaviors>
          <w:behavior w:val="content"/>
        </w:behaviors>
        <w:guid w:val="{C33C4BBE-A50C-4971-B73E-8A9C9FF57595}"/>
      </w:docPartPr>
      <w:docPartBody>
        <w:p w:rsidR="00421CBD" w:rsidRDefault="00BF021B" w:rsidP="00BF021B">
          <w:pPr>
            <w:pStyle w:val="4A1423F792384BE492299AC7D4F799E2"/>
          </w:pPr>
          <w:r w:rsidRPr="00E913B2">
            <w:rPr>
              <w:rStyle w:val="PlaceholderText"/>
              <w:rFonts w:asciiTheme="minorHAnsi" w:eastAsiaTheme="minorHAnsi" w:hAnsiTheme="minorHAnsi" w:cstheme="minorHAnsi"/>
              <w:sz w:val="18"/>
              <w:szCs w:val="18"/>
            </w:rPr>
            <w:t>Enter Text here</w:t>
          </w:r>
        </w:p>
      </w:docPartBody>
    </w:docPart>
    <w:docPart>
      <w:docPartPr>
        <w:name w:val="D106A6D2AAF645BFBA75FA36A0D180B4"/>
        <w:category>
          <w:name w:val="General"/>
          <w:gallery w:val="placeholder"/>
        </w:category>
        <w:types>
          <w:type w:val="bbPlcHdr"/>
        </w:types>
        <w:behaviors>
          <w:behavior w:val="content"/>
        </w:behaviors>
        <w:guid w:val="{1EF3C92A-A4CC-4796-B1FD-76EE208BD64E}"/>
      </w:docPartPr>
      <w:docPartBody>
        <w:p w:rsidR="00421CBD" w:rsidRDefault="00BF021B" w:rsidP="00BF021B">
          <w:pPr>
            <w:pStyle w:val="D106A6D2AAF645BFBA75FA36A0D180B4"/>
          </w:pPr>
          <w:r w:rsidRPr="00E913B2">
            <w:rPr>
              <w:rStyle w:val="PlaceholderText"/>
              <w:rFonts w:asciiTheme="minorHAnsi" w:eastAsiaTheme="minorHAnsi" w:hAnsiTheme="minorHAnsi" w:cstheme="minorHAnsi"/>
              <w:sz w:val="18"/>
              <w:szCs w:val="18"/>
            </w:rPr>
            <w:t>Enter Text here</w:t>
          </w:r>
        </w:p>
      </w:docPartBody>
    </w:docPart>
    <w:docPart>
      <w:docPartPr>
        <w:name w:val="E6DF55D336304660BD39D162310AEEF8"/>
        <w:category>
          <w:name w:val="General"/>
          <w:gallery w:val="placeholder"/>
        </w:category>
        <w:types>
          <w:type w:val="bbPlcHdr"/>
        </w:types>
        <w:behaviors>
          <w:behavior w:val="content"/>
        </w:behaviors>
        <w:guid w:val="{F5BB8A65-07E9-4A9E-B078-D9A3B99C3866}"/>
      </w:docPartPr>
      <w:docPartBody>
        <w:p w:rsidR="00421CBD" w:rsidRDefault="00BF021B" w:rsidP="00BF021B">
          <w:pPr>
            <w:pStyle w:val="E6DF55D336304660BD39D162310AEEF8"/>
          </w:pPr>
          <w:r w:rsidRPr="00E913B2">
            <w:rPr>
              <w:rStyle w:val="PlaceholderText"/>
              <w:rFonts w:asciiTheme="minorHAnsi" w:eastAsiaTheme="minorHAnsi" w:hAnsiTheme="minorHAnsi" w:cstheme="minorHAnsi"/>
              <w:sz w:val="18"/>
              <w:szCs w:val="18"/>
            </w:rPr>
            <w:t>Enter Text here</w:t>
          </w:r>
        </w:p>
      </w:docPartBody>
    </w:docPart>
    <w:docPart>
      <w:docPartPr>
        <w:name w:val="CB8DAEE960B14B85A574F3A66A5B5B90"/>
        <w:category>
          <w:name w:val="General"/>
          <w:gallery w:val="placeholder"/>
        </w:category>
        <w:types>
          <w:type w:val="bbPlcHdr"/>
        </w:types>
        <w:behaviors>
          <w:behavior w:val="content"/>
        </w:behaviors>
        <w:guid w:val="{DD4029B0-99F0-4138-9743-B50DFA3F21DA}"/>
      </w:docPartPr>
      <w:docPartBody>
        <w:p w:rsidR="00421CBD" w:rsidRDefault="00BF021B" w:rsidP="00BF021B">
          <w:pPr>
            <w:pStyle w:val="CB8DAEE960B14B85A574F3A66A5B5B90"/>
          </w:pPr>
          <w:r w:rsidRPr="007F1A71">
            <w:rPr>
              <w:rStyle w:val="PlaceholderText"/>
              <w:rFonts w:asciiTheme="minorHAnsi" w:eastAsiaTheme="minorHAnsi" w:hAnsiTheme="minorHAnsi" w:cstheme="minorHAnsi"/>
              <w:sz w:val="20"/>
              <w:szCs w:val="20"/>
            </w:rPr>
            <w:t>Type Date here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parajita">
    <w:charset w:val="00"/>
    <w:family w:val="roman"/>
    <w:pitch w:val="variable"/>
    <w:sig w:usb0="00008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Yu Gothic UI"/>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021B"/>
    <w:rsid w:val="00421CBD"/>
    <w:rsid w:val="00A52CF8"/>
    <w:rsid w:val="00BF021B"/>
    <w:rsid w:val="00DA60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F021B"/>
    <w:rPr>
      <w:color w:val="808080"/>
    </w:rPr>
  </w:style>
  <w:style w:type="paragraph" w:customStyle="1" w:styleId="0BFE1760EA6B447882AB89FA8CA3C552">
    <w:name w:val="0BFE1760EA6B447882AB89FA8CA3C552"/>
    <w:rsid w:val="00BF021B"/>
    <w:pPr>
      <w:spacing w:after="0" w:line="240" w:lineRule="auto"/>
    </w:pPr>
    <w:rPr>
      <w:rFonts w:ascii="Times New Roman" w:eastAsia="Times New Roman" w:hAnsi="Times New Roman" w:cs="Times New Roman"/>
      <w:sz w:val="24"/>
      <w:szCs w:val="24"/>
      <w:lang w:eastAsia="zh-TW"/>
    </w:rPr>
  </w:style>
  <w:style w:type="paragraph" w:customStyle="1" w:styleId="6C75DE724E194EB38FE1007168B1C0F0">
    <w:name w:val="6C75DE724E194EB38FE1007168B1C0F0"/>
    <w:rsid w:val="00BF021B"/>
    <w:pPr>
      <w:spacing w:after="0" w:line="240" w:lineRule="auto"/>
    </w:pPr>
    <w:rPr>
      <w:rFonts w:ascii="Times New Roman" w:eastAsia="Times New Roman" w:hAnsi="Times New Roman" w:cs="Times New Roman"/>
      <w:sz w:val="24"/>
      <w:szCs w:val="24"/>
      <w:lang w:eastAsia="zh-TW"/>
    </w:rPr>
  </w:style>
  <w:style w:type="paragraph" w:customStyle="1" w:styleId="3E26E84DFC534DC2A9C9B8D9FD652BC9">
    <w:name w:val="3E26E84DFC534DC2A9C9B8D9FD652BC9"/>
    <w:rsid w:val="00BF021B"/>
    <w:pPr>
      <w:spacing w:after="0" w:line="240" w:lineRule="auto"/>
    </w:pPr>
    <w:rPr>
      <w:rFonts w:ascii="Times New Roman" w:eastAsia="Times New Roman" w:hAnsi="Times New Roman" w:cs="Times New Roman"/>
      <w:sz w:val="24"/>
      <w:szCs w:val="24"/>
      <w:lang w:eastAsia="zh-TW"/>
    </w:rPr>
  </w:style>
  <w:style w:type="paragraph" w:customStyle="1" w:styleId="FB3D2C73E6E7488BA76E759111165AD0">
    <w:name w:val="FB3D2C73E6E7488BA76E759111165AD0"/>
    <w:rsid w:val="00BF021B"/>
    <w:pPr>
      <w:spacing w:after="0" w:line="240" w:lineRule="auto"/>
    </w:pPr>
    <w:rPr>
      <w:rFonts w:ascii="Times New Roman" w:eastAsia="Times New Roman" w:hAnsi="Times New Roman" w:cs="Times New Roman"/>
      <w:sz w:val="24"/>
      <w:szCs w:val="24"/>
      <w:lang w:eastAsia="zh-TW"/>
    </w:rPr>
  </w:style>
  <w:style w:type="paragraph" w:customStyle="1" w:styleId="A8F70C76BC12492B9B2F67561121ACF2">
    <w:name w:val="A8F70C76BC12492B9B2F67561121ACF2"/>
    <w:rsid w:val="00BF021B"/>
    <w:pPr>
      <w:spacing w:after="0" w:line="240" w:lineRule="auto"/>
    </w:pPr>
    <w:rPr>
      <w:rFonts w:ascii="Times New Roman" w:eastAsia="Times New Roman" w:hAnsi="Times New Roman" w:cs="Times New Roman"/>
      <w:sz w:val="24"/>
      <w:szCs w:val="24"/>
      <w:lang w:eastAsia="zh-TW"/>
    </w:rPr>
  </w:style>
  <w:style w:type="paragraph" w:customStyle="1" w:styleId="149D28F3CE994A1BB5496A8B1119DA52">
    <w:name w:val="149D28F3CE994A1BB5496A8B1119DA52"/>
    <w:rsid w:val="00BF021B"/>
    <w:pPr>
      <w:spacing w:after="0" w:line="240" w:lineRule="auto"/>
    </w:pPr>
    <w:rPr>
      <w:rFonts w:ascii="Times New Roman" w:eastAsia="Times New Roman" w:hAnsi="Times New Roman" w:cs="Times New Roman"/>
      <w:sz w:val="24"/>
      <w:szCs w:val="24"/>
      <w:lang w:eastAsia="zh-TW"/>
    </w:rPr>
  </w:style>
  <w:style w:type="paragraph" w:customStyle="1" w:styleId="229636680F2949CBB6D83E770C8D3771">
    <w:name w:val="229636680F2949CBB6D83E770C8D3771"/>
    <w:rsid w:val="00BF021B"/>
    <w:pPr>
      <w:spacing w:after="0" w:line="240" w:lineRule="auto"/>
    </w:pPr>
    <w:rPr>
      <w:rFonts w:ascii="Times New Roman" w:eastAsia="Times New Roman" w:hAnsi="Times New Roman" w:cs="Times New Roman"/>
      <w:sz w:val="24"/>
      <w:szCs w:val="24"/>
      <w:lang w:eastAsia="zh-TW"/>
    </w:rPr>
  </w:style>
  <w:style w:type="paragraph" w:customStyle="1" w:styleId="AB0B0F997C564DF29C3082D8E2E3191B">
    <w:name w:val="AB0B0F997C564DF29C3082D8E2E3191B"/>
    <w:rsid w:val="00BF021B"/>
    <w:pPr>
      <w:spacing w:after="0" w:line="240" w:lineRule="auto"/>
    </w:pPr>
    <w:rPr>
      <w:rFonts w:ascii="Times New Roman" w:eastAsia="Times New Roman" w:hAnsi="Times New Roman" w:cs="Times New Roman"/>
      <w:sz w:val="24"/>
      <w:szCs w:val="24"/>
      <w:lang w:eastAsia="zh-TW"/>
    </w:rPr>
  </w:style>
  <w:style w:type="paragraph" w:customStyle="1" w:styleId="782B4F793E974CF1AEF7DA1B35BA14CB">
    <w:name w:val="782B4F793E974CF1AEF7DA1B35BA14CB"/>
    <w:rsid w:val="00BF021B"/>
    <w:pPr>
      <w:spacing w:after="0" w:line="240" w:lineRule="auto"/>
    </w:pPr>
    <w:rPr>
      <w:rFonts w:ascii="Times New Roman" w:eastAsia="Times New Roman" w:hAnsi="Times New Roman" w:cs="Times New Roman"/>
      <w:sz w:val="24"/>
      <w:szCs w:val="24"/>
      <w:lang w:eastAsia="zh-TW"/>
    </w:rPr>
  </w:style>
  <w:style w:type="paragraph" w:customStyle="1" w:styleId="6D9E565C8B604803B7729160824DDE51">
    <w:name w:val="6D9E565C8B604803B7729160824DDE51"/>
    <w:rsid w:val="00BF021B"/>
    <w:pPr>
      <w:spacing w:after="0" w:line="240" w:lineRule="auto"/>
    </w:pPr>
    <w:rPr>
      <w:rFonts w:ascii="Times New Roman" w:eastAsia="Times New Roman" w:hAnsi="Times New Roman" w:cs="Times New Roman"/>
      <w:sz w:val="24"/>
      <w:szCs w:val="24"/>
      <w:lang w:eastAsia="zh-TW"/>
    </w:rPr>
  </w:style>
  <w:style w:type="paragraph" w:customStyle="1" w:styleId="22F99C8D933F4AC78C008A8C8D28C190">
    <w:name w:val="22F99C8D933F4AC78C008A8C8D28C190"/>
    <w:rsid w:val="00BF021B"/>
    <w:pPr>
      <w:spacing w:after="0" w:line="240" w:lineRule="auto"/>
    </w:pPr>
    <w:rPr>
      <w:rFonts w:ascii="Times New Roman" w:eastAsia="Times New Roman" w:hAnsi="Times New Roman" w:cs="Times New Roman"/>
      <w:sz w:val="24"/>
      <w:szCs w:val="24"/>
      <w:lang w:eastAsia="zh-TW"/>
    </w:rPr>
  </w:style>
  <w:style w:type="paragraph" w:customStyle="1" w:styleId="5150514888844828BA28F67BCEA6BDF9">
    <w:name w:val="5150514888844828BA28F67BCEA6BDF9"/>
    <w:rsid w:val="00BF021B"/>
    <w:pPr>
      <w:spacing w:after="0" w:line="240" w:lineRule="auto"/>
    </w:pPr>
    <w:rPr>
      <w:rFonts w:ascii="Times New Roman" w:eastAsia="Times New Roman" w:hAnsi="Times New Roman" w:cs="Times New Roman"/>
      <w:sz w:val="24"/>
      <w:szCs w:val="24"/>
      <w:lang w:eastAsia="zh-TW"/>
    </w:rPr>
  </w:style>
  <w:style w:type="paragraph" w:customStyle="1" w:styleId="B5DB5F96F6FA4434B6F072768DE80CAA">
    <w:name w:val="B5DB5F96F6FA4434B6F072768DE80CAA"/>
    <w:rsid w:val="00BF021B"/>
    <w:pPr>
      <w:spacing w:after="0" w:line="240" w:lineRule="auto"/>
    </w:pPr>
    <w:rPr>
      <w:rFonts w:ascii="Times New Roman" w:eastAsia="Times New Roman" w:hAnsi="Times New Roman" w:cs="Times New Roman"/>
      <w:sz w:val="24"/>
      <w:szCs w:val="24"/>
      <w:lang w:eastAsia="zh-TW"/>
    </w:rPr>
  </w:style>
  <w:style w:type="paragraph" w:customStyle="1" w:styleId="A97E97A595304F78A4EF07E4CF0DBF5A">
    <w:name w:val="A97E97A595304F78A4EF07E4CF0DBF5A"/>
    <w:rsid w:val="00BF021B"/>
    <w:pPr>
      <w:spacing w:after="0" w:line="240" w:lineRule="auto"/>
    </w:pPr>
    <w:rPr>
      <w:rFonts w:ascii="Times New Roman" w:eastAsia="Times New Roman" w:hAnsi="Times New Roman" w:cs="Times New Roman"/>
      <w:sz w:val="24"/>
      <w:szCs w:val="24"/>
      <w:lang w:eastAsia="zh-TW"/>
    </w:rPr>
  </w:style>
  <w:style w:type="paragraph" w:customStyle="1" w:styleId="560848F131274AC48EC71E8B5B134B8B">
    <w:name w:val="560848F131274AC48EC71E8B5B134B8B"/>
    <w:rsid w:val="00BF021B"/>
    <w:pPr>
      <w:spacing w:after="0" w:line="240" w:lineRule="auto"/>
    </w:pPr>
    <w:rPr>
      <w:rFonts w:ascii="Times New Roman" w:eastAsia="Times New Roman" w:hAnsi="Times New Roman" w:cs="Times New Roman"/>
      <w:sz w:val="24"/>
      <w:szCs w:val="24"/>
      <w:lang w:eastAsia="zh-TW"/>
    </w:rPr>
  </w:style>
  <w:style w:type="paragraph" w:customStyle="1" w:styleId="36DF10CA3A70401A9C09A2D347678A22">
    <w:name w:val="36DF10CA3A70401A9C09A2D347678A22"/>
    <w:rsid w:val="00BF021B"/>
    <w:pPr>
      <w:spacing w:after="0" w:line="240" w:lineRule="auto"/>
    </w:pPr>
    <w:rPr>
      <w:rFonts w:ascii="Times New Roman" w:eastAsia="Times New Roman" w:hAnsi="Times New Roman" w:cs="Times New Roman"/>
      <w:sz w:val="24"/>
      <w:szCs w:val="24"/>
      <w:lang w:eastAsia="zh-TW"/>
    </w:rPr>
  </w:style>
  <w:style w:type="paragraph" w:customStyle="1" w:styleId="A728CD6BEA29455598F692A8013DE19B">
    <w:name w:val="A728CD6BEA29455598F692A8013DE19B"/>
    <w:rsid w:val="00BF021B"/>
    <w:pPr>
      <w:spacing w:after="0" w:line="240" w:lineRule="auto"/>
    </w:pPr>
    <w:rPr>
      <w:rFonts w:ascii="Times New Roman" w:eastAsia="Times New Roman" w:hAnsi="Times New Roman" w:cs="Times New Roman"/>
      <w:sz w:val="24"/>
      <w:szCs w:val="24"/>
      <w:lang w:eastAsia="zh-TW"/>
    </w:rPr>
  </w:style>
  <w:style w:type="paragraph" w:customStyle="1" w:styleId="CCC05204B2174E4DBD37333F7D415EAE">
    <w:name w:val="CCC05204B2174E4DBD37333F7D415EAE"/>
    <w:rsid w:val="00BF021B"/>
    <w:pPr>
      <w:spacing w:after="0" w:line="240" w:lineRule="auto"/>
    </w:pPr>
    <w:rPr>
      <w:rFonts w:ascii="Times New Roman" w:eastAsia="Times New Roman" w:hAnsi="Times New Roman" w:cs="Times New Roman"/>
      <w:sz w:val="24"/>
      <w:szCs w:val="24"/>
      <w:lang w:eastAsia="zh-TW"/>
    </w:rPr>
  </w:style>
  <w:style w:type="paragraph" w:customStyle="1" w:styleId="F1EFA8C9BCF440ED965FF8604E36B260">
    <w:name w:val="F1EFA8C9BCF440ED965FF8604E36B260"/>
    <w:rsid w:val="00BF021B"/>
    <w:pPr>
      <w:spacing w:after="0" w:line="240" w:lineRule="auto"/>
    </w:pPr>
    <w:rPr>
      <w:rFonts w:ascii="Times New Roman" w:eastAsia="Times New Roman" w:hAnsi="Times New Roman" w:cs="Times New Roman"/>
      <w:sz w:val="24"/>
      <w:szCs w:val="24"/>
      <w:lang w:eastAsia="zh-TW"/>
    </w:rPr>
  </w:style>
  <w:style w:type="paragraph" w:customStyle="1" w:styleId="1DB5B0264DE84B5C88910335118B24AE">
    <w:name w:val="1DB5B0264DE84B5C88910335118B24AE"/>
    <w:rsid w:val="00BF021B"/>
    <w:pPr>
      <w:spacing w:after="0" w:line="240" w:lineRule="auto"/>
    </w:pPr>
    <w:rPr>
      <w:rFonts w:ascii="Times New Roman" w:eastAsia="Times New Roman" w:hAnsi="Times New Roman" w:cs="Times New Roman"/>
      <w:sz w:val="24"/>
      <w:szCs w:val="24"/>
      <w:lang w:eastAsia="zh-TW"/>
    </w:rPr>
  </w:style>
  <w:style w:type="paragraph" w:customStyle="1" w:styleId="B6D3F008AD374DE18FD4EF81EC8D298E">
    <w:name w:val="B6D3F008AD374DE18FD4EF81EC8D298E"/>
    <w:rsid w:val="00BF021B"/>
    <w:pPr>
      <w:spacing w:after="0" w:line="240" w:lineRule="auto"/>
    </w:pPr>
    <w:rPr>
      <w:rFonts w:ascii="Times New Roman" w:eastAsia="Times New Roman" w:hAnsi="Times New Roman" w:cs="Times New Roman"/>
      <w:sz w:val="24"/>
      <w:szCs w:val="24"/>
      <w:lang w:eastAsia="zh-TW"/>
    </w:rPr>
  </w:style>
  <w:style w:type="paragraph" w:customStyle="1" w:styleId="1229D09CAFC542C4BDAC1A7B798334F5">
    <w:name w:val="1229D09CAFC542C4BDAC1A7B798334F5"/>
    <w:rsid w:val="00BF021B"/>
    <w:pPr>
      <w:spacing w:after="0" w:line="240" w:lineRule="auto"/>
    </w:pPr>
    <w:rPr>
      <w:rFonts w:ascii="Times New Roman" w:eastAsia="Times New Roman" w:hAnsi="Times New Roman" w:cs="Times New Roman"/>
      <w:sz w:val="24"/>
      <w:szCs w:val="24"/>
      <w:lang w:eastAsia="zh-TW"/>
    </w:rPr>
  </w:style>
  <w:style w:type="paragraph" w:customStyle="1" w:styleId="0830E8EAEEBC41AFA9C64CFC81E9DBB2">
    <w:name w:val="0830E8EAEEBC41AFA9C64CFC81E9DBB2"/>
    <w:rsid w:val="00BF021B"/>
    <w:pPr>
      <w:spacing w:after="0" w:line="240" w:lineRule="auto"/>
    </w:pPr>
    <w:rPr>
      <w:rFonts w:ascii="Times New Roman" w:eastAsia="Times New Roman" w:hAnsi="Times New Roman" w:cs="Times New Roman"/>
      <w:sz w:val="24"/>
      <w:szCs w:val="24"/>
      <w:lang w:eastAsia="zh-TW"/>
    </w:rPr>
  </w:style>
  <w:style w:type="paragraph" w:customStyle="1" w:styleId="AA8E6C1770664BBCB26F98A7B9341922">
    <w:name w:val="AA8E6C1770664BBCB26F98A7B9341922"/>
    <w:rsid w:val="00BF021B"/>
    <w:pPr>
      <w:spacing w:after="0" w:line="240" w:lineRule="auto"/>
    </w:pPr>
    <w:rPr>
      <w:rFonts w:ascii="Times New Roman" w:eastAsia="Times New Roman" w:hAnsi="Times New Roman" w:cs="Times New Roman"/>
      <w:sz w:val="24"/>
      <w:szCs w:val="24"/>
      <w:lang w:eastAsia="zh-TW"/>
    </w:rPr>
  </w:style>
  <w:style w:type="paragraph" w:customStyle="1" w:styleId="A644F3F2400D4B378B6E24E836CBD3B6">
    <w:name w:val="A644F3F2400D4B378B6E24E836CBD3B6"/>
    <w:rsid w:val="00BF021B"/>
    <w:pPr>
      <w:spacing w:after="0" w:line="240" w:lineRule="auto"/>
    </w:pPr>
    <w:rPr>
      <w:rFonts w:ascii="Times New Roman" w:eastAsia="Times New Roman" w:hAnsi="Times New Roman" w:cs="Times New Roman"/>
      <w:sz w:val="24"/>
      <w:szCs w:val="24"/>
      <w:lang w:eastAsia="zh-TW"/>
    </w:rPr>
  </w:style>
  <w:style w:type="paragraph" w:customStyle="1" w:styleId="0BFE1760EA6B447882AB89FA8CA3C5521">
    <w:name w:val="0BFE1760EA6B447882AB89FA8CA3C5521"/>
    <w:rsid w:val="00BF021B"/>
    <w:pPr>
      <w:spacing w:after="0" w:line="240" w:lineRule="auto"/>
    </w:pPr>
    <w:rPr>
      <w:rFonts w:ascii="Times New Roman" w:eastAsia="Times New Roman" w:hAnsi="Times New Roman" w:cs="Times New Roman"/>
      <w:sz w:val="24"/>
      <w:szCs w:val="24"/>
      <w:lang w:eastAsia="zh-TW"/>
    </w:rPr>
  </w:style>
  <w:style w:type="paragraph" w:customStyle="1" w:styleId="6C75DE724E194EB38FE1007168B1C0F01">
    <w:name w:val="6C75DE724E194EB38FE1007168B1C0F01"/>
    <w:rsid w:val="00BF021B"/>
    <w:pPr>
      <w:spacing w:after="0" w:line="240" w:lineRule="auto"/>
    </w:pPr>
    <w:rPr>
      <w:rFonts w:ascii="Times New Roman" w:eastAsia="Times New Roman" w:hAnsi="Times New Roman" w:cs="Times New Roman"/>
      <w:sz w:val="24"/>
      <w:szCs w:val="24"/>
      <w:lang w:eastAsia="zh-TW"/>
    </w:rPr>
  </w:style>
  <w:style w:type="paragraph" w:customStyle="1" w:styleId="3E26E84DFC534DC2A9C9B8D9FD652BC91">
    <w:name w:val="3E26E84DFC534DC2A9C9B8D9FD652BC91"/>
    <w:rsid w:val="00BF021B"/>
    <w:pPr>
      <w:spacing w:after="0" w:line="240" w:lineRule="auto"/>
    </w:pPr>
    <w:rPr>
      <w:rFonts w:ascii="Times New Roman" w:eastAsia="Times New Roman" w:hAnsi="Times New Roman" w:cs="Times New Roman"/>
      <w:sz w:val="24"/>
      <w:szCs w:val="24"/>
      <w:lang w:eastAsia="zh-TW"/>
    </w:rPr>
  </w:style>
  <w:style w:type="paragraph" w:customStyle="1" w:styleId="FB3D2C73E6E7488BA76E759111165AD01">
    <w:name w:val="FB3D2C73E6E7488BA76E759111165AD01"/>
    <w:rsid w:val="00BF021B"/>
    <w:pPr>
      <w:spacing w:after="0" w:line="240" w:lineRule="auto"/>
    </w:pPr>
    <w:rPr>
      <w:rFonts w:ascii="Times New Roman" w:eastAsia="Times New Roman" w:hAnsi="Times New Roman" w:cs="Times New Roman"/>
      <w:sz w:val="24"/>
      <w:szCs w:val="24"/>
      <w:lang w:eastAsia="zh-TW"/>
    </w:rPr>
  </w:style>
  <w:style w:type="paragraph" w:customStyle="1" w:styleId="A8F70C76BC12492B9B2F67561121ACF21">
    <w:name w:val="A8F70C76BC12492B9B2F67561121ACF21"/>
    <w:rsid w:val="00BF021B"/>
    <w:pPr>
      <w:spacing w:after="0" w:line="240" w:lineRule="auto"/>
    </w:pPr>
    <w:rPr>
      <w:rFonts w:ascii="Times New Roman" w:eastAsia="Times New Roman" w:hAnsi="Times New Roman" w:cs="Times New Roman"/>
      <w:sz w:val="24"/>
      <w:szCs w:val="24"/>
      <w:lang w:eastAsia="zh-TW"/>
    </w:rPr>
  </w:style>
  <w:style w:type="paragraph" w:customStyle="1" w:styleId="149D28F3CE994A1BB5496A8B1119DA521">
    <w:name w:val="149D28F3CE994A1BB5496A8B1119DA521"/>
    <w:rsid w:val="00BF021B"/>
    <w:pPr>
      <w:spacing w:after="0" w:line="240" w:lineRule="auto"/>
    </w:pPr>
    <w:rPr>
      <w:rFonts w:ascii="Times New Roman" w:eastAsia="Times New Roman" w:hAnsi="Times New Roman" w:cs="Times New Roman"/>
      <w:sz w:val="24"/>
      <w:szCs w:val="24"/>
      <w:lang w:eastAsia="zh-TW"/>
    </w:rPr>
  </w:style>
  <w:style w:type="paragraph" w:customStyle="1" w:styleId="229636680F2949CBB6D83E770C8D37711">
    <w:name w:val="229636680F2949CBB6D83E770C8D37711"/>
    <w:rsid w:val="00BF021B"/>
    <w:pPr>
      <w:spacing w:after="0" w:line="240" w:lineRule="auto"/>
    </w:pPr>
    <w:rPr>
      <w:rFonts w:ascii="Times New Roman" w:eastAsia="Times New Roman" w:hAnsi="Times New Roman" w:cs="Times New Roman"/>
      <w:sz w:val="24"/>
      <w:szCs w:val="24"/>
      <w:lang w:eastAsia="zh-TW"/>
    </w:rPr>
  </w:style>
  <w:style w:type="paragraph" w:customStyle="1" w:styleId="AB0B0F997C564DF29C3082D8E2E3191B1">
    <w:name w:val="AB0B0F997C564DF29C3082D8E2E3191B1"/>
    <w:rsid w:val="00BF021B"/>
    <w:pPr>
      <w:spacing w:after="0" w:line="240" w:lineRule="auto"/>
    </w:pPr>
    <w:rPr>
      <w:rFonts w:ascii="Times New Roman" w:eastAsia="Times New Roman" w:hAnsi="Times New Roman" w:cs="Times New Roman"/>
      <w:sz w:val="24"/>
      <w:szCs w:val="24"/>
      <w:lang w:eastAsia="zh-TW"/>
    </w:rPr>
  </w:style>
  <w:style w:type="paragraph" w:customStyle="1" w:styleId="782B4F793E974CF1AEF7DA1B35BA14CB1">
    <w:name w:val="782B4F793E974CF1AEF7DA1B35BA14CB1"/>
    <w:rsid w:val="00BF021B"/>
    <w:pPr>
      <w:spacing w:after="0" w:line="240" w:lineRule="auto"/>
    </w:pPr>
    <w:rPr>
      <w:rFonts w:ascii="Times New Roman" w:eastAsia="Times New Roman" w:hAnsi="Times New Roman" w:cs="Times New Roman"/>
      <w:sz w:val="24"/>
      <w:szCs w:val="24"/>
      <w:lang w:eastAsia="zh-TW"/>
    </w:rPr>
  </w:style>
  <w:style w:type="paragraph" w:customStyle="1" w:styleId="6D9E565C8B604803B7729160824DDE511">
    <w:name w:val="6D9E565C8B604803B7729160824DDE511"/>
    <w:rsid w:val="00BF021B"/>
    <w:pPr>
      <w:spacing w:after="0" w:line="240" w:lineRule="auto"/>
    </w:pPr>
    <w:rPr>
      <w:rFonts w:ascii="Times New Roman" w:eastAsia="Times New Roman" w:hAnsi="Times New Roman" w:cs="Times New Roman"/>
      <w:sz w:val="24"/>
      <w:szCs w:val="24"/>
      <w:lang w:eastAsia="zh-TW"/>
    </w:rPr>
  </w:style>
  <w:style w:type="paragraph" w:customStyle="1" w:styleId="780F72D948B0483682467DD54BBF66AD">
    <w:name w:val="780F72D948B0483682467DD54BBF66AD"/>
    <w:rsid w:val="00BF021B"/>
    <w:pPr>
      <w:spacing w:after="0" w:line="240" w:lineRule="auto"/>
    </w:pPr>
    <w:rPr>
      <w:rFonts w:ascii="Times New Roman" w:eastAsia="Times New Roman" w:hAnsi="Times New Roman" w:cs="Times New Roman"/>
      <w:sz w:val="24"/>
      <w:szCs w:val="24"/>
      <w:lang w:eastAsia="zh-TW"/>
    </w:rPr>
  </w:style>
  <w:style w:type="paragraph" w:customStyle="1" w:styleId="22F99C8D933F4AC78C008A8C8D28C1901">
    <w:name w:val="22F99C8D933F4AC78C008A8C8D28C1901"/>
    <w:rsid w:val="00BF021B"/>
    <w:pPr>
      <w:spacing w:after="0" w:line="240" w:lineRule="auto"/>
    </w:pPr>
    <w:rPr>
      <w:rFonts w:ascii="Times New Roman" w:eastAsia="Times New Roman" w:hAnsi="Times New Roman" w:cs="Times New Roman"/>
      <w:sz w:val="24"/>
      <w:szCs w:val="24"/>
      <w:lang w:eastAsia="zh-TW"/>
    </w:rPr>
  </w:style>
  <w:style w:type="paragraph" w:customStyle="1" w:styleId="5150514888844828BA28F67BCEA6BDF91">
    <w:name w:val="5150514888844828BA28F67BCEA6BDF91"/>
    <w:rsid w:val="00BF021B"/>
    <w:pPr>
      <w:spacing w:after="0" w:line="240" w:lineRule="auto"/>
    </w:pPr>
    <w:rPr>
      <w:rFonts w:ascii="Times New Roman" w:eastAsia="Times New Roman" w:hAnsi="Times New Roman" w:cs="Times New Roman"/>
      <w:sz w:val="24"/>
      <w:szCs w:val="24"/>
      <w:lang w:eastAsia="zh-TW"/>
    </w:rPr>
  </w:style>
  <w:style w:type="paragraph" w:customStyle="1" w:styleId="B5DB5F96F6FA4434B6F072768DE80CAA1">
    <w:name w:val="B5DB5F96F6FA4434B6F072768DE80CAA1"/>
    <w:rsid w:val="00BF021B"/>
    <w:pPr>
      <w:spacing w:after="0" w:line="240" w:lineRule="auto"/>
    </w:pPr>
    <w:rPr>
      <w:rFonts w:ascii="Times New Roman" w:eastAsia="Times New Roman" w:hAnsi="Times New Roman" w:cs="Times New Roman"/>
      <w:sz w:val="24"/>
      <w:szCs w:val="24"/>
      <w:lang w:eastAsia="zh-TW"/>
    </w:rPr>
  </w:style>
  <w:style w:type="paragraph" w:customStyle="1" w:styleId="BF82BB2AC9924627BE55CE6FEBBE56AE">
    <w:name w:val="BF82BB2AC9924627BE55CE6FEBBE56AE"/>
    <w:rsid w:val="00BF021B"/>
    <w:pPr>
      <w:spacing w:after="0" w:line="240" w:lineRule="auto"/>
    </w:pPr>
    <w:rPr>
      <w:rFonts w:ascii="Times New Roman" w:eastAsia="Times New Roman" w:hAnsi="Times New Roman" w:cs="Times New Roman"/>
      <w:sz w:val="24"/>
      <w:szCs w:val="24"/>
      <w:lang w:eastAsia="zh-TW"/>
    </w:rPr>
  </w:style>
  <w:style w:type="paragraph" w:customStyle="1" w:styleId="A97E97A595304F78A4EF07E4CF0DBF5A1">
    <w:name w:val="A97E97A595304F78A4EF07E4CF0DBF5A1"/>
    <w:rsid w:val="00BF021B"/>
    <w:pPr>
      <w:spacing w:after="0" w:line="240" w:lineRule="auto"/>
    </w:pPr>
    <w:rPr>
      <w:rFonts w:ascii="Times New Roman" w:eastAsia="Times New Roman" w:hAnsi="Times New Roman" w:cs="Times New Roman"/>
      <w:sz w:val="24"/>
      <w:szCs w:val="24"/>
      <w:lang w:eastAsia="zh-TW"/>
    </w:rPr>
  </w:style>
  <w:style w:type="paragraph" w:customStyle="1" w:styleId="560848F131274AC48EC71E8B5B134B8B1">
    <w:name w:val="560848F131274AC48EC71E8B5B134B8B1"/>
    <w:rsid w:val="00BF021B"/>
    <w:pPr>
      <w:spacing w:after="0" w:line="240" w:lineRule="auto"/>
    </w:pPr>
    <w:rPr>
      <w:rFonts w:ascii="Times New Roman" w:eastAsia="Times New Roman" w:hAnsi="Times New Roman" w:cs="Times New Roman"/>
      <w:sz w:val="24"/>
      <w:szCs w:val="24"/>
      <w:lang w:eastAsia="zh-TW"/>
    </w:rPr>
  </w:style>
  <w:style w:type="paragraph" w:customStyle="1" w:styleId="36DF10CA3A70401A9C09A2D347678A221">
    <w:name w:val="36DF10CA3A70401A9C09A2D347678A221"/>
    <w:rsid w:val="00BF021B"/>
    <w:pPr>
      <w:spacing w:after="0" w:line="240" w:lineRule="auto"/>
    </w:pPr>
    <w:rPr>
      <w:rFonts w:ascii="Times New Roman" w:eastAsia="Times New Roman" w:hAnsi="Times New Roman" w:cs="Times New Roman"/>
      <w:sz w:val="24"/>
      <w:szCs w:val="24"/>
      <w:lang w:eastAsia="zh-TW"/>
    </w:rPr>
  </w:style>
  <w:style w:type="paragraph" w:customStyle="1" w:styleId="1CB2673E032B436BBEDD83C29F72DED7">
    <w:name w:val="1CB2673E032B436BBEDD83C29F72DED7"/>
    <w:rsid w:val="00BF021B"/>
    <w:pPr>
      <w:spacing w:after="0" w:line="240" w:lineRule="auto"/>
    </w:pPr>
    <w:rPr>
      <w:rFonts w:ascii="Times New Roman" w:eastAsia="Times New Roman" w:hAnsi="Times New Roman" w:cs="Times New Roman"/>
      <w:sz w:val="24"/>
      <w:szCs w:val="24"/>
      <w:lang w:eastAsia="zh-TW"/>
    </w:rPr>
  </w:style>
  <w:style w:type="paragraph" w:customStyle="1" w:styleId="A728CD6BEA29455598F692A8013DE19B1">
    <w:name w:val="A728CD6BEA29455598F692A8013DE19B1"/>
    <w:rsid w:val="00BF021B"/>
    <w:pPr>
      <w:spacing w:after="0" w:line="240" w:lineRule="auto"/>
    </w:pPr>
    <w:rPr>
      <w:rFonts w:ascii="Times New Roman" w:eastAsia="Times New Roman" w:hAnsi="Times New Roman" w:cs="Times New Roman"/>
      <w:sz w:val="24"/>
      <w:szCs w:val="24"/>
      <w:lang w:eastAsia="zh-TW"/>
    </w:rPr>
  </w:style>
  <w:style w:type="paragraph" w:customStyle="1" w:styleId="CCC05204B2174E4DBD37333F7D415EAE1">
    <w:name w:val="CCC05204B2174E4DBD37333F7D415EAE1"/>
    <w:rsid w:val="00BF021B"/>
    <w:pPr>
      <w:spacing w:after="0" w:line="240" w:lineRule="auto"/>
    </w:pPr>
    <w:rPr>
      <w:rFonts w:ascii="Times New Roman" w:eastAsia="Times New Roman" w:hAnsi="Times New Roman" w:cs="Times New Roman"/>
      <w:sz w:val="24"/>
      <w:szCs w:val="24"/>
      <w:lang w:eastAsia="zh-TW"/>
    </w:rPr>
  </w:style>
  <w:style w:type="paragraph" w:customStyle="1" w:styleId="F1EFA8C9BCF440ED965FF8604E36B2601">
    <w:name w:val="F1EFA8C9BCF440ED965FF8604E36B2601"/>
    <w:rsid w:val="00BF021B"/>
    <w:pPr>
      <w:spacing w:after="0" w:line="240" w:lineRule="auto"/>
    </w:pPr>
    <w:rPr>
      <w:rFonts w:ascii="Times New Roman" w:eastAsia="Times New Roman" w:hAnsi="Times New Roman" w:cs="Times New Roman"/>
      <w:sz w:val="24"/>
      <w:szCs w:val="24"/>
      <w:lang w:eastAsia="zh-TW"/>
    </w:rPr>
  </w:style>
  <w:style w:type="paragraph" w:customStyle="1" w:styleId="193733856A2645EEB619FBCF688F22CB">
    <w:name w:val="193733856A2645EEB619FBCF688F22CB"/>
    <w:rsid w:val="00BF021B"/>
    <w:pPr>
      <w:spacing w:after="0" w:line="240" w:lineRule="auto"/>
    </w:pPr>
    <w:rPr>
      <w:rFonts w:ascii="Times New Roman" w:eastAsia="Times New Roman" w:hAnsi="Times New Roman" w:cs="Times New Roman"/>
      <w:sz w:val="24"/>
      <w:szCs w:val="24"/>
      <w:lang w:eastAsia="zh-TW"/>
    </w:rPr>
  </w:style>
  <w:style w:type="paragraph" w:customStyle="1" w:styleId="1DB5B0264DE84B5C88910335118B24AE1">
    <w:name w:val="1DB5B0264DE84B5C88910335118B24AE1"/>
    <w:rsid w:val="00BF021B"/>
    <w:pPr>
      <w:spacing w:after="0" w:line="240" w:lineRule="auto"/>
    </w:pPr>
    <w:rPr>
      <w:rFonts w:ascii="Times New Roman" w:eastAsia="Times New Roman" w:hAnsi="Times New Roman" w:cs="Times New Roman"/>
      <w:sz w:val="24"/>
      <w:szCs w:val="24"/>
      <w:lang w:eastAsia="zh-TW"/>
    </w:rPr>
  </w:style>
  <w:style w:type="paragraph" w:customStyle="1" w:styleId="B6D3F008AD374DE18FD4EF81EC8D298E1">
    <w:name w:val="B6D3F008AD374DE18FD4EF81EC8D298E1"/>
    <w:rsid w:val="00BF021B"/>
    <w:pPr>
      <w:spacing w:after="0" w:line="240" w:lineRule="auto"/>
    </w:pPr>
    <w:rPr>
      <w:rFonts w:ascii="Times New Roman" w:eastAsia="Times New Roman" w:hAnsi="Times New Roman" w:cs="Times New Roman"/>
      <w:sz w:val="24"/>
      <w:szCs w:val="24"/>
      <w:lang w:eastAsia="zh-TW"/>
    </w:rPr>
  </w:style>
  <w:style w:type="paragraph" w:customStyle="1" w:styleId="1229D09CAFC542C4BDAC1A7B798334F51">
    <w:name w:val="1229D09CAFC542C4BDAC1A7B798334F51"/>
    <w:rsid w:val="00BF021B"/>
    <w:pPr>
      <w:spacing w:after="0" w:line="240" w:lineRule="auto"/>
    </w:pPr>
    <w:rPr>
      <w:rFonts w:ascii="Times New Roman" w:eastAsia="Times New Roman" w:hAnsi="Times New Roman" w:cs="Times New Roman"/>
      <w:sz w:val="24"/>
      <w:szCs w:val="24"/>
      <w:lang w:eastAsia="zh-TW"/>
    </w:rPr>
  </w:style>
  <w:style w:type="paragraph" w:customStyle="1" w:styleId="87AA59B2F8AE49EA9E6AC14891722BD0">
    <w:name w:val="87AA59B2F8AE49EA9E6AC14891722BD0"/>
    <w:rsid w:val="00BF021B"/>
    <w:pPr>
      <w:spacing w:after="0" w:line="240" w:lineRule="auto"/>
    </w:pPr>
    <w:rPr>
      <w:rFonts w:ascii="Times New Roman" w:eastAsia="Times New Roman" w:hAnsi="Times New Roman" w:cs="Times New Roman"/>
      <w:sz w:val="24"/>
      <w:szCs w:val="24"/>
      <w:lang w:eastAsia="zh-TW"/>
    </w:rPr>
  </w:style>
  <w:style w:type="paragraph" w:customStyle="1" w:styleId="0830E8EAEEBC41AFA9C64CFC81E9DBB21">
    <w:name w:val="0830E8EAEEBC41AFA9C64CFC81E9DBB21"/>
    <w:rsid w:val="00BF021B"/>
    <w:pPr>
      <w:spacing w:after="0" w:line="240" w:lineRule="auto"/>
    </w:pPr>
    <w:rPr>
      <w:rFonts w:ascii="Times New Roman" w:eastAsia="Times New Roman" w:hAnsi="Times New Roman" w:cs="Times New Roman"/>
      <w:sz w:val="24"/>
      <w:szCs w:val="24"/>
      <w:lang w:eastAsia="zh-TW"/>
    </w:rPr>
  </w:style>
  <w:style w:type="paragraph" w:customStyle="1" w:styleId="AA8E6C1770664BBCB26F98A7B93419221">
    <w:name w:val="AA8E6C1770664BBCB26F98A7B93419221"/>
    <w:rsid w:val="00BF021B"/>
    <w:pPr>
      <w:spacing w:after="0" w:line="240" w:lineRule="auto"/>
    </w:pPr>
    <w:rPr>
      <w:rFonts w:ascii="Times New Roman" w:eastAsia="Times New Roman" w:hAnsi="Times New Roman" w:cs="Times New Roman"/>
      <w:sz w:val="24"/>
      <w:szCs w:val="24"/>
      <w:lang w:eastAsia="zh-TW"/>
    </w:rPr>
  </w:style>
  <w:style w:type="paragraph" w:customStyle="1" w:styleId="A644F3F2400D4B378B6E24E836CBD3B61">
    <w:name w:val="A644F3F2400D4B378B6E24E836CBD3B61"/>
    <w:rsid w:val="00BF021B"/>
    <w:pPr>
      <w:spacing w:after="0" w:line="240" w:lineRule="auto"/>
    </w:pPr>
    <w:rPr>
      <w:rFonts w:ascii="Times New Roman" w:eastAsia="Times New Roman" w:hAnsi="Times New Roman" w:cs="Times New Roman"/>
      <w:sz w:val="24"/>
      <w:szCs w:val="24"/>
      <w:lang w:eastAsia="zh-TW"/>
    </w:rPr>
  </w:style>
  <w:style w:type="paragraph" w:customStyle="1" w:styleId="D9F2CCE9CD4146DBBF230223D834881B">
    <w:name w:val="D9F2CCE9CD4146DBBF230223D834881B"/>
    <w:rsid w:val="00BF021B"/>
    <w:pPr>
      <w:spacing w:after="0" w:line="240" w:lineRule="auto"/>
    </w:pPr>
    <w:rPr>
      <w:rFonts w:ascii="Times New Roman" w:eastAsia="Times New Roman" w:hAnsi="Times New Roman" w:cs="Times New Roman"/>
      <w:sz w:val="24"/>
      <w:szCs w:val="24"/>
      <w:lang w:eastAsia="zh-TW"/>
    </w:rPr>
  </w:style>
  <w:style w:type="paragraph" w:customStyle="1" w:styleId="0BFE1760EA6B447882AB89FA8CA3C5522">
    <w:name w:val="0BFE1760EA6B447882AB89FA8CA3C5522"/>
    <w:rsid w:val="00BF021B"/>
    <w:pPr>
      <w:spacing w:after="0" w:line="240" w:lineRule="auto"/>
    </w:pPr>
    <w:rPr>
      <w:rFonts w:ascii="Times New Roman" w:eastAsia="Times New Roman" w:hAnsi="Times New Roman" w:cs="Times New Roman"/>
      <w:sz w:val="24"/>
      <w:szCs w:val="24"/>
      <w:lang w:eastAsia="zh-TW"/>
    </w:rPr>
  </w:style>
  <w:style w:type="paragraph" w:customStyle="1" w:styleId="6C75DE724E194EB38FE1007168B1C0F02">
    <w:name w:val="6C75DE724E194EB38FE1007168B1C0F02"/>
    <w:rsid w:val="00BF021B"/>
    <w:pPr>
      <w:spacing w:after="0" w:line="240" w:lineRule="auto"/>
    </w:pPr>
    <w:rPr>
      <w:rFonts w:ascii="Times New Roman" w:eastAsia="Times New Roman" w:hAnsi="Times New Roman" w:cs="Times New Roman"/>
      <w:sz w:val="24"/>
      <w:szCs w:val="24"/>
      <w:lang w:eastAsia="zh-TW"/>
    </w:rPr>
  </w:style>
  <w:style w:type="paragraph" w:customStyle="1" w:styleId="3E26E84DFC534DC2A9C9B8D9FD652BC92">
    <w:name w:val="3E26E84DFC534DC2A9C9B8D9FD652BC92"/>
    <w:rsid w:val="00BF021B"/>
    <w:pPr>
      <w:spacing w:after="0" w:line="240" w:lineRule="auto"/>
    </w:pPr>
    <w:rPr>
      <w:rFonts w:ascii="Times New Roman" w:eastAsia="Times New Roman" w:hAnsi="Times New Roman" w:cs="Times New Roman"/>
      <w:sz w:val="24"/>
      <w:szCs w:val="24"/>
      <w:lang w:eastAsia="zh-TW"/>
    </w:rPr>
  </w:style>
  <w:style w:type="paragraph" w:customStyle="1" w:styleId="FB3D2C73E6E7488BA76E759111165AD02">
    <w:name w:val="FB3D2C73E6E7488BA76E759111165AD02"/>
    <w:rsid w:val="00BF021B"/>
    <w:pPr>
      <w:spacing w:after="0" w:line="240" w:lineRule="auto"/>
    </w:pPr>
    <w:rPr>
      <w:rFonts w:ascii="Times New Roman" w:eastAsia="Times New Roman" w:hAnsi="Times New Roman" w:cs="Times New Roman"/>
      <w:sz w:val="24"/>
      <w:szCs w:val="24"/>
      <w:lang w:eastAsia="zh-TW"/>
    </w:rPr>
  </w:style>
  <w:style w:type="paragraph" w:customStyle="1" w:styleId="A8F70C76BC12492B9B2F67561121ACF22">
    <w:name w:val="A8F70C76BC12492B9B2F67561121ACF22"/>
    <w:rsid w:val="00BF021B"/>
    <w:pPr>
      <w:spacing w:after="0" w:line="240" w:lineRule="auto"/>
    </w:pPr>
    <w:rPr>
      <w:rFonts w:ascii="Times New Roman" w:eastAsia="Times New Roman" w:hAnsi="Times New Roman" w:cs="Times New Roman"/>
      <w:sz w:val="24"/>
      <w:szCs w:val="24"/>
      <w:lang w:eastAsia="zh-TW"/>
    </w:rPr>
  </w:style>
  <w:style w:type="paragraph" w:customStyle="1" w:styleId="149D28F3CE994A1BB5496A8B1119DA522">
    <w:name w:val="149D28F3CE994A1BB5496A8B1119DA522"/>
    <w:rsid w:val="00BF021B"/>
    <w:pPr>
      <w:spacing w:after="0" w:line="240" w:lineRule="auto"/>
    </w:pPr>
    <w:rPr>
      <w:rFonts w:ascii="Times New Roman" w:eastAsia="Times New Roman" w:hAnsi="Times New Roman" w:cs="Times New Roman"/>
      <w:sz w:val="24"/>
      <w:szCs w:val="24"/>
      <w:lang w:eastAsia="zh-TW"/>
    </w:rPr>
  </w:style>
  <w:style w:type="paragraph" w:customStyle="1" w:styleId="229636680F2949CBB6D83E770C8D37712">
    <w:name w:val="229636680F2949CBB6D83E770C8D37712"/>
    <w:rsid w:val="00BF021B"/>
    <w:pPr>
      <w:spacing w:after="0" w:line="240" w:lineRule="auto"/>
    </w:pPr>
    <w:rPr>
      <w:rFonts w:ascii="Times New Roman" w:eastAsia="Times New Roman" w:hAnsi="Times New Roman" w:cs="Times New Roman"/>
      <w:sz w:val="24"/>
      <w:szCs w:val="24"/>
      <w:lang w:eastAsia="zh-TW"/>
    </w:rPr>
  </w:style>
  <w:style w:type="paragraph" w:customStyle="1" w:styleId="AB0B0F997C564DF29C3082D8E2E3191B2">
    <w:name w:val="AB0B0F997C564DF29C3082D8E2E3191B2"/>
    <w:rsid w:val="00BF021B"/>
    <w:pPr>
      <w:spacing w:after="0" w:line="240" w:lineRule="auto"/>
    </w:pPr>
    <w:rPr>
      <w:rFonts w:ascii="Times New Roman" w:eastAsia="Times New Roman" w:hAnsi="Times New Roman" w:cs="Times New Roman"/>
      <w:sz w:val="24"/>
      <w:szCs w:val="24"/>
      <w:lang w:eastAsia="zh-TW"/>
    </w:rPr>
  </w:style>
  <w:style w:type="paragraph" w:customStyle="1" w:styleId="782B4F793E974CF1AEF7DA1B35BA14CB2">
    <w:name w:val="782B4F793E974CF1AEF7DA1B35BA14CB2"/>
    <w:rsid w:val="00BF021B"/>
    <w:pPr>
      <w:spacing w:after="0" w:line="240" w:lineRule="auto"/>
    </w:pPr>
    <w:rPr>
      <w:rFonts w:ascii="Times New Roman" w:eastAsia="Times New Roman" w:hAnsi="Times New Roman" w:cs="Times New Roman"/>
      <w:sz w:val="24"/>
      <w:szCs w:val="24"/>
      <w:lang w:eastAsia="zh-TW"/>
    </w:rPr>
  </w:style>
  <w:style w:type="paragraph" w:customStyle="1" w:styleId="6D9E565C8B604803B7729160824DDE512">
    <w:name w:val="6D9E565C8B604803B7729160824DDE512"/>
    <w:rsid w:val="00BF021B"/>
    <w:pPr>
      <w:spacing w:after="0" w:line="240" w:lineRule="auto"/>
    </w:pPr>
    <w:rPr>
      <w:rFonts w:ascii="Times New Roman" w:eastAsia="Times New Roman" w:hAnsi="Times New Roman" w:cs="Times New Roman"/>
      <w:sz w:val="24"/>
      <w:szCs w:val="24"/>
      <w:lang w:eastAsia="zh-TW"/>
    </w:rPr>
  </w:style>
  <w:style w:type="paragraph" w:customStyle="1" w:styleId="780F72D948B0483682467DD54BBF66AD1">
    <w:name w:val="780F72D948B0483682467DD54BBF66AD1"/>
    <w:rsid w:val="00BF021B"/>
    <w:pPr>
      <w:spacing w:after="0" w:line="240" w:lineRule="auto"/>
    </w:pPr>
    <w:rPr>
      <w:rFonts w:ascii="Times New Roman" w:eastAsia="Times New Roman" w:hAnsi="Times New Roman" w:cs="Times New Roman"/>
      <w:sz w:val="24"/>
      <w:szCs w:val="24"/>
      <w:lang w:eastAsia="zh-TW"/>
    </w:rPr>
  </w:style>
  <w:style w:type="paragraph" w:customStyle="1" w:styleId="22F99C8D933F4AC78C008A8C8D28C1902">
    <w:name w:val="22F99C8D933F4AC78C008A8C8D28C1902"/>
    <w:rsid w:val="00BF021B"/>
    <w:pPr>
      <w:spacing w:after="0" w:line="240" w:lineRule="auto"/>
    </w:pPr>
    <w:rPr>
      <w:rFonts w:ascii="Times New Roman" w:eastAsia="Times New Roman" w:hAnsi="Times New Roman" w:cs="Times New Roman"/>
      <w:sz w:val="24"/>
      <w:szCs w:val="24"/>
      <w:lang w:eastAsia="zh-TW"/>
    </w:rPr>
  </w:style>
  <w:style w:type="paragraph" w:customStyle="1" w:styleId="5150514888844828BA28F67BCEA6BDF92">
    <w:name w:val="5150514888844828BA28F67BCEA6BDF92"/>
    <w:rsid w:val="00BF021B"/>
    <w:pPr>
      <w:spacing w:after="0" w:line="240" w:lineRule="auto"/>
    </w:pPr>
    <w:rPr>
      <w:rFonts w:ascii="Times New Roman" w:eastAsia="Times New Roman" w:hAnsi="Times New Roman" w:cs="Times New Roman"/>
      <w:sz w:val="24"/>
      <w:szCs w:val="24"/>
      <w:lang w:eastAsia="zh-TW"/>
    </w:rPr>
  </w:style>
  <w:style w:type="paragraph" w:customStyle="1" w:styleId="B5DB5F96F6FA4434B6F072768DE80CAA2">
    <w:name w:val="B5DB5F96F6FA4434B6F072768DE80CAA2"/>
    <w:rsid w:val="00BF021B"/>
    <w:pPr>
      <w:spacing w:after="0" w:line="240" w:lineRule="auto"/>
    </w:pPr>
    <w:rPr>
      <w:rFonts w:ascii="Times New Roman" w:eastAsia="Times New Roman" w:hAnsi="Times New Roman" w:cs="Times New Roman"/>
      <w:sz w:val="24"/>
      <w:szCs w:val="24"/>
      <w:lang w:eastAsia="zh-TW"/>
    </w:rPr>
  </w:style>
  <w:style w:type="paragraph" w:customStyle="1" w:styleId="BF82BB2AC9924627BE55CE6FEBBE56AE1">
    <w:name w:val="BF82BB2AC9924627BE55CE6FEBBE56AE1"/>
    <w:rsid w:val="00BF021B"/>
    <w:pPr>
      <w:spacing w:after="0" w:line="240" w:lineRule="auto"/>
    </w:pPr>
    <w:rPr>
      <w:rFonts w:ascii="Times New Roman" w:eastAsia="Times New Roman" w:hAnsi="Times New Roman" w:cs="Times New Roman"/>
      <w:sz w:val="24"/>
      <w:szCs w:val="24"/>
      <w:lang w:eastAsia="zh-TW"/>
    </w:rPr>
  </w:style>
  <w:style w:type="paragraph" w:customStyle="1" w:styleId="A97E97A595304F78A4EF07E4CF0DBF5A2">
    <w:name w:val="A97E97A595304F78A4EF07E4CF0DBF5A2"/>
    <w:rsid w:val="00BF021B"/>
    <w:pPr>
      <w:spacing w:after="0" w:line="240" w:lineRule="auto"/>
    </w:pPr>
    <w:rPr>
      <w:rFonts w:ascii="Times New Roman" w:eastAsia="Times New Roman" w:hAnsi="Times New Roman" w:cs="Times New Roman"/>
      <w:sz w:val="24"/>
      <w:szCs w:val="24"/>
      <w:lang w:eastAsia="zh-TW"/>
    </w:rPr>
  </w:style>
  <w:style w:type="paragraph" w:customStyle="1" w:styleId="560848F131274AC48EC71E8B5B134B8B2">
    <w:name w:val="560848F131274AC48EC71E8B5B134B8B2"/>
    <w:rsid w:val="00BF021B"/>
    <w:pPr>
      <w:spacing w:after="0" w:line="240" w:lineRule="auto"/>
    </w:pPr>
    <w:rPr>
      <w:rFonts w:ascii="Times New Roman" w:eastAsia="Times New Roman" w:hAnsi="Times New Roman" w:cs="Times New Roman"/>
      <w:sz w:val="24"/>
      <w:szCs w:val="24"/>
      <w:lang w:eastAsia="zh-TW"/>
    </w:rPr>
  </w:style>
  <w:style w:type="paragraph" w:customStyle="1" w:styleId="36DF10CA3A70401A9C09A2D347678A222">
    <w:name w:val="36DF10CA3A70401A9C09A2D347678A222"/>
    <w:rsid w:val="00BF021B"/>
    <w:pPr>
      <w:spacing w:after="0" w:line="240" w:lineRule="auto"/>
    </w:pPr>
    <w:rPr>
      <w:rFonts w:ascii="Times New Roman" w:eastAsia="Times New Roman" w:hAnsi="Times New Roman" w:cs="Times New Roman"/>
      <w:sz w:val="24"/>
      <w:szCs w:val="24"/>
      <w:lang w:eastAsia="zh-TW"/>
    </w:rPr>
  </w:style>
  <w:style w:type="paragraph" w:customStyle="1" w:styleId="1CB2673E032B436BBEDD83C29F72DED71">
    <w:name w:val="1CB2673E032B436BBEDD83C29F72DED71"/>
    <w:rsid w:val="00BF021B"/>
    <w:pPr>
      <w:spacing w:after="0" w:line="240" w:lineRule="auto"/>
    </w:pPr>
    <w:rPr>
      <w:rFonts w:ascii="Times New Roman" w:eastAsia="Times New Roman" w:hAnsi="Times New Roman" w:cs="Times New Roman"/>
      <w:sz w:val="24"/>
      <w:szCs w:val="24"/>
      <w:lang w:eastAsia="zh-TW"/>
    </w:rPr>
  </w:style>
  <w:style w:type="paragraph" w:customStyle="1" w:styleId="A728CD6BEA29455598F692A8013DE19B2">
    <w:name w:val="A728CD6BEA29455598F692A8013DE19B2"/>
    <w:rsid w:val="00BF021B"/>
    <w:pPr>
      <w:spacing w:after="0" w:line="240" w:lineRule="auto"/>
    </w:pPr>
    <w:rPr>
      <w:rFonts w:ascii="Times New Roman" w:eastAsia="Times New Roman" w:hAnsi="Times New Roman" w:cs="Times New Roman"/>
      <w:sz w:val="24"/>
      <w:szCs w:val="24"/>
      <w:lang w:eastAsia="zh-TW"/>
    </w:rPr>
  </w:style>
  <w:style w:type="paragraph" w:customStyle="1" w:styleId="CCC05204B2174E4DBD37333F7D415EAE2">
    <w:name w:val="CCC05204B2174E4DBD37333F7D415EAE2"/>
    <w:rsid w:val="00BF021B"/>
    <w:pPr>
      <w:spacing w:after="0" w:line="240" w:lineRule="auto"/>
    </w:pPr>
    <w:rPr>
      <w:rFonts w:ascii="Times New Roman" w:eastAsia="Times New Roman" w:hAnsi="Times New Roman" w:cs="Times New Roman"/>
      <w:sz w:val="24"/>
      <w:szCs w:val="24"/>
      <w:lang w:eastAsia="zh-TW"/>
    </w:rPr>
  </w:style>
  <w:style w:type="paragraph" w:customStyle="1" w:styleId="F1EFA8C9BCF440ED965FF8604E36B2602">
    <w:name w:val="F1EFA8C9BCF440ED965FF8604E36B2602"/>
    <w:rsid w:val="00BF021B"/>
    <w:pPr>
      <w:spacing w:after="0" w:line="240" w:lineRule="auto"/>
    </w:pPr>
    <w:rPr>
      <w:rFonts w:ascii="Times New Roman" w:eastAsia="Times New Roman" w:hAnsi="Times New Roman" w:cs="Times New Roman"/>
      <w:sz w:val="24"/>
      <w:szCs w:val="24"/>
      <w:lang w:eastAsia="zh-TW"/>
    </w:rPr>
  </w:style>
  <w:style w:type="paragraph" w:customStyle="1" w:styleId="193733856A2645EEB619FBCF688F22CB1">
    <w:name w:val="193733856A2645EEB619FBCF688F22CB1"/>
    <w:rsid w:val="00BF021B"/>
    <w:pPr>
      <w:spacing w:after="0" w:line="240" w:lineRule="auto"/>
    </w:pPr>
    <w:rPr>
      <w:rFonts w:ascii="Times New Roman" w:eastAsia="Times New Roman" w:hAnsi="Times New Roman" w:cs="Times New Roman"/>
      <w:sz w:val="24"/>
      <w:szCs w:val="24"/>
      <w:lang w:eastAsia="zh-TW"/>
    </w:rPr>
  </w:style>
  <w:style w:type="paragraph" w:customStyle="1" w:styleId="1DB5B0264DE84B5C88910335118B24AE2">
    <w:name w:val="1DB5B0264DE84B5C88910335118B24AE2"/>
    <w:rsid w:val="00BF021B"/>
    <w:pPr>
      <w:spacing w:after="0" w:line="240" w:lineRule="auto"/>
    </w:pPr>
    <w:rPr>
      <w:rFonts w:ascii="Times New Roman" w:eastAsia="Times New Roman" w:hAnsi="Times New Roman" w:cs="Times New Roman"/>
      <w:sz w:val="24"/>
      <w:szCs w:val="24"/>
      <w:lang w:eastAsia="zh-TW"/>
    </w:rPr>
  </w:style>
  <w:style w:type="paragraph" w:customStyle="1" w:styleId="B6D3F008AD374DE18FD4EF81EC8D298E2">
    <w:name w:val="B6D3F008AD374DE18FD4EF81EC8D298E2"/>
    <w:rsid w:val="00BF021B"/>
    <w:pPr>
      <w:spacing w:after="0" w:line="240" w:lineRule="auto"/>
    </w:pPr>
    <w:rPr>
      <w:rFonts w:ascii="Times New Roman" w:eastAsia="Times New Roman" w:hAnsi="Times New Roman" w:cs="Times New Roman"/>
      <w:sz w:val="24"/>
      <w:szCs w:val="24"/>
      <w:lang w:eastAsia="zh-TW"/>
    </w:rPr>
  </w:style>
  <w:style w:type="paragraph" w:customStyle="1" w:styleId="1229D09CAFC542C4BDAC1A7B798334F52">
    <w:name w:val="1229D09CAFC542C4BDAC1A7B798334F52"/>
    <w:rsid w:val="00BF021B"/>
    <w:pPr>
      <w:spacing w:after="0" w:line="240" w:lineRule="auto"/>
    </w:pPr>
    <w:rPr>
      <w:rFonts w:ascii="Times New Roman" w:eastAsia="Times New Roman" w:hAnsi="Times New Roman" w:cs="Times New Roman"/>
      <w:sz w:val="24"/>
      <w:szCs w:val="24"/>
      <w:lang w:eastAsia="zh-TW"/>
    </w:rPr>
  </w:style>
  <w:style w:type="paragraph" w:customStyle="1" w:styleId="87AA59B2F8AE49EA9E6AC14891722BD01">
    <w:name w:val="87AA59B2F8AE49EA9E6AC14891722BD01"/>
    <w:rsid w:val="00BF021B"/>
    <w:pPr>
      <w:spacing w:after="0" w:line="240" w:lineRule="auto"/>
    </w:pPr>
    <w:rPr>
      <w:rFonts w:ascii="Times New Roman" w:eastAsia="Times New Roman" w:hAnsi="Times New Roman" w:cs="Times New Roman"/>
      <w:sz w:val="24"/>
      <w:szCs w:val="24"/>
      <w:lang w:eastAsia="zh-TW"/>
    </w:rPr>
  </w:style>
  <w:style w:type="paragraph" w:customStyle="1" w:styleId="0830E8EAEEBC41AFA9C64CFC81E9DBB22">
    <w:name w:val="0830E8EAEEBC41AFA9C64CFC81E9DBB22"/>
    <w:rsid w:val="00BF021B"/>
    <w:pPr>
      <w:spacing w:after="0" w:line="240" w:lineRule="auto"/>
    </w:pPr>
    <w:rPr>
      <w:rFonts w:ascii="Times New Roman" w:eastAsia="Times New Roman" w:hAnsi="Times New Roman" w:cs="Times New Roman"/>
      <w:sz w:val="24"/>
      <w:szCs w:val="24"/>
      <w:lang w:eastAsia="zh-TW"/>
    </w:rPr>
  </w:style>
  <w:style w:type="paragraph" w:customStyle="1" w:styleId="AA8E6C1770664BBCB26F98A7B93419222">
    <w:name w:val="AA8E6C1770664BBCB26F98A7B93419222"/>
    <w:rsid w:val="00BF021B"/>
    <w:pPr>
      <w:spacing w:after="0" w:line="240" w:lineRule="auto"/>
    </w:pPr>
    <w:rPr>
      <w:rFonts w:ascii="Times New Roman" w:eastAsia="Times New Roman" w:hAnsi="Times New Roman" w:cs="Times New Roman"/>
      <w:sz w:val="24"/>
      <w:szCs w:val="24"/>
      <w:lang w:eastAsia="zh-TW"/>
    </w:rPr>
  </w:style>
  <w:style w:type="paragraph" w:customStyle="1" w:styleId="A644F3F2400D4B378B6E24E836CBD3B62">
    <w:name w:val="A644F3F2400D4B378B6E24E836CBD3B62"/>
    <w:rsid w:val="00BF021B"/>
    <w:pPr>
      <w:spacing w:after="0" w:line="240" w:lineRule="auto"/>
    </w:pPr>
    <w:rPr>
      <w:rFonts w:ascii="Times New Roman" w:eastAsia="Times New Roman" w:hAnsi="Times New Roman" w:cs="Times New Roman"/>
      <w:sz w:val="24"/>
      <w:szCs w:val="24"/>
      <w:lang w:eastAsia="zh-TW"/>
    </w:rPr>
  </w:style>
  <w:style w:type="paragraph" w:customStyle="1" w:styleId="D9F2CCE9CD4146DBBF230223D834881B1">
    <w:name w:val="D9F2CCE9CD4146DBBF230223D834881B1"/>
    <w:rsid w:val="00BF021B"/>
    <w:pPr>
      <w:spacing w:after="0" w:line="240" w:lineRule="auto"/>
    </w:pPr>
    <w:rPr>
      <w:rFonts w:ascii="Times New Roman" w:eastAsia="Times New Roman" w:hAnsi="Times New Roman" w:cs="Times New Roman"/>
      <w:sz w:val="24"/>
      <w:szCs w:val="24"/>
      <w:lang w:eastAsia="zh-TW"/>
    </w:rPr>
  </w:style>
  <w:style w:type="paragraph" w:customStyle="1" w:styleId="0BFE1760EA6B447882AB89FA8CA3C5523">
    <w:name w:val="0BFE1760EA6B447882AB89FA8CA3C5523"/>
    <w:rsid w:val="00BF021B"/>
    <w:pPr>
      <w:spacing w:after="0" w:line="240" w:lineRule="auto"/>
    </w:pPr>
    <w:rPr>
      <w:rFonts w:ascii="Times New Roman" w:eastAsia="Times New Roman" w:hAnsi="Times New Roman" w:cs="Times New Roman"/>
      <w:sz w:val="24"/>
      <w:szCs w:val="24"/>
      <w:lang w:eastAsia="zh-TW"/>
    </w:rPr>
  </w:style>
  <w:style w:type="paragraph" w:customStyle="1" w:styleId="6C75DE724E194EB38FE1007168B1C0F03">
    <w:name w:val="6C75DE724E194EB38FE1007168B1C0F03"/>
    <w:rsid w:val="00BF021B"/>
    <w:pPr>
      <w:spacing w:after="0" w:line="240" w:lineRule="auto"/>
    </w:pPr>
    <w:rPr>
      <w:rFonts w:ascii="Times New Roman" w:eastAsia="Times New Roman" w:hAnsi="Times New Roman" w:cs="Times New Roman"/>
      <w:sz w:val="24"/>
      <w:szCs w:val="24"/>
      <w:lang w:eastAsia="zh-TW"/>
    </w:rPr>
  </w:style>
  <w:style w:type="paragraph" w:customStyle="1" w:styleId="3E26E84DFC534DC2A9C9B8D9FD652BC93">
    <w:name w:val="3E26E84DFC534DC2A9C9B8D9FD652BC93"/>
    <w:rsid w:val="00BF021B"/>
    <w:pPr>
      <w:spacing w:after="0" w:line="240" w:lineRule="auto"/>
    </w:pPr>
    <w:rPr>
      <w:rFonts w:ascii="Times New Roman" w:eastAsia="Times New Roman" w:hAnsi="Times New Roman" w:cs="Times New Roman"/>
      <w:sz w:val="24"/>
      <w:szCs w:val="24"/>
      <w:lang w:eastAsia="zh-TW"/>
    </w:rPr>
  </w:style>
  <w:style w:type="paragraph" w:customStyle="1" w:styleId="FB3D2C73E6E7488BA76E759111165AD03">
    <w:name w:val="FB3D2C73E6E7488BA76E759111165AD03"/>
    <w:rsid w:val="00BF021B"/>
    <w:pPr>
      <w:spacing w:after="0" w:line="240" w:lineRule="auto"/>
    </w:pPr>
    <w:rPr>
      <w:rFonts w:ascii="Times New Roman" w:eastAsia="Times New Roman" w:hAnsi="Times New Roman" w:cs="Times New Roman"/>
      <w:sz w:val="24"/>
      <w:szCs w:val="24"/>
      <w:lang w:eastAsia="zh-TW"/>
    </w:rPr>
  </w:style>
  <w:style w:type="paragraph" w:customStyle="1" w:styleId="A8F70C76BC12492B9B2F67561121ACF23">
    <w:name w:val="A8F70C76BC12492B9B2F67561121ACF23"/>
    <w:rsid w:val="00BF021B"/>
    <w:pPr>
      <w:spacing w:after="0" w:line="240" w:lineRule="auto"/>
    </w:pPr>
    <w:rPr>
      <w:rFonts w:ascii="Times New Roman" w:eastAsia="Times New Roman" w:hAnsi="Times New Roman" w:cs="Times New Roman"/>
      <w:sz w:val="24"/>
      <w:szCs w:val="24"/>
      <w:lang w:eastAsia="zh-TW"/>
    </w:rPr>
  </w:style>
  <w:style w:type="paragraph" w:customStyle="1" w:styleId="149D28F3CE994A1BB5496A8B1119DA523">
    <w:name w:val="149D28F3CE994A1BB5496A8B1119DA523"/>
    <w:rsid w:val="00BF021B"/>
    <w:pPr>
      <w:spacing w:after="0" w:line="240" w:lineRule="auto"/>
    </w:pPr>
    <w:rPr>
      <w:rFonts w:ascii="Times New Roman" w:eastAsia="Times New Roman" w:hAnsi="Times New Roman" w:cs="Times New Roman"/>
      <w:sz w:val="24"/>
      <w:szCs w:val="24"/>
      <w:lang w:eastAsia="zh-TW"/>
    </w:rPr>
  </w:style>
  <w:style w:type="paragraph" w:customStyle="1" w:styleId="229636680F2949CBB6D83E770C8D37713">
    <w:name w:val="229636680F2949CBB6D83E770C8D37713"/>
    <w:rsid w:val="00BF021B"/>
    <w:pPr>
      <w:spacing w:after="0" w:line="240" w:lineRule="auto"/>
    </w:pPr>
    <w:rPr>
      <w:rFonts w:ascii="Times New Roman" w:eastAsia="Times New Roman" w:hAnsi="Times New Roman" w:cs="Times New Roman"/>
      <w:sz w:val="24"/>
      <w:szCs w:val="24"/>
      <w:lang w:eastAsia="zh-TW"/>
    </w:rPr>
  </w:style>
  <w:style w:type="paragraph" w:customStyle="1" w:styleId="AB0B0F997C564DF29C3082D8E2E3191B3">
    <w:name w:val="AB0B0F997C564DF29C3082D8E2E3191B3"/>
    <w:rsid w:val="00BF021B"/>
    <w:pPr>
      <w:spacing w:after="0" w:line="240" w:lineRule="auto"/>
    </w:pPr>
    <w:rPr>
      <w:rFonts w:ascii="Times New Roman" w:eastAsia="Times New Roman" w:hAnsi="Times New Roman" w:cs="Times New Roman"/>
      <w:sz w:val="24"/>
      <w:szCs w:val="24"/>
      <w:lang w:eastAsia="zh-TW"/>
    </w:rPr>
  </w:style>
  <w:style w:type="paragraph" w:customStyle="1" w:styleId="782B4F793E974CF1AEF7DA1B35BA14CB3">
    <w:name w:val="782B4F793E974CF1AEF7DA1B35BA14CB3"/>
    <w:rsid w:val="00BF021B"/>
    <w:pPr>
      <w:spacing w:after="0" w:line="240" w:lineRule="auto"/>
    </w:pPr>
    <w:rPr>
      <w:rFonts w:ascii="Times New Roman" w:eastAsia="Times New Roman" w:hAnsi="Times New Roman" w:cs="Times New Roman"/>
      <w:sz w:val="24"/>
      <w:szCs w:val="24"/>
      <w:lang w:eastAsia="zh-TW"/>
    </w:rPr>
  </w:style>
  <w:style w:type="paragraph" w:customStyle="1" w:styleId="6D9E565C8B604803B7729160824DDE513">
    <w:name w:val="6D9E565C8B604803B7729160824DDE513"/>
    <w:rsid w:val="00BF021B"/>
    <w:pPr>
      <w:spacing w:after="0" w:line="240" w:lineRule="auto"/>
    </w:pPr>
    <w:rPr>
      <w:rFonts w:ascii="Times New Roman" w:eastAsia="Times New Roman" w:hAnsi="Times New Roman" w:cs="Times New Roman"/>
      <w:sz w:val="24"/>
      <w:szCs w:val="24"/>
      <w:lang w:eastAsia="zh-TW"/>
    </w:rPr>
  </w:style>
  <w:style w:type="paragraph" w:customStyle="1" w:styleId="780F72D948B0483682467DD54BBF66AD2">
    <w:name w:val="780F72D948B0483682467DD54BBF66AD2"/>
    <w:rsid w:val="00BF021B"/>
    <w:pPr>
      <w:spacing w:after="0" w:line="240" w:lineRule="auto"/>
    </w:pPr>
    <w:rPr>
      <w:rFonts w:ascii="Times New Roman" w:eastAsia="Times New Roman" w:hAnsi="Times New Roman" w:cs="Times New Roman"/>
      <w:sz w:val="24"/>
      <w:szCs w:val="24"/>
      <w:lang w:eastAsia="zh-TW"/>
    </w:rPr>
  </w:style>
  <w:style w:type="paragraph" w:customStyle="1" w:styleId="22F99C8D933F4AC78C008A8C8D28C1903">
    <w:name w:val="22F99C8D933F4AC78C008A8C8D28C1903"/>
    <w:rsid w:val="00BF021B"/>
    <w:pPr>
      <w:spacing w:after="0" w:line="240" w:lineRule="auto"/>
    </w:pPr>
    <w:rPr>
      <w:rFonts w:ascii="Times New Roman" w:eastAsia="Times New Roman" w:hAnsi="Times New Roman" w:cs="Times New Roman"/>
      <w:sz w:val="24"/>
      <w:szCs w:val="24"/>
      <w:lang w:eastAsia="zh-TW"/>
    </w:rPr>
  </w:style>
  <w:style w:type="paragraph" w:customStyle="1" w:styleId="5150514888844828BA28F67BCEA6BDF93">
    <w:name w:val="5150514888844828BA28F67BCEA6BDF93"/>
    <w:rsid w:val="00BF021B"/>
    <w:pPr>
      <w:spacing w:after="0" w:line="240" w:lineRule="auto"/>
    </w:pPr>
    <w:rPr>
      <w:rFonts w:ascii="Times New Roman" w:eastAsia="Times New Roman" w:hAnsi="Times New Roman" w:cs="Times New Roman"/>
      <w:sz w:val="24"/>
      <w:szCs w:val="24"/>
      <w:lang w:eastAsia="zh-TW"/>
    </w:rPr>
  </w:style>
  <w:style w:type="paragraph" w:customStyle="1" w:styleId="B5DB5F96F6FA4434B6F072768DE80CAA3">
    <w:name w:val="B5DB5F96F6FA4434B6F072768DE80CAA3"/>
    <w:rsid w:val="00BF021B"/>
    <w:pPr>
      <w:spacing w:after="0" w:line="240" w:lineRule="auto"/>
    </w:pPr>
    <w:rPr>
      <w:rFonts w:ascii="Times New Roman" w:eastAsia="Times New Roman" w:hAnsi="Times New Roman" w:cs="Times New Roman"/>
      <w:sz w:val="24"/>
      <w:szCs w:val="24"/>
      <w:lang w:eastAsia="zh-TW"/>
    </w:rPr>
  </w:style>
  <w:style w:type="paragraph" w:customStyle="1" w:styleId="BF82BB2AC9924627BE55CE6FEBBE56AE2">
    <w:name w:val="BF82BB2AC9924627BE55CE6FEBBE56AE2"/>
    <w:rsid w:val="00BF021B"/>
    <w:pPr>
      <w:spacing w:after="0" w:line="240" w:lineRule="auto"/>
    </w:pPr>
    <w:rPr>
      <w:rFonts w:ascii="Times New Roman" w:eastAsia="Times New Roman" w:hAnsi="Times New Roman" w:cs="Times New Roman"/>
      <w:sz w:val="24"/>
      <w:szCs w:val="24"/>
      <w:lang w:eastAsia="zh-TW"/>
    </w:rPr>
  </w:style>
  <w:style w:type="paragraph" w:customStyle="1" w:styleId="A97E97A595304F78A4EF07E4CF0DBF5A3">
    <w:name w:val="A97E97A595304F78A4EF07E4CF0DBF5A3"/>
    <w:rsid w:val="00BF021B"/>
    <w:pPr>
      <w:spacing w:after="0" w:line="240" w:lineRule="auto"/>
    </w:pPr>
    <w:rPr>
      <w:rFonts w:ascii="Times New Roman" w:eastAsia="Times New Roman" w:hAnsi="Times New Roman" w:cs="Times New Roman"/>
      <w:sz w:val="24"/>
      <w:szCs w:val="24"/>
      <w:lang w:eastAsia="zh-TW"/>
    </w:rPr>
  </w:style>
  <w:style w:type="paragraph" w:customStyle="1" w:styleId="560848F131274AC48EC71E8B5B134B8B3">
    <w:name w:val="560848F131274AC48EC71E8B5B134B8B3"/>
    <w:rsid w:val="00BF021B"/>
    <w:pPr>
      <w:spacing w:after="0" w:line="240" w:lineRule="auto"/>
    </w:pPr>
    <w:rPr>
      <w:rFonts w:ascii="Times New Roman" w:eastAsia="Times New Roman" w:hAnsi="Times New Roman" w:cs="Times New Roman"/>
      <w:sz w:val="24"/>
      <w:szCs w:val="24"/>
      <w:lang w:eastAsia="zh-TW"/>
    </w:rPr>
  </w:style>
  <w:style w:type="paragraph" w:customStyle="1" w:styleId="36DF10CA3A70401A9C09A2D347678A223">
    <w:name w:val="36DF10CA3A70401A9C09A2D347678A223"/>
    <w:rsid w:val="00BF021B"/>
    <w:pPr>
      <w:spacing w:after="0" w:line="240" w:lineRule="auto"/>
    </w:pPr>
    <w:rPr>
      <w:rFonts w:ascii="Times New Roman" w:eastAsia="Times New Roman" w:hAnsi="Times New Roman" w:cs="Times New Roman"/>
      <w:sz w:val="24"/>
      <w:szCs w:val="24"/>
      <w:lang w:eastAsia="zh-TW"/>
    </w:rPr>
  </w:style>
  <w:style w:type="paragraph" w:customStyle="1" w:styleId="1CB2673E032B436BBEDD83C29F72DED72">
    <w:name w:val="1CB2673E032B436BBEDD83C29F72DED72"/>
    <w:rsid w:val="00BF021B"/>
    <w:pPr>
      <w:spacing w:after="0" w:line="240" w:lineRule="auto"/>
    </w:pPr>
    <w:rPr>
      <w:rFonts w:ascii="Times New Roman" w:eastAsia="Times New Roman" w:hAnsi="Times New Roman" w:cs="Times New Roman"/>
      <w:sz w:val="24"/>
      <w:szCs w:val="24"/>
      <w:lang w:eastAsia="zh-TW"/>
    </w:rPr>
  </w:style>
  <w:style w:type="paragraph" w:customStyle="1" w:styleId="A728CD6BEA29455598F692A8013DE19B3">
    <w:name w:val="A728CD6BEA29455598F692A8013DE19B3"/>
    <w:rsid w:val="00BF021B"/>
    <w:pPr>
      <w:spacing w:after="0" w:line="240" w:lineRule="auto"/>
    </w:pPr>
    <w:rPr>
      <w:rFonts w:ascii="Times New Roman" w:eastAsia="Times New Roman" w:hAnsi="Times New Roman" w:cs="Times New Roman"/>
      <w:sz w:val="24"/>
      <w:szCs w:val="24"/>
      <w:lang w:eastAsia="zh-TW"/>
    </w:rPr>
  </w:style>
  <w:style w:type="paragraph" w:customStyle="1" w:styleId="CCC05204B2174E4DBD37333F7D415EAE3">
    <w:name w:val="CCC05204B2174E4DBD37333F7D415EAE3"/>
    <w:rsid w:val="00BF021B"/>
    <w:pPr>
      <w:spacing w:after="0" w:line="240" w:lineRule="auto"/>
    </w:pPr>
    <w:rPr>
      <w:rFonts w:ascii="Times New Roman" w:eastAsia="Times New Roman" w:hAnsi="Times New Roman" w:cs="Times New Roman"/>
      <w:sz w:val="24"/>
      <w:szCs w:val="24"/>
      <w:lang w:eastAsia="zh-TW"/>
    </w:rPr>
  </w:style>
  <w:style w:type="paragraph" w:customStyle="1" w:styleId="F1EFA8C9BCF440ED965FF8604E36B2603">
    <w:name w:val="F1EFA8C9BCF440ED965FF8604E36B2603"/>
    <w:rsid w:val="00BF021B"/>
    <w:pPr>
      <w:spacing w:after="0" w:line="240" w:lineRule="auto"/>
    </w:pPr>
    <w:rPr>
      <w:rFonts w:ascii="Times New Roman" w:eastAsia="Times New Roman" w:hAnsi="Times New Roman" w:cs="Times New Roman"/>
      <w:sz w:val="24"/>
      <w:szCs w:val="24"/>
      <w:lang w:eastAsia="zh-TW"/>
    </w:rPr>
  </w:style>
  <w:style w:type="paragraph" w:customStyle="1" w:styleId="193733856A2645EEB619FBCF688F22CB2">
    <w:name w:val="193733856A2645EEB619FBCF688F22CB2"/>
    <w:rsid w:val="00BF021B"/>
    <w:pPr>
      <w:spacing w:after="0" w:line="240" w:lineRule="auto"/>
    </w:pPr>
    <w:rPr>
      <w:rFonts w:ascii="Times New Roman" w:eastAsia="Times New Roman" w:hAnsi="Times New Roman" w:cs="Times New Roman"/>
      <w:sz w:val="24"/>
      <w:szCs w:val="24"/>
      <w:lang w:eastAsia="zh-TW"/>
    </w:rPr>
  </w:style>
  <w:style w:type="paragraph" w:customStyle="1" w:styleId="1DB5B0264DE84B5C88910335118B24AE3">
    <w:name w:val="1DB5B0264DE84B5C88910335118B24AE3"/>
    <w:rsid w:val="00BF021B"/>
    <w:pPr>
      <w:spacing w:after="0" w:line="240" w:lineRule="auto"/>
    </w:pPr>
    <w:rPr>
      <w:rFonts w:ascii="Times New Roman" w:eastAsia="Times New Roman" w:hAnsi="Times New Roman" w:cs="Times New Roman"/>
      <w:sz w:val="24"/>
      <w:szCs w:val="24"/>
      <w:lang w:eastAsia="zh-TW"/>
    </w:rPr>
  </w:style>
  <w:style w:type="paragraph" w:customStyle="1" w:styleId="B6D3F008AD374DE18FD4EF81EC8D298E3">
    <w:name w:val="B6D3F008AD374DE18FD4EF81EC8D298E3"/>
    <w:rsid w:val="00BF021B"/>
    <w:pPr>
      <w:spacing w:after="0" w:line="240" w:lineRule="auto"/>
    </w:pPr>
    <w:rPr>
      <w:rFonts w:ascii="Times New Roman" w:eastAsia="Times New Roman" w:hAnsi="Times New Roman" w:cs="Times New Roman"/>
      <w:sz w:val="24"/>
      <w:szCs w:val="24"/>
      <w:lang w:eastAsia="zh-TW"/>
    </w:rPr>
  </w:style>
  <w:style w:type="paragraph" w:customStyle="1" w:styleId="1229D09CAFC542C4BDAC1A7B798334F53">
    <w:name w:val="1229D09CAFC542C4BDAC1A7B798334F53"/>
    <w:rsid w:val="00BF021B"/>
    <w:pPr>
      <w:spacing w:after="0" w:line="240" w:lineRule="auto"/>
    </w:pPr>
    <w:rPr>
      <w:rFonts w:ascii="Times New Roman" w:eastAsia="Times New Roman" w:hAnsi="Times New Roman" w:cs="Times New Roman"/>
      <w:sz w:val="24"/>
      <w:szCs w:val="24"/>
      <w:lang w:eastAsia="zh-TW"/>
    </w:rPr>
  </w:style>
  <w:style w:type="paragraph" w:customStyle="1" w:styleId="87AA59B2F8AE49EA9E6AC14891722BD02">
    <w:name w:val="87AA59B2F8AE49EA9E6AC14891722BD02"/>
    <w:rsid w:val="00BF021B"/>
    <w:pPr>
      <w:spacing w:after="0" w:line="240" w:lineRule="auto"/>
    </w:pPr>
    <w:rPr>
      <w:rFonts w:ascii="Times New Roman" w:eastAsia="Times New Roman" w:hAnsi="Times New Roman" w:cs="Times New Roman"/>
      <w:sz w:val="24"/>
      <w:szCs w:val="24"/>
      <w:lang w:eastAsia="zh-TW"/>
    </w:rPr>
  </w:style>
  <w:style w:type="paragraph" w:customStyle="1" w:styleId="0830E8EAEEBC41AFA9C64CFC81E9DBB23">
    <w:name w:val="0830E8EAEEBC41AFA9C64CFC81E9DBB23"/>
    <w:rsid w:val="00BF021B"/>
    <w:pPr>
      <w:spacing w:after="0" w:line="240" w:lineRule="auto"/>
    </w:pPr>
    <w:rPr>
      <w:rFonts w:ascii="Times New Roman" w:eastAsia="Times New Roman" w:hAnsi="Times New Roman" w:cs="Times New Roman"/>
      <w:sz w:val="24"/>
      <w:szCs w:val="24"/>
      <w:lang w:eastAsia="zh-TW"/>
    </w:rPr>
  </w:style>
  <w:style w:type="paragraph" w:customStyle="1" w:styleId="AA8E6C1770664BBCB26F98A7B93419223">
    <w:name w:val="AA8E6C1770664BBCB26F98A7B93419223"/>
    <w:rsid w:val="00BF021B"/>
    <w:pPr>
      <w:spacing w:after="0" w:line="240" w:lineRule="auto"/>
    </w:pPr>
    <w:rPr>
      <w:rFonts w:ascii="Times New Roman" w:eastAsia="Times New Roman" w:hAnsi="Times New Roman" w:cs="Times New Roman"/>
      <w:sz w:val="24"/>
      <w:szCs w:val="24"/>
      <w:lang w:eastAsia="zh-TW"/>
    </w:rPr>
  </w:style>
  <w:style w:type="paragraph" w:customStyle="1" w:styleId="A644F3F2400D4B378B6E24E836CBD3B63">
    <w:name w:val="A644F3F2400D4B378B6E24E836CBD3B63"/>
    <w:rsid w:val="00BF021B"/>
    <w:pPr>
      <w:spacing w:after="0" w:line="240" w:lineRule="auto"/>
    </w:pPr>
    <w:rPr>
      <w:rFonts w:ascii="Times New Roman" w:eastAsia="Times New Roman" w:hAnsi="Times New Roman" w:cs="Times New Roman"/>
      <w:sz w:val="24"/>
      <w:szCs w:val="24"/>
      <w:lang w:eastAsia="zh-TW"/>
    </w:rPr>
  </w:style>
  <w:style w:type="paragraph" w:customStyle="1" w:styleId="D9F2CCE9CD4146DBBF230223D834881B2">
    <w:name w:val="D9F2CCE9CD4146DBBF230223D834881B2"/>
    <w:rsid w:val="00BF021B"/>
    <w:pPr>
      <w:spacing w:after="0" w:line="240" w:lineRule="auto"/>
    </w:pPr>
    <w:rPr>
      <w:rFonts w:ascii="Times New Roman" w:eastAsia="Times New Roman" w:hAnsi="Times New Roman" w:cs="Times New Roman"/>
      <w:sz w:val="24"/>
      <w:szCs w:val="24"/>
      <w:lang w:eastAsia="zh-TW"/>
    </w:rPr>
  </w:style>
  <w:style w:type="paragraph" w:customStyle="1" w:styleId="9863D9A4058E4256AC3E4C1E6A910DC2">
    <w:name w:val="9863D9A4058E4256AC3E4C1E6A910DC2"/>
    <w:rsid w:val="00BF021B"/>
    <w:pPr>
      <w:spacing w:after="0" w:line="240" w:lineRule="auto"/>
    </w:pPr>
    <w:rPr>
      <w:rFonts w:ascii="Times New Roman" w:eastAsia="Times New Roman" w:hAnsi="Times New Roman" w:cs="Times New Roman"/>
      <w:sz w:val="24"/>
      <w:szCs w:val="24"/>
      <w:lang w:eastAsia="zh-TW"/>
    </w:rPr>
  </w:style>
  <w:style w:type="paragraph" w:customStyle="1" w:styleId="86D8AF2151F64DD8BDDBD2A068AA319A">
    <w:name w:val="86D8AF2151F64DD8BDDBD2A068AA319A"/>
    <w:rsid w:val="00BF021B"/>
  </w:style>
  <w:style w:type="paragraph" w:customStyle="1" w:styleId="84773EE824314D5E95A01D93AF739A96">
    <w:name w:val="84773EE824314D5E95A01D93AF739A96"/>
    <w:rsid w:val="00BF021B"/>
  </w:style>
  <w:style w:type="paragraph" w:customStyle="1" w:styleId="94546E0A2B0C4EE6AC8426C0793F9764">
    <w:name w:val="94546E0A2B0C4EE6AC8426C0793F9764"/>
    <w:rsid w:val="00BF021B"/>
  </w:style>
  <w:style w:type="paragraph" w:customStyle="1" w:styleId="13D7FCDDA369467BB2AE9100E8810400">
    <w:name w:val="13D7FCDDA369467BB2AE9100E8810400"/>
    <w:rsid w:val="00BF021B"/>
  </w:style>
  <w:style w:type="paragraph" w:customStyle="1" w:styleId="99F4A61891334645882C5E437602FD30">
    <w:name w:val="99F4A61891334645882C5E437602FD30"/>
    <w:rsid w:val="00BF021B"/>
  </w:style>
  <w:style w:type="paragraph" w:customStyle="1" w:styleId="562FD037659F4F989EC84D31EFC1D9EA">
    <w:name w:val="562FD037659F4F989EC84D31EFC1D9EA"/>
    <w:rsid w:val="00BF021B"/>
  </w:style>
  <w:style w:type="paragraph" w:customStyle="1" w:styleId="EEA27F3B661D41EAA9EF3E89752ADACB">
    <w:name w:val="EEA27F3B661D41EAA9EF3E89752ADACB"/>
    <w:rsid w:val="00BF021B"/>
  </w:style>
  <w:style w:type="paragraph" w:customStyle="1" w:styleId="F497E12E3FF84AE6B70AB163F57D93F1">
    <w:name w:val="F497E12E3FF84AE6B70AB163F57D93F1"/>
    <w:rsid w:val="00BF021B"/>
  </w:style>
  <w:style w:type="paragraph" w:customStyle="1" w:styleId="5F26B3DD3DA84FC99F2F774760A834DC">
    <w:name w:val="5F26B3DD3DA84FC99F2F774760A834DC"/>
    <w:rsid w:val="00BF021B"/>
  </w:style>
  <w:style w:type="paragraph" w:customStyle="1" w:styleId="032AF12DE92E4A6FAFF5A3ED795545A2">
    <w:name w:val="032AF12DE92E4A6FAFF5A3ED795545A2"/>
    <w:rsid w:val="00BF021B"/>
  </w:style>
  <w:style w:type="paragraph" w:customStyle="1" w:styleId="0BFE1760EA6B447882AB89FA8CA3C5524">
    <w:name w:val="0BFE1760EA6B447882AB89FA8CA3C5524"/>
    <w:rsid w:val="00BF021B"/>
    <w:pPr>
      <w:spacing w:after="0" w:line="240" w:lineRule="auto"/>
    </w:pPr>
    <w:rPr>
      <w:rFonts w:ascii="Times New Roman" w:eastAsia="Times New Roman" w:hAnsi="Times New Roman" w:cs="Times New Roman"/>
      <w:sz w:val="24"/>
      <w:szCs w:val="24"/>
      <w:lang w:eastAsia="zh-TW"/>
    </w:rPr>
  </w:style>
  <w:style w:type="paragraph" w:customStyle="1" w:styleId="6C75DE724E194EB38FE1007168B1C0F04">
    <w:name w:val="6C75DE724E194EB38FE1007168B1C0F04"/>
    <w:rsid w:val="00BF021B"/>
    <w:pPr>
      <w:spacing w:after="0" w:line="240" w:lineRule="auto"/>
    </w:pPr>
    <w:rPr>
      <w:rFonts w:ascii="Times New Roman" w:eastAsia="Times New Roman" w:hAnsi="Times New Roman" w:cs="Times New Roman"/>
      <w:sz w:val="24"/>
      <w:szCs w:val="24"/>
      <w:lang w:eastAsia="zh-TW"/>
    </w:rPr>
  </w:style>
  <w:style w:type="paragraph" w:customStyle="1" w:styleId="3E26E84DFC534DC2A9C9B8D9FD652BC94">
    <w:name w:val="3E26E84DFC534DC2A9C9B8D9FD652BC94"/>
    <w:rsid w:val="00BF021B"/>
    <w:pPr>
      <w:spacing w:after="0" w:line="240" w:lineRule="auto"/>
    </w:pPr>
    <w:rPr>
      <w:rFonts w:ascii="Times New Roman" w:eastAsia="Times New Roman" w:hAnsi="Times New Roman" w:cs="Times New Roman"/>
      <w:sz w:val="24"/>
      <w:szCs w:val="24"/>
      <w:lang w:eastAsia="zh-TW"/>
    </w:rPr>
  </w:style>
  <w:style w:type="paragraph" w:customStyle="1" w:styleId="FB3D2C73E6E7488BA76E759111165AD04">
    <w:name w:val="FB3D2C73E6E7488BA76E759111165AD04"/>
    <w:rsid w:val="00BF021B"/>
    <w:pPr>
      <w:spacing w:after="0" w:line="240" w:lineRule="auto"/>
    </w:pPr>
    <w:rPr>
      <w:rFonts w:ascii="Times New Roman" w:eastAsia="Times New Roman" w:hAnsi="Times New Roman" w:cs="Times New Roman"/>
      <w:sz w:val="24"/>
      <w:szCs w:val="24"/>
      <w:lang w:eastAsia="zh-TW"/>
    </w:rPr>
  </w:style>
  <w:style w:type="paragraph" w:customStyle="1" w:styleId="A8F70C76BC12492B9B2F67561121ACF24">
    <w:name w:val="A8F70C76BC12492B9B2F67561121ACF24"/>
    <w:rsid w:val="00BF021B"/>
    <w:pPr>
      <w:spacing w:after="0" w:line="240" w:lineRule="auto"/>
    </w:pPr>
    <w:rPr>
      <w:rFonts w:ascii="Times New Roman" w:eastAsia="Times New Roman" w:hAnsi="Times New Roman" w:cs="Times New Roman"/>
      <w:sz w:val="24"/>
      <w:szCs w:val="24"/>
      <w:lang w:eastAsia="zh-TW"/>
    </w:rPr>
  </w:style>
  <w:style w:type="paragraph" w:customStyle="1" w:styleId="149D28F3CE994A1BB5496A8B1119DA524">
    <w:name w:val="149D28F3CE994A1BB5496A8B1119DA524"/>
    <w:rsid w:val="00BF021B"/>
    <w:pPr>
      <w:spacing w:after="0" w:line="240" w:lineRule="auto"/>
    </w:pPr>
    <w:rPr>
      <w:rFonts w:ascii="Times New Roman" w:eastAsia="Times New Roman" w:hAnsi="Times New Roman" w:cs="Times New Roman"/>
      <w:sz w:val="24"/>
      <w:szCs w:val="24"/>
      <w:lang w:eastAsia="zh-TW"/>
    </w:rPr>
  </w:style>
  <w:style w:type="paragraph" w:customStyle="1" w:styleId="229636680F2949CBB6D83E770C8D37714">
    <w:name w:val="229636680F2949CBB6D83E770C8D37714"/>
    <w:rsid w:val="00BF021B"/>
    <w:pPr>
      <w:spacing w:after="0" w:line="240" w:lineRule="auto"/>
    </w:pPr>
    <w:rPr>
      <w:rFonts w:ascii="Times New Roman" w:eastAsia="Times New Roman" w:hAnsi="Times New Roman" w:cs="Times New Roman"/>
      <w:sz w:val="24"/>
      <w:szCs w:val="24"/>
      <w:lang w:eastAsia="zh-TW"/>
    </w:rPr>
  </w:style>
  <w:style w:type="paragraph" w:customStyle="1" w:styleId="AB0B0F997C564DF29C3082D8E2E3191B4">
    <w:name w:val="AB0B0F997C564DF29C3082D8E2E3191B4"/>
    <w:rsid w:val="00BF021B"/>
    <w:pPr>
      <w:spacing w:after="0" w:line="240" w:lineRule="auto"/>
    </w:pPr>
    <w:rPr>
      <w:rFonts w:ascii="Times New Roman" w:eastAsia="Times New Roman" w:hAnsi="Times New Roman" w:cs="Times New Roman"/>
      <w:sz w:val="24"/>
      <w:szCs w:val="24"/>
      <w:lang w:eastAsia="zh-TW"/>
    </w:rPr>
  </w:style>
  <w:style w:type="paragraph" w:customStyle="1" w:styleId="782B4F793E974CF1AEF7DA1B35BA14CB4">
    <w:name w:val="782B4F793E974CF1AEF7DA1B35BA14CB4"/>
    <w:rsid w:val="00BF021B"/>
    <w:pPr>
      <w:spacing w:after="0" w:line="240" w:lineRule="auto"/>
    </w:pPr>
    <w:rPr>
      <w:rFonts w:ascii="Times New Roman" w:eastAsia="Times New Roman" w:hAnsi="Times New Roman" w:cs="Times New Roman"/>
      <w:sz w:val="24"/>
      <w:szCs w:val="24"/>
      <w:lang w:eastAsia="zh-TW"/>
    </w:rPr>
  </w:style>
  <w:style w:type="paragraph" w:customStyle="1" w:styleId="6D9E565C8B604803B7729160824DDE514">
    <w:name w:val="6D9E565C8B604803B7729160824DDE514"/>
    <w:rsid w:val="00BF021B"/>
    <w:pPr>
      <w:spacing w:after="0" w:line="240" w:lineRule="auto"/>
    </w:pPr>
    <w:rPr>
      <w:rFonts w:ascii="Times New Roman" w:eastAsia="Times New Roman" w:hAnsi="Times New Roman" w:cs="Times New Roman"/>
      <w:sz w:val="24"/>
      <w:szCs w:val="24"/>
      <w:lang w:eastAsia="zh-TW"/>
    </w:rPr>
  </w:style>
  <w:style w:type="paragraph" w:customStyle="1" w:styleId="780F72D948B0483682467DD54BBF66AD3">
    <w:name w:val="780F72D948B0483682467DD54BBF66AD3"/>
    <w:rsid w:val="00BF021B"/>
    <w:pPr>
      <w:spacing w:after="0" w:line="240" w:lineRule="auto"/>
    </w:pPr>
    <w:rPr>
      <w:rFonts w:ascii="Times New Roman" w:eastAsia="Times New Roman" w:hAnsi="Times New Roman" w:cs="Times New Roman"/>
      <w:sz w:val="24"/>
      <w:szCs w:val="24"/>
      <w:lang w:eastAsia="zh-TW"/>
    </w:rPr>
  </w:style>
  <w:style w:type="paragraph" w:customStyle="1" w:styleId="22F99C8D933F4AC78C008A8C8D28C1904">
    <w:name w:val="22F99C8D933F4AC78C008A8C8D28C1904"/>
    <w:rsid w:val="00BF021B"/>
    <w:pPr>
      <w:spacing w:after="0" w:line="240" w:lineRule="auto"/>
    </w:pPr>
    <w:rPr>
      <w:rFonts w:ascii="Times New Roman" w:eastAsia="Times New Roman" w:hAnsi="Times New Roman" w:cs="Times New Roman"/>
      <w:sz w:val="24"/>
      <w:szCs w:val="24"/>
      <w:lang w:eastAsia="zh-TW"/>
    </w:rPr>
  </w:style>
  <w:style w:type="paragraph" w:customStyle="1" w:styleId="5150514888844828BA28F67BCEA6BDF94">
    <w:name w:val="5150514888844828BA28F67BCEA6BDF94"/>
    <w:rsid w:val="00BF021B"/>
    <w:pPr>
      <w:spacing w:after="0" w:line="240" w:lineRule="auto"/>
    </w:pPr>
    <w:rPr>
      <w:rFonts w:ascii="Times New Roman" w:eastAsia="Times New Roman" w:hAnsi="Times New Roman" w:cs="Times New Roman"/>
      <w:sz w:val="24"/>
      <w:szCs w:val="24"/>
      <w:lang w:eastAsia="zh-TW"/>
    </w:rPr>
  </w:style>
  <w:style w:type="paragraph" w:customStyle="1" w:styleId="B5DB5F96F6FA4434B6F072768DE80CAA4">
    <w:name w:val="B5DB5F96F6FA4434B6F072768DE80CAA4"/>
    <w:rsid w:val="00BF021B"/>
    <w:pPr>
      <w:spacing w:after="0" w:line="240" w:lineRule="auto"/>
    </w:pPr>
    <w:rPr>
      <w:rFonts w:ascii="Times New Roman" w:eastAsia="Times New Roman" w:hAnsi="Times New Roman" w:cs="Times New Roman"/>
      <w:sz w:val="24"/>
      <w:szCs w:val="24"/>
      <w:lang w:eastAsia="zh-TW"/>
    </w:rPr>
  </w:style>
  <w:style w:type="paragraph" w:customStyle="1" w:styleId="BF82BB2AC9924627BE55CE6FEBBE56AE3">
    <w:name w:val="BF82BB2AC9924627BE55CE6FEBBE56AE3"/>
    <w:rsid w:val="00BF021B"/>
    <w:pPr>
      <w:spacing w:after="0" w:line="240" w:lineRule="auto"/>
    </w:pPr>
    <w:rPr>
      <w:rFonts w:ascii="Times New Roman" w:eastAsia="Times New Roman" w:hAnsi="Times New Roman" w:cs="Times New Roman"/>
      <w:sz w:val="24"/>
      <w:szCs w:val="24"/>
      <w:lang w:eastAsia="zh-TW"/>
    </w:rPr>
  </w:style>
  <w:style w:type="paragraph" w:customStyle="1" w:styleId="A97E97A595304F78A4EF07E4CF0DBF5A4">
    <w:name w:val="A97E97A595304F78A4EF07E4CF0DBF5A4"/>
    <w:rsid w:val="00BF021B"/>
    <w:pPr>
      <w:spacing w:after="0" w:line="240" w:lineRule="auto"/>
    </w:pPr>
    <w:rPr>
      <w:rFonts w:ascii="Times New Roman" w:eastAsia="Times New Roman" w:hAnsi="Times New Roman" w:cs="Times New Roman"/>
      <w:sz w:val="24"/>
      <w:szCs w:val="24"/>
      <w:lang w:eastAsia="zh-TW"/>
    </w:rPr>
  </w:style>
  <w:style w:type="paragraph" w:customStyle="1" w:styleId="560848F131274AC48EC71E8B5B134B8B4">
    <w:name w:val="560848F131274AC48EC71E8B5B134B8B4"/>
    <w:rsid w:val="00BF021B"/>
    <w:pPr>
      <w:spacing w:after="0" w:line="240" w:lineRule="auto"/>
    </w:pPr>
    <w:rPr>
      <w:rFonts w:ascii="Times New Roman" w:eastAsia="Times New Roman" w:hAnsi="Times New Roman" w:cs="Times New Roman"/>
      <w:sz w:val="24"/>
      <w:szCs w:val="24"/>
      <w:lang w:eastAsia="zh-TW"/>
    </w:rPr>
  </w:style>
  <w:style w:type="paragraph" w:customStyle="1" w:styleId="36DF10CA3A70401A9C09A2D347678A224">
    <w:name w:val="36DF10CA3A70401A9C09A2D347678A224"/>
    <w:rsid w:val="00BF021B"/>
    <w:pPr>
      <w:spacing w:after="0" w:line="240" w:lineRule="auto"/>
    </w:pPr>
    <w:rPr>
      <w:rFonts w:ascii="Times New Roman" w:eastAsia="Times New Roman" w:hAnsi="Times New Roman" w:cs="Times New Roman"/>
      <w:sz w:val="24"/>
      <w:szCs w:val="24"/>
      <w:lang w:eastAsia="zh-TW"/>
    </w:rPr>
  </w:style>
  <w:style w:type="paragraph" w:customStyle="1" w:styleId="1CB2673E032B436BBEDD83C29F72DED73">
    <w:name w:val="1CB2673E032B436BBEDD83C29F72DED73"/>
    <w:rsid w:val="00BF021B"/>
    <w:pPr>
      <w:spacing w:after="0" w:line="240" w:lineRule="auto"/>
    </w:pPr>
    <w:rPr>
      <w:rFonts w:ascii="Times New Roman" w:eastAsia="Times New Roman" w:hAnsi="Times New Roman" w:cs="Times New Roman"/>
      <w:sz w:val="24"/>
      <w:szCs w:val="24"/>
      <w:lang w:eastAsia="zh-TW"/>
    </w:rPr>
  </w:style>
  <w:style w:type="paragraph" w:customStyle="1" w:styleId="A728CD6BEA29455598F692A8013DE19B4">
    <w:name w:val="A728CD6BEA29455598F692A8013DE19B4"/>
    <w:rsid w:val="00BF021B"/>
    <w:pPr>
      <w:spacing w:after="0" w:line="240" w:lineRule="auto"/>
    </w:pPr>
    <w:rPr>
      <w:rFonts w:ascii="Times New Roman" w:eastAsia="Times New Roman" w:hAnsi="Times New Roman" w:cs="Times New Roman"/>
      <w:sz w:val="24"/>
      <w:szCs w:val="24"/>
      <w:lang w:eastAsia="zh-TW"/>
    </w:rPr>
  </w:style>
  <w:style w:type="paragraph" w:customStyle="1" w:styleId="CCC05204B2174E4DBD37333F7D415EAE4">
    <w:name w:val="CCC05204B2174E4DBD37333F7D415EAE4"/>
    <w:rsid w:val="00BF021B"/>
    <w:pPr>
      <w:spacing w:after="0" w:line="240" w:lineRule="auto"/>
    </w:pPr>
    <w:rPr>
      <w:rFonts w:ascii="Times New Roman" w:eastAsia="Times New Roman" w:hAnsi="Times New Roman" w:cs="Times New Roman"/>
      <w:sz w:val="24"/>
      <w:szCs w:val="24"/>
      <w:lang w:eastAsia="zh-TW"/>
    </w:rPr>
  </w:style>
  <w:style w:type="paragraph" w:customStyle="1" w:styleId="F1EFA8C9BCF440ED965FF8604E36B2604">
    <w:name w:val="F1EFA8C9BCF440ED965FF8604E36B2604"/>
    <w:rsid w:val="00BF021B"/>
    <w:pPr>
      <w:spacing w:after="0" w:line="240" w:lineRule="auto"/>
    </w:pPr>
    <w:rPr>
      <w:rFonts w:ascii="Times New Roman" w:eastAsia="Times New Roman" w:hAnsi="Times New Roman" w:cs="Times New Roman"/>
      <w:sz w:val="24"/>
      <w:szCs w:val="24"/>
      <w:lang w:eastAsia="zh-TW"/>
    </w:rPr>
  </w:style>
  <w:style w:type="paragraph" w:customStyle="1" w:styleId="193733856A2645EEB619FBCF688F22CB3">
    <w:name w:val="193733856A2645EEB619FBCF688F22CB3"/>
    <w:rsid w:val="00BF021B"/>
    <w:pPr>
      <w:spacing w:after="0" w:line="240" w:lineRule="auto"/>
    </w:pPr>
    <w:rPr>
      <w:rFonts w:ascii="Times New Roman" w:eastAsia="Times New Roman" w:hAnsi="Times New Roman" w:cs="Times New Roman"/>
      <w:sz w:val="24"/>
      <w:szCs w:val="24"/>
      <w:lang w:eastAsia="zh-TW"/>
    </w:rPr>
  </w:style>
  <w:style w:type="paragraph" w:customStyle="1" w:styleId="1DB5B0264DE84B5C88910335118B24AE4">
    <w:name w:val="1DB5B0264DE84B5C88910335118B24AE4"/>
    <w:rsid w:val="00BF021B"/>
    <w:pPr>
      <w:spacing w:after="0" w:line="240" w:lineRule="auto"/>
    </w:pPr>
    <w:rPr>
      <w:rFonts w:ascii="Times New Roman" w:eastAsia="Times New Roman" w:hAnsi="Times New Roman" w:cs="Times New Roman"/>
      <w:sz w:val="24"/>
      <w:szCs w:val="24"/>
      <w:lang w:eastAsia="zh-TW"/>
    </w:rPr>
  </w:style>
  <w:style w:type="paragraph" w:customStyle="1" w:styleId="B6D3F008AD374DE18FD4EF81EC8D298E4">
    <w:name w:val="B6D3F008AD374DE18FD4EF81EC8D298E4"/>
    <w:rsid w:val="00BF021B"/>
    <w:pPr>
      <w:spacing w:after="0" w:line="240" w:lineRule="auto"/>
    </w:pPr>
    <w:rPr>
      <w:rFonts w:ascii="Times New Roman" w:eastAsia="Times New Roman" w:hAnsi="Times New Roman" w:cs="Times New Roman"/>
      <w:sz w:val="24"/>
      <w:szCs w:val="24"/>
      <w:lang w:eastAsia="zh-TW"/>
    </w:rPr>
  </w:style>
  <w:style w:type="paragraph" w:customStyle="1" w:styleId="1229D09CAFC542C4BDAC1A7B798334F54">
    <w:name w:val="1229D09CAFC542C4BDAC1A7B798334F54"/>
    <w:rsid w:val="00BF021B"/>
    <w:pPr>
      <w:spacing w:after="0" w:line="240" w:lineRule="auto"/>
    </w:pPr>
    <w:rPr>
      <w:rFonts w:ascii="Times New Roman" w:eastAsia="Times New Roman" w:hAnsi="Times New Roman" w:cs="Times New Roman"/>
      <w:sz w:val="24"/>
      <w:szCs w:val="24"/>
      <w:lang w:eastAsia="zh-TW"/>
    </w:rPr>
  </w:style>
  <w:style w:type="paragraph" w:customStyle="1" w:styleId="87AA59B2F8AE49EA9E6AC14891722BD03">
    <w:name w:val="87AA59B2F8AE49EA9E6AC14891722BD03"/>
    <w:rsid w:val="00BF021B"/>
    <w:pPr>
      <w:spacing w:after="0" w:line="240" w:lineRule="auto"/>
    </w:pPr>
    <w:rPr>
      <w:rFonts w:ascii="Times New Roman" w:eastAsia="Times New Roman" w:hAnsi="Times New Roman" w:cs="Times New Roman"/>
      <w:sz w:val="24"/>
      <w:szCs w:val="24"/>
      <w:lang w:eastAsia="zh-TW"/>
    </w:rPr>
  </w:style>
  <w:style w:type="paragraph" w:customStyle="1" w:styleId="0830E8EAEEBC41AFA9C64CFC81E9DBB24">
    <w:name w:val="0830E8EAEEBC41AFA9C64CFC81E9DBB24"/>
    <w:rsid w:val="00BF021B"/>
    <w:pPr>
      <w:spacing w:after="0" w:line="240" w:lineRule="auto"/>
    </w:pPr>
    <w:rPr>
      <w:rFonts w:ascii="Times New Roman" w:eastAsia="Times New Roman" w:hAnsi="Times New Roman" w:cs="Times New Roman"/>
      <w:sz w:val="24"/>
      <w:szCs w:val="24"/>
      <w:lang w:eastAsia="zh-TW"/>
    </w:rPr>
  </w:style>
  <w:style w:type="paragraph" w:customStyle="1" w:styleId="AA8E6C1770664BBCB26F98A7B93419224">
    <w:name w:val="AA8E6C1770664BBCB26F98A7B93419224"/>
    <w:rsid w:val="00BF021B"/>
    <w:pPr>
      <w:spacing w:after="0" w:line="240" w:lineRule="auto"/>
    </w:pPr>
    <w:rPr>
      <w:rFonts w:ascii="Times New Roman" w:eastAsia="Times New Roman" w:hAnsi="Times New Roman" w:cs="Times New Roman"/>
      <w:sz w:val="24"/>
      <w:szCs w:val="24"/>
      <w:lang w:eastAsia="zh-TW"/>
    </w:rPr>
  </w:style>
  <w:style w:type="paragraph" w:customStyle="1" w:styleId="A644F3F2400D4B378B6E24E836CBD3B64">
    <w:name w:val="A644F3F2400D4B378B6E24E836CBD3B64"/>
    <w:rsid w:val="00BF021B"/>
    <w:pPr>
      <w:spacing w:after="0" w:line="240" w:lineRule="auto"/>
    </w:pPr>
    <w:rPr>
      <w:rFonts w:ascii="Times New Roman" w:eastAsia="Times New Roman" w:hAnsi="Times New Roman" w:cs="Times New Roman"/>
      <w:sz w:val="24"/>
      <w:szCs w:val="24"/>
      <w:lang w:eastAsia="zh-TW"/>
    </w:rPr>
  </w:style>
  <w:style w:type="paragraph" w:customStyle="1" w:styleId="D9F2CCE9CD4146DBBF230223D834881B3">
    <w:name w:val="D9F2CCE9CD4146DBBF230223D834881B3"/>
    <w:rsid w:val="00BF021B"/>
    <w:pPr>
      <w:spacing w:after="0" w:line="240" w:lineRule="auto"/>
    </w:pPr>
    <w:rPr>
      <w:rFonts w:ascii="Times New Roman" w:eastAsia="Times New Roman" w:hAnsi="Times New Roman" w:cs="Times New Roman"/>
      <w:sz w:val="24"/>
      <w:szCs w:val="24"/>
      <w:lang w:eastAsia="zh-TW"/>
    </w:rPr>
  </w:style>
  <w:style w:type="paragraph" w:customStyle="1" w:styleId="9863D9A4058E4256AC3E4C1E6A910DC21">
    <w:name w:val="9863D9A4058E4256AC3E4C1E6A910DC21"/>
    <w:rsid w:val="00BF021B"/>
    <w:pPr>
      <w:spacing w:after="0" w:line="240" w:lineRule="auto"/>
    </w:pPr>
    <w:rPr>
      <w:rFonts w:ascii="Times New Roman" w:eastAsia="Times New Roman" w:hAnsi="Times New Roman" w:cs="Times New Roman"/>
      <w:sz w:val="24"/>
      <w:szCs w:val="24"/>
      <w:lang w:eastAsia="zh-TW"/>
    </w:rPr>
  </w:style>
  <w:style w:type="paragraph" w:customStyle="1" w:styleId="E9E5BE55C47C44BCB7F4089DBE5D39B1">
    <w:name w:val="E9E5BE55C47C44BCB7F4089DBE5D39B1"/>
    <w:rsid w:val="00BF021B"/>
    <w:pPr>
      <w:spacing w:after="0" w:line="240" w:lineRule="auto"/>
    </w:pPr>
    <w:rPr>
      <w:rFonts w:ascii="Times New Roman" w:eastAsia="Times New Roman" w:hAnsi="Times New Roman" w:cs="Times New Roman"/>
      <w:sz w:val="24"/>
      <w:szCs w:val="24"/>
      <w:lang w:eastAsia="zh-TW"/>
    </w:rPr>
  </w:style>
  <w:style w:type="paragraph" w:customStyle="1" w:styleId="86D8AF2151F64DD8BDDBD2A068AA319A1">
    <w:name w:val="86D8AF2151F64DD8BDDBD2A068AA319A1"/>
    <w:rsid w:val="00BF021B"/>
    <w:pPr>
      <w:spacing w:after="0" w:line="240" w:lineRule="auto"/>
    </w:pPr>
    <w:rPr>
      <w:rFonts w:ascii="Times New Roman" w:eastAsia="Times New Roman" w:hAnsi="Times New Roman" w:cs="Times New Roman"/>
      <w:sz w:val="24"/>
      <w:szCs w:val="24"/>
      <w:lang w:eastAsia="zh-TW"/>
    </w:rPr>
  </w:style>
  <w:style w:type="paragraph" w:customStyle="1" w:styleId="84773EE824314D5E95A01D93AF739A961">
    <w:name w:val="84773EE824314D5E95A01D93AF739A961"/>
    <w:rsid w:val="00BF021B"/>
    <w:pPr>
      <w:spacing w:after="0" w:line="240" w:lineRule="auto"/>
    </w:pPr>
    <w:rPr>
      <w:rFonts w:ascii="Times New Roman" w:eastAsia="Times New Roman" w:hAnsi="Times New Roman" w:cs="Times New Roman"/>
      <w:sz w:val="24"/>
      <w:szCs w:val="24"/>
      <w:lang w:eastAsia="zh-TW"/>
    </w:rPr>
  </w:style>
  <w:style w:type="paragraph" w:customStyle="1" w:styleId="94546E0A2B0C4EE6AC8426C0793F97641">
    <w:name w:val="94546E0A2B0C4EE6AC8426C0793F97641"/>
    <w:rsid w:val="00BF021B"/>
    <w:pPr>
      <w:spacing w:after="0" w:line="240" w:lineRule="auto"/>
    </w:pPr>
    <w:rPr>
      <w:rFonts w:ascii="Times New Roman" w:eastAsia="Times New Roman" w:hAnsi="Times New Roman" w:cs="Times New Roman"/>
      <w:sz w:val="24"/>
      <w:szCs w:val="24"/>
      <w:lang w:eastAsia="zh-TW"/>
    </w:rPr>
  </w:style>
  <w:style w:type="paragraph" w:customStyle="1" w:styleId="13D7FCDDA369467BB2AE9100E88104001">
    <w:name w:val="13D7FCDDA369467BB2AE9100E88104001"/>
    <w:rsid w:val="00BF021B"/>
    <w:pPr>
      <w:spacing w:after="0" w:line="240" w:lineRule="auto"/>
    </w:pPr>
    <w:rPr>
      <w:rFonts w:ascii="Times New Roman" w:eastAsia="Times New Roman" w:hAnsi="Times New Roman" w:cs="Times New Roman"/>
      <w:sz w:val="24"/>
      <w:szCs w:val="24"/>
      <w:lang w:eastAsia="zh-TW"/>
    </w:rPr>
  </w:style>
  <w:style w:type="paragraph" w:customStyle="1" w:styleId="99F4A61891334645882C5E437602FD301">
    <w:name w:val="99F4A61891334645882C5E437602FD301"/>
    <w:rsid w:val="00BF021B"/>
    <w:pPr>
      <w:spacing w:after="0" w:line="240" w:lineRule="auto"/>
    </w:pPr>
    <w:rPr>
      <w:rFonts w:ascii="Times New Roman" w:eastAsia="Times New Roman" w:hAnsi="Times New Roman" w:cs="Times New Roman"/>
      <w:sz w:val="24"/>
      <w:szCs w:val="24"/>
      <w:lang w:eastAsia="zh-TW"/>
    </w:rPr>
  </w:style>
  <w:style w:type="paragraph" w:customStyle="1" w:styleId="562FD037659F4F989EC84D31EFC1D9EA1">
    <w:name w:val="562FD037659F4F989EC84D31EFC1D9EA1"/>
    <w:rsid w:val="00BF021B"/>
    <w:pPr>
      <w:spacing w:after="0" w:line="240" w:lineRule="auto"/>
    </w:pPr>
    <w:rPr>
      <w:rFonts w:ascii="Times New Roman" w:eastAsia="Times New Roman" w:hAnsi="Times New Roman" w:cs="Times New Roman"/>
      <w:sz w:val="24"/>
      <w:szCs w:val="24"/>
      <w:lang w:eastAsia="zh-TW"/>
    </w:rPr>
  </w:style>
  <w:style w:type="paragraph" w:customStyle="1" w:styleId="EEA27F3B661D41EAA9EF3E89752ADACB1">
    <w:name w:val="EEA27F3B661D41EAA9EF3E89752ADACB1"/>
    <w:rsid w:val="00BF021B"/>
    <w:pPr>
      <w:spacing w:after="0" w:line="240" w:lineRule="auto"/>
    </w:pPr>
    <w:rPr>
      <w:rFonts w:ascii="Times New Roman" w:eastAsia="Times New Roman" w:hAnsi="Times New Roman" w:cs="Times New Roman"/>
      <w:sz w:val="24"/>
      <w:szCs w:val="24"/>
      <w:lang w:eastAsia="zh-TW"/>
    </w:rPr>
  </w:style>
  <w:style w:type="paragraph" w:customStyle="1" w:styleId="F497E12E3FF84AE6B70AB163F57D93F11">
    <w:name w:val="F497E12E3FF84AE6B70AB163F57D93F11"/>
    <w:rsid w:val="00BF021B"/>
    <w:pPr>
      <w:spacing w:after="0" w:line="240" w:lineRule="auto"/>
    </w:pPr>
    <w:rPr>
      <w:rFonts w:ascii="Times New Roman" w:eastAsia="Times New Roman" w:hAnsi="Times New Roman" w:cs="Times New Roman"/>
      <w:sz w:val="24"/>
      <w:szCs w:val="24"/>
      <w:lang w:eastAsia="zh-TW"/>
    </w:rPr>
  </w:style>
  <w:style w:type="paragraph" w:customStyle="1" w:styleId="5F26B3DD3DA84FC99F2F774760A834DC1">
    <w:name w:val="5F26B3DD3DA84FC99F2F774760A834DC1"/>
    <w:rsid w:val="00BF021B"/>
    <w:pPr>
      <w:spacing w:after="0" w:line="240" w:lineRule="auto"/>
    </w:pPr>
    <w:rPr>
      <w:rFonts w:ascii="Times New Roman" w:eastAsia="Times New Roman" w:hAnsi="Times New Roman" w:cs="Times New Roman"/>
      <w:sz w:val="24"/>
      <w:szCs w:val="24"/>
      <w:lang w:eastAsia="zh-TW"/>
    </w:rPr>
  </w:style>
  <w:style w:type="paragraph" w:customStyle="1" w:styleId="032AF12DE92E4A6FAFF5A3ED795545A21">
    <w:name w:val="032AF12DE92E4A6FAFF5A3ED795545A21"/>
    <w:rsid w:val="00BF021B"/>
    <w:pPr>
      <w:spacing w:after="0" w:line="240" w:lineRule="auto"/>
    </w:pPr>
    <w:rPr>
      <w:rFonts w:ascii="Times New Roman" w:eastAsia="Times New Roman" w:hAnsi="Times New Roman" w:cs="Times New Roman"/>
      <w:sz w:val="24"/>
      <w:szCs w:val="24"/>
      <w:lang w:eastAsia="zh-TW"/>
    </w:rPr>
  </w:style>
  <w:style w:type="paragraph" w:customStyle="1" w:styleId="165F9942380A4C0F8C36597265ED7821">
    <w:name w:val="165F9942380A4C0F8C36597265ED7821"/>
    <w:rsid w:val="00BF021B"/>
  </w:style>
  <w:style w:type="paragraph" w:customStyle="1" w:styleId="26769C70A77D42FCA58C2368920DEA71">
    <w:name w:val="26769C70A77D42FCA58C2368920DEA71"/>
    <w:rsid w:val="00BF021B"/>
  </w:style>
  <w:style w:type="paragraph" w:customStyle="1" w:styleId="1F6520338AD341479230DE00128532AA">
    <w:name w:val="1F6520338AD341479230DE00128532AA"/>
    <w:rsid w:val="00BF021B"/>
  </w:style>
  <w:style w:type="paragraph" w:customStyle="1" w:styleId="2CCE5EB518D64941938AFB0F95A57446">
    <w:name w:val="2CCE5EB518D64941938AFB0F95A57446"/>
    <w:rsid w:val="00BF021B"/>
  </w:style>
  <w:style w:type="paragraph" w:customStyle="1" w:styleId="0FDBB5DECFE448B1B1C67DF8CDA9A25A">
    <w:name w:val="0FDBB5DECFE448B1B1C67DF8CDA9A25A"/>
    <w:rsid w:val="00BF021B"/>
  </w:style>
  <w:style w:type="paragraph" w:customStyle="1" w:styleId="306FEF5EF2264927BFEF95293137683A">
    <w:name w:val="306FEF5EF2264927BFEF95293137683A"/>
    <w:rsid w:val="00BF021B"/>
  </w:style>
  <w:style w:type="paragraph" w:customStyle="1" w:styleId="78550FC936014B31B757042048959A2A">
    <w:name w:val="78550FC936014B31B757042048959A2A"/>
    <w:rsid w:val="00BF021B"/>
  </w:style>
  <w:style w:type="paragraph" w:customStyle="1" w:styleId="4B8DE55BDB8A4BB78FB8F46F76893581">
    <w:name w:val="4B8DE55BDB8A4BB78FB8F46F76893581"/>
    <w:rsid w:val="00BF021B"/>
  </w:style>
  <w:style w:type="paragraph" w:customStyle="1" w:styleId="9267B5D7496B414DB86C20A1185F212F">
    <w:name w:val="9267B5D7496B414DB86C20A1185F212F"/>
    <w:rsid w:val="00BF021B"/>
  </w:style>
  <w:style w:type="paragraph" w:customStyle="1" w:styleId="0490C03453EE4D2DB1CE8221FEE7D7B7">
    <w:name w:val="0490C03453EE4D2DB1CE8221FEE7D7B7"/>
    <w:rsid w:val="00BF021B"/>
  </w:style>
  <w:style w:type="paragraph" w:customStyle="1" w:styleId="2AEE258898334BBB8A220E94EEC528C4">
    <w:name w:val="2AEE258898334BBB8A220E94EEC528C4"/>
    <w:rsid w:val="00BF021B"/>
  </w:style>
  <w:style w:type="paragraph" w:customStyle="1" w:styleId="FCFAFABCCD194CD199DE988963E5D417">
    <w:name w:val="FCFAFABCCD194CD199DE988963E5D417"/>
    <w:rsid w:val="00BF021B"/>
  </w:style>
  <w:style w:type="paragraph" w:customStyle="1" w:styleId="822734BC3BF24331A92258C115A3D78B">
    <w:name w:val="822734BC3BF24331A92258C115A3D78B"/>
    <w:rsid w:val="00BF021B"/>
  </w:style>
  <w:style w:type="paragraph" w:customStyle="1" w:styleId="E5DE32152D8E4AF88AB58C36689DA8BC">
    <w:name w:val="E5DE32152D8E4AF88AB58C36689DA8BC"/>
    <w:rsid w:val="00BF021B"/>
  </w:style>
  <w:style w:type="paragraph" w:customStyle="1" w:styleId="72BF06F3E41C4E7F860050A9C9248575">
    <w:name w:val="72BF06F3E41C4E7F860050A9C9248575"/>
    <w:rsid w:val="00BF021B"/>
  </w:style>
  <w:style w:type="paragraph" w:customStyle="1" w:styleId="1B9C9B498138494AA57A9BA027FD95F2">
    <w:name w:val="1B9C9B498138494AA57A9BA027FD95F2"/>
    <w:rsid w:val="00BF021B"/>
  </w:style>
  <w:style w:type="paragraph" w:customStyle="1" w:styleId="59BB6F54E38A40AE952D63B4B4103DB2">
    <w:name w:val="59BB6F54E38A40AE952D63B4B4103DB2"/>
    <w:rsid w:val="00BF021B"/>
  </w:style>
  <w:style w:type="paragraph" w:customStyle="1" w:styleId="B98AC4974C3C409C8D6A1528E9B77654">
    <w:name w:val="B98AC4974C3C409C8D6A1528E9B77654"/>
    <w:rsid w:val="00BF021B"/>
  </w:style>
  <w:style w:type="paragraph" w:customStyle="1" w:styleId="DE430D313F4041DA9272A1B82B756A75">
    <w:name w:val="DE430D313F4041DA9272A1B82B756A75"/>
    <w:rsid w:val="00BF021B"/>
  </w:style>
  <w:style w:type="paragraph" w:customStyle="1" w:styleId="25B3EEB904384B7ABA818C4BCC91C61E">
    <w:name w:val="25B3EEB904384B7ABA818C4BCC91C61E"/>
    <w:rsid w:val="00BF021B"/>
  </w:style>
  <w:style w:type="paragraph" w:customStyle="1" w:styleId="55B65BE1A0C746A7847616E66B4493F7">
    <w:name w:val="55B65BE1A0C746A7847616E66B4493F7"/>
    <w:rsid w:val="00BF021B"/>
  </w:style>
  <w:style w:type="paragraph" w:customStyle="1" w:styleId="10102B4073684A7890AA179D75F8EACA">
    <w:name w:val="10102B4073684A7890AA179D75F8EACA"/>
    <w:rsid w:val="00BF021B"/>
  </w:style>
  <w:style w:type="paragraph" w:customStyle="1" w:styleId="2587A0EFE21A41C783AA74EB8F520D21">
    <w:name w:val="2587A0EFE21A41C783AA74EB8F520D21"/>
    <w:rsid w:val="00BF021B"/>
  </w:style>
  <w:style w:type="paragraph" w:customStyle="1" w:styleId="A02170284BC042DDA26843D97F225F32">
    <w:name w:val="A02170284BC042DDA26843D97F225F32"/>
    <w:rsid w:val="00BF021B"/>
  </w:style>
  <w:style w:type="paragraph" w:customStyle="1" w:styleId="1AEF2E01F9B14E4C9C2BEE6E62C55907">
    <w:name w:val="1AEF2E01F9B14E4C9C2BEE6E62C55907"/>
    <w:rsid w:val="00BF021B"/>
  </w:style>
  <w:style w:type="paragraph" w:customStyle="1" w:styleId="7F4E2092B3C448229E45E51265385EBE">
    <w:name w:val="7F4E2092B3C448229E45E51265385EBE"/>
    <w:rsid w:val="00BF021B"/>
  </w:style>
  <w:style w:type="paragraph" w:customStyle="1" w:styleId="B65CA8FEF6D94B37BBEFFE4292AE09BB">
    <w:name w:val="B65CA8FEF6D94B37BBEFFE4292AE09BB"/>
    <w:rsid w:val="00BF021B"/>
  </w:style>
  <w:style w:type="paragraph" w:customStyle="1" w:styleId="C9B6D64DF3204E95B8693BC4D3B0CCA3">
    <w:name w:val="C9B6D64DF3204E95B8693BC4D3B0CCA3"/>
    <w:rsid w:val="00BF021B"/>
  </w:style>
  <w:style w:type="paragraph" w:customStyle="1" w:styleId="3701855D0A6F4953A34D3DA97DCF8807">
    <w:name w:val="3701855D0A6F4953A34D3DA97DCF8807"/>
    <w:rsid w:val="00BF021B"/>
  </w:style>
  <w:style w:type="paragraph" w:customStyle="1" w:styleId="5AD77642FD0543CE916B076D1C8F6399">
    <w:name w:val="5AD77642FD0543CE916B076D1C8F6399"/>
    <w:rsid w:val="00BF021B"/>
  </w:style>
  <w:style w:type="paragraph" w:customStyle="1" w:styleId="0B3A12FAE4F94FDEA82125CFCF7E8857">
    <w:name w:val="0B3A12FAE4F94FDEA82125CFCF7E8857"/>
    <w:rsid w:val="00BF021B"/>
  </w:style>
  <w:style w:type="paragraph" w:customStyle="1" w:styleId="1E036A56F70547AA9CE645887235ECB9">
    <w:name w:val="1E036A56F70547AA9CE645887235ECB9"/>
    <w:rsid w:val="00BF021B"/>
  </w:style>
  <w:style w:type="paragraph" w:customStyle="1" w:styleId="996E7412985B439D8D310AA399B2E91C">
    <w:name w:val="996E7412985B439D8D310AA399B2E91C"/>
    <w:rsid w:val="00BF021B"/>
  </w:style>
  <w:style w:type="paragraph" w:customStyle="1" w:styleId="31DE7E06ACF24F8780AF8BE0429AD015">
    <w:name w:val="31DE7E06ACF24F8780AF8BE0429AD015"/>
    <w:rsid w:val="00BF021B"/>
  </w:style>
  <w:style w:type="paragraph" w:customStyle="1" w:styleId="9EC3F74894364E71AA9D677B4947ED17">
    <w:name w:val="9EC3F74894364E71AA9D677B4947ED17"/>
    <w:rsid w:val="00BF021B"/>
  </w:style>
  <w:style w:type="paragraph" w:customStyle="1" w:styleId="C3ED4AC890D1486DA07FD23CBFD3A4F2">
    <w:name w:val="C3ED4AC890D1486DA07FD23CBFD3A4F2"/>
    <w:rsid w:val="00BF021B"/>
  </w:style>
  <w:style w:type="paragraph" w:customStyle="1" w:styleId="DEDC2F070B2146BFB0004B7CC75BBBB4">
    <w:name w:val="DEDC2F070B2146BFB0004B7CC75BBBB4"/>
    <w:rsid w:val="00BF021B"/>
  </w:style>
  <w:style w:type="paragraph" w:customStyle="1" w:styleId="C7BEEB9E08214388BAD6787E7F874948">
    <w:name w:val="C7BEEB9E08214388BAD6787E7F874948"/>
    <w:rsid w:val="00BF021B"/>
  </w:style>
  <w:style w:type="paragraph" w:customStyle="1" w:styleId="B395DDE66C324FD7A7EF01A01EE4F4DA">
    <w:name w:val="B395DDE66C324FD7A7EF01A01EE4F4DA"/>
    <w:rsid w:val="00BF021B"/>
  </w:style>
  <w:style w:type="paragraph" w:customStyle="1" w:styleId="C68A1E738F1F475A93BFA8AD9A4B3F3F">
    <w:name w:val="C68A1E738F1F475A93BFA8AD9A4B3F3F"/>
    <w:rsid w:val="00BF021B"/>
  </w:style>
  <w:style w:type="paragraph" w:customStyle="1" w:styleId="61BBCF2191B0443D8B6C66A8FB057B54">
    <w:name w:val="61BBCF2191B0443D8B6C66A8FB057B54"/>
    <w:rsid w:val="00BF021B"/>
  </w:style>
  <w:style w:type="paragraph" w:customStyle="1" w:styleId="163740681F544F08BE07CAE8B96C00E5">
    <w:name w:val="163740681F544F08BE07CAE8B96C00E5"/>
    <w:rsid w:val="00BF021B"/>
  </w:style>
  <w:style w:type="paragraph" w:customStyle="1" w:styleId="6A032537D7F7466590BFC30D95DBD8B9">
    <w:name w:val="6A032537D7F7466590BFC30D95DBD8B9"/>
    <w:rsid w:val="00BF021B"/>
  </w:style>
  <w:style w:type="paragraph" w:customStyle="1" w:styleId="A909B7F505F847E7BFA3B58042B0CD56">
    <w:name w:val="A909B7F505F847E7BFA3B58042B0CD56"/>
    <w:rsid w:val="00BF021B"/>
  </w:style>
  <w:style w:type="paragraph" w:customStyle="1" w:styleId="E86E5AB7775544B7992D85F17080BB43">
    <w:name w:val="E86E5AB7775544B7992D85F17080BB43"/>
    <w:rsid w:val="00BF021B"/>
  </w:style>
  <w:style w:type="paragraph" w:customStyle="1" w:styleId="E9738B0D48C14DADA796DF82A4C426DD">
    <w:name w:val="E9738B0D48C14DADA796DF82A4C426DD"/>
    <w:rsid w:val="00BF021B"/>
  </w:style>
  <w:style w:type="paragraph" w:customStyle="1" w:styleId="0415B6DC1F584B3B959BAD77DCE3F778">
    <w:name w:val="0415B6DC1F584B3B959BAD77DCE3F778"/>
    <w:rsid w:val="00BF021B"/>
  </w:style>
  <w:style w:type="paragraph" w:customStyle="1" w:styleId="B1E3C81103D54F36BFD8C400058A32E0">
    <w:name w:val="B1E3C81103D54F36BFD8C400058A32E0"/>
    <w:rsid w:val="00BF021B"/>
  </w:style>
  <w:style w:type="paragraph" w:customStyle="1" w:styleId="20F36DE12BED49FF848A4E1BA43887F5">
    <w:name w:val="20F36DE12BED49FF848A4E1BA43887F5"/>
    <w:rsid w:val="00BF021B"/>
  </w:style>
  <w:style w:type="paragraph" w:customStyle="1" w:styleId="F461AA79EE904EF3845BFA3C729D5C08">
    <w:name w:val="F461AA79EE904EF3845BFA3C729D5C08"/>
    <w:rsid w:val="00BF021B"/>
  </w:style>
  <w:style w:type="paragraph" w:customStyle="1" w:styleId="E41E7F80046843EEA802183010CA0C71">
    <w:name w:val="E41E7F80046843EEA802183010CA0C71"/>
    <w:rsid w:val="00BF021B"/>
  </w:style>
  <w:style w:type="paragraph" w:customStyle="1" w:styleId="82A5E77A106F4C9B877B0FD07C3F8F89">
    <w:name w:val="82A5E77A106F4C9B877B0FD07C3F8F89"/>
    <w:rsid w:val="00BF021B"/>
  </w:style>
  <w:style w:type="paragraph" w:customStyle="1" w:styleId="8E75B38BBEF64A278E93A4F740F7E345">
    <w:name w:val="8E75B38BBEF64A278E93A4F740F7E345"/>
    <w:rsid w:val="00BF021B"/>
  </w:style>
  <w:style w:type="paragraph" w:customStyle="1" w:styleId="B7AA4474A53747D18C4670ED398C1A78">
    <w:name w:val="B7AA4474A53747D18C4670ED398C1A78"/>
    <w:rsid w:val="00BF021B"/>
  </w:style>
  <w:style w:type="paragraph" w:customStyle="1" w:styleId="3DE7B2E70D0049F2846253C618C1EE09">
    <w:name w:val="3DE7B2E70D0049F2846253C618C1EE09"/>
    <w:rsid w:val="00BF021B"/>
  </w:style>
  <w:style w:type="paragraph" w:customStyle="1" w:styleId="24F02921BDC44F769527EB33CA152907">
    <w:name w:val="24F02921BDC44F769527EB33CA152907"/>
    <w:rsid w:val="00BF021B"/>
  </w:style>
  <w:style w:type="paragraph" w:customStyle="1" w:styleId="230652453F914C689C0B949493CD2FB6">
    <w:name w:val="230652453F914C689C0B949493CD2FB6"/>
    <w:rsid w:val="00BF021B"/>
  </w:style>
  <w:style w:type="paragraph" w:customStyle="1" w:styleId="D4D1432200404CA7B9AEB4F852491078">
    <w:name w:val="D4D1432200404CA7B9AEB4F852491078"/>
    <w:rsid w:val="00BF021B"/>
  </w:style>
  <w:style w:type="paragraph" w:customStyle="1" w:styleId="76178AAF4B83437FBAF585BF05867F69">
    <w:name w:val="76178AAF4B83437FBAF585BF05867F69"/>
    <w:rsid w:val="00BF021B"/>
  </w:style>
  <w:style w:type="paragraph" w:customStyle="1" w:styleId="50D383A80F484FE2B2E92D1517E06357">
    <w:name w:val="50D383A80F484FE2B2E92D1517E06357"/>
    <w:rsid w:val="00BF021B"/>
  </w:style>
  <w:style w:type="paragraph" w:customStyle="1" w:styleId="0BFE1760EA6B447882AB89FA8CA3C5525">
    <w:name w:val="0BFE1760EA6B447882AB89FA8CA3C5525"/>
    <w:rsid w:val="00BF021B"/>
    <w:pPr>
      <w:spacing w:after="0" w:line="240" w:lineRule="auto"/>
    </w:pPr>
    <w:rPr>
      <w:rFonts w:ascii="Times New Roman" w:eastAsia="Times New Roman" w:hAnsi="Times New Roman" w:cs="Times New Roman"/>
      <w:sz w:val="24"/>
      <w:szCs w:val="24"/>
      <w:lang w:eastAsia="zh-TW"/>
    </w:rPr>
  </w:style>
  <w:style w:type="paragraph" w:customStyle="1" w:styleId="6C75DE724E194EB38FE1007168B1C0F05">
    <w:name w:val="6C75DE724E194EB38FE1007168B1C0F05"/>
    <w:rsid w:val="00BF021B"/>
    <w:pPr>
      <w:spacing w:after="0" w:line="240" w:lineRule="auto"/>
    </w:pPr>
    <w:rPr>
      <w:rFonts w:ascii="Times New Roman" w:eastAsia="Times New Roman" w:hAnsi="Times New Roman" w:cs="Times New Roman"/>
      <w:sz w:val="24"/>
      <w:szCs w:val="24"/>
      <w:lang w:eastAsia="zh-TW"/>
    </w:rPr>
  </w:style>
  <w:style w:type="paragraph" w:customStyle="1" w:styleId="3E26E84DFC534DC2A9C9B8D9FD652BC95">
    <w:name w:val="3E26E84DFC534DC2A9C9B8D9FD652BC95"/>
    <w:rsid w:val="00BF021B"/>
    <w:pPr>
      <w:spacing w:after="0" w:line="240" w:lineRule="auto"/>
    </w:pPr>
    <w:rPr>
      <w:rFonts w:ascii="Times New Roman" w:eastAsia="Times New Roman" w:hAnsi="Times New Roman" w:cs="Times New Roman"/>
      <w:sz w:val="24"/>
      <w:szCs w:val="24"/>
      <w:lang w:eastAsia="zh-TW"/>
    </w:rPr>
  </w:style>
  <w:style w:type="paragraph" w:customStyle="1" w:styleId="FB3D2C73E6E7488BA76E759111165AD05">
    <w:name w:val="FB3D2C73E6E7488BA76E759111165AD05"/>
    <w:rsid w:val="00BF021B"/>
    <w:pPr>
      <w:spacing w:after="0" w:line="240" w:lineRule="auto"/>
    </w:pPr>
    <w:rPr>
      <w:rFonts w:ascii="Times New Roman" w:eastAsia="Times New Roman" w:hAnsi="Times New Roman" w:cs="Times New Roman"/>
      <w:sz w:val="24"/>
      <w:szCs w:val="24"/>
      <w:lang w:eastAsia="zh-TW"/>
    </w:rPr>
  </w:style>
  <w:style w:type="paragraph" w:customStyle="1" w:styleId="A8F70C76BC12492B9B2F67561121ACF25">
    <w:name w:val="A8F70C76BC12492B9B2F67561121ACF25"/>
    <w:rsid w:val="00BF021B"/>
    <w:pPr>
      <w:spacing w:after="0" w:line="240" w:lineRule="auto"/>
    </w:pPr>
    <w:rPr>
      <w:rFonts w:ascii="Times New Roman" w:eastAsia="Times New Roman" w:hAnsi="Times New Roman" w:cs="Times New Roman"/>
      <w:sz w:val="24"/>
      <w:szCs w:val="24"/>
      <w:lang w:eastAsia="zh-TW"/>
    </w:rPr>
  </w:style>
  <w:style w:type="paragraph" w:customStyle="1" w:styleId="149D28F3CE994A1BB5496A8B1119DA525">
    <w:name w:val="149D28F3CE994A1BB5496A8B1119DA525"/>
    <w:rsid w:val="00BF021B"/>
    <w:pPr>
      <w:spacing w:after="0" w:line="240" w:lineRule="auto"/>
    </w:pPr>
    <w:rPr>
      <w:rFonts w:ascii="Times New Roman" w:eastAsia="Times New Roman" w:hAnsi="Times New Roman" w:cs="Times New Roman"/>
      <w:sz w:val="24"/>
      <w:szCs w:val="24"/>
      <w:lang w:eastAsia="zh-TW"/>
    </w:rPr>
  </w:style>
  <w:style w:type="paragraph" w:customStyle="1" w:styleId="229636680F2949CBB6D83E770C8D37715">
    <w:name w:val="229636680F2949CBB6D83E770C8D37715"/>
    <w:rsid w:val="00BF021B"/>
    <w:pPr>
      <w:spacing w:after="0" w:line="240" w:lineRule="auto"/>
    </w:pPr>
    <w:rPr>
      <w:rFonts w:ascii="Times New Roman" w:eastAsia="Times New Roman" w:hAnsi="Times New Roman" w:cs="Times New Roman"/>
      <w:sz w:val="24"/>
      <w:szCs w:val="24"/>
      <w:lang w:eastAsia="zh-TW"/>
    </w:rPr>
  </w:style>
  <w:style w:type="paragraph" w:customStyle="1" w:styleId="AB0B0F997C564DF29C3082D8E2E3191B5">
    <w:name w:val="AB0B0F997C564DF29C3082D8E2E3191B5"/>
    <w:rsid w:val="00BF021B"/>
    <w:pPr>
      <w:spacing w:after="0" w:line="240" w:lineRule="auto"/>
    </w:pPr>
    <w:rPr>
      <w:rFonts w:ascii="Times New Roman" w:eastAsia="Times New Roman" w:hAnsi="Times New Roman" w:cs="Times New Roman"/>
      <w:sz w:val="24"/>
      <w:szCs w:val="24"/>
      <w:lang w:eastAsia="zh-TW"/>
    </w:rPr>
  </w:style>
  <w:style w:type="paragraph" w:customStyle="1" w:styleId="782B4F793E974CF1AEF7DA1B35BA14CB5">
    <w:name w:val="782B4F793E974CF1AEF7DA1B35BA14CB5"/>
    <w:rsid w:val="00BF021B"/>
    <w:pPr>
      <w:spacing w:after="0" w:line="240" w:lineRule="auto"/>
    </w:pPr>
    <w:rPr>
      <w:rFonts w:ascii="Times New Roman" w:eastAsia="Times New Roman" w:hAnsi="Times New Roman" w:cs="Times New Roman"/>
      <w:sz w:val="24"/>
      <w:szCs w:val="24"/>
      <w:lang w:eastAsia="zh-TW"/>
    </w:rPr>
  </w:style>
  <w:style w:type="paragraph" w:customStyle="1" w:styleId="6D9E565C8B604803B7729160824DDE515">
    <w:name w:val="6D9E565C8B604803B7729160824DDE515"/>
    <w:rsid w:val="00BF021B"/>
    <w:pPr>
      <w:spacing w:after="0" w:line="240" w:lineRule="auto"/>
    </w:pPr>
    <w:rPr>
      <w:rFonts w:ascii="Times New Roman" w:eastAsia="Times New Roman" w:hAnsi="Times New Roman" w:cs="Times New Roman"/>
      <w:sz w:val="24"/>
      <w:szCs w:val="24"/>
      <w:lang w:eastAsia="zh-TW"/>
    </w:rPr>
  </w:style>
  <w:style w:type="paragraph" w:customStyle="1" w:styleId="780F72D948B0483682467DD54BBF66AD4">
    <w:name w:val="780F72D948B0483682467DD54BBF66AD4"/>
    <w:rsid w:val="00BF021B"/>
    <w:pPr>
      <w:spacing w:after="0" w:line="240" w:lineRule="auto"/>
    </w:pPr>
    <w:rPr>
      <w:rFonts w:ascii="Times New Roman" w:eastAsia="Times New Roman" w:hAnsi="Times New Roman" w:cs="Times New Roman"/>
      <w:sz w:val="24"/>
      <w:szCs w:val="24"/>
      <w:lang w:eastAsia="zh-TW"/>
    </w:rPr>
  </w:style>
  <w:style w:type="paragraph" w:customStyle="1" w:styleId="22F99C8D933F4AC78C008A8C8D28C1905">
    <w:name w:val="22F99C8D933F4AC78C008A8C8D28C1905"/>
    <w:rsid w:val="00BF021B"/>
    <w:pPr>
      <w:spacing w:after="0" w:line="240" w:lineRule="auto"/>
    </w:pPr>
    <w:rPr>
      <w:rFonts w:ascii="Times New Roman" w:eastAsia="Times New Roman" w:hAnsi="Times New Roman" w:cs="Times New Roman"/>
      <w:sz w:val="24"/>
      <w:szCs w:val="24"/>
      <w:lang w:eastAsia="zh-TW"/>
    </w:rPr>
  </w:style>
  <w:style w:type="paragraph" w:customStyle="1" w:styleId="5150514888844828BA28F67BCEA6BDF95">
    <w:name w:val="5150514888844828BA28F67BCEA6BDF95"/>
    <w:rsid w:val="00BF021B"/>
    <w:pPr>
      <w:spacing w:after="0" w:line="240" w:lineRule="auto"/>
    </w:pPr>
    <w:rPr>
      <w:rFonts w:ascii="Times New Roman" w:eastAsia="Times New Roman" w:hAnsi="Times New Roman" w:cs="Times New Roman"/>
      <w:sz w:val="24"/>
      <w:szCs w:val="24"/>
      <w:lang w:eastAsia="zh-TW"/>
    </w:rPr>
  </w:style>
  <w:style w:type="paragraph" w:customStyle="1" w:styleId="B5DB5F96F6FA4434B6F072768DE80CAA5">
    <w:name w:val="B5DB5F96F6FA4434B6F072768DE80CAA5"/>
    <w:rsid w:val="00BF021B"/>
    <w:pPr>
      <w:spacing w:after="0" w:line="240" w:lineRule="auto"/>
    </w:pPr>
    <w:rPr>
      <w:rFonts w:ascii="Times New Roman" w:eastAsia="Times New Roman" w:hAnsi="Times New Roman" w:cs="Times New Roman"/>
      <w:sz w:val="24"/>
      <w:szCs w:val="24"/>
      <w:lang w:eastAsia="zh-TW"/>
    </w:rPr>
  </w:style>
  <w:style w:type="paragraph" w:customStyle="1" w:styleId="BF82BB2AC9924627BE55CE6FEBBE56AE4">
    <w:name w:val="BF82BB2AC9924627BE55CE6FEBBE56AE4"/>
    <w:rsid w:val="00BF021B"/>
    <w:pPr>
      <w:spacing w:after="0" w:line="240" w:lineRule="auto"/>
    </w:pPr>
    <w:rPr>
      <w:rFonts w:ascii="Times New Roman" w:eastAsia="Times New Roman" w:hAnsi="Times New Roman" w:cs="Times New Roman"/>
      <w:sz w:val="24"/>
      <w:szCs w:val="24"/>
      <w:lang w:eastAsia="zh-TW"/>
    </w:rPr>
  </w:style>
  <w:style w:type="paragraph" w:customStyle="1" w:styleId="A97E97A595304F78A4EF07E4CF0DBF5A5">
    <w:name w:val="A97E97A595304F78A4EF07E4CF0DBF5A5"/>
    <w:rsid w:val="00BF021B"/>
    <w:pPr>
      <w:spacing w:after="0" w:line="240" w:lineRule="auto"/>
    </w:pPr>
    <w:rPr>
      <w:rFonts w:ascii="Times New Roman" w:eastAsia="Times New Roman" w:hAnsi="Times New Roman" w:cs="Times New Roman"/>
      <w:sz w:val="24"/>
      <w:szCs w:val="24"/>
      <w:lang w:eastAsia="zh-TW"/>
    </w:rPr>
  </w:style>
  <w:style w:type="paragraph" w:customStyle="1" w:styleId="560848F131274AC48EC71E8B5B134B8B5">
    <w:name w:val="560848F131274AC48EC71E8B5B134B8B5"/>
    <w:rsid w:val="00BF021B"/>
    <w:pPr>
      <w:spacing w:after="0" w:line="240" w:lineRule="auto"/>
    </w:pPr>
    <w:rPr>
      <w:rFonts w:ascii="Times New Roman" w:eastAsia="Times New Roman" w:hAnsi="Times New Roman" w:cs="Times New Roman"/>
      <w:sz w:val="24"/>
      <w:szCs w:val="24"/>
      <w:lang w:eastAsia="zh-TW"/>
    </w:rPr>
  </w:style>
  <w:style w:type="paragraph" w:customStyle="1" w:styleId="36DF10CA3A70401A9C09A2D347678A225">
    <w:name w:val="36DF10CA3A70401A9C09A2D347678A225"/>
    <w:rsid w:val="00BF021B"/>
    <w:pPr>
      <w:spacing w:after="0" w:line="240" w:lineRule="auto"/>
    </w:pPr>
    <w:rPr>
      <w:rFonts w:ascii="Times New Roman" w:eastAsia="Times New Roman" w:hAnsi="Times New Roman" w:cs="Times New Roman"/>
      <w:sz w:val="24"/>
      <w:szCs w:val="24"/>
      <w:lang w:eastAsia="zh-TW"/>
    </w:rPr>
  </w:style>
  <w:style w:type="paragraph" w:customStyle="1" w:styleId="1CB2673E032B436BBEDD83C29F72DED74">
    <w:name w:val="1CB2673E032B436BBEDD83C29F72DED74"/>
    <w:rsid w:val="00BF021B"/>
    <w:pPr>
      <w:spacing w:after="0" w:line="240" w:lineRule="auto"/>
    </w:pPr>
    <w:rPr>
      <w:rFonts w:ascii="Times New Roman" w:eastAsia="Times New Roman" w:hAnsi="Times New Roman" w:cs="Times New Roman"/>
      <w:sz w:val="24"/>
      <w:szCs w:val="24"/>
      <w:lang w:eastAsia="zh-TW"/>
    </w:rPr>
  </w:style>
  <w:style w:type="paragraph" w:customStyle="1" w:styleId="A728CD6BEA29455598F692A8013DE19B5">
    <w:name w:val="A728CD6BEA29455598F692A8013DE19B5"/>
    <w:rsid w:val="00BF021B"/>
    <w:pPr>
      <w:spacing w:after="0" w:line="240" w:lineRule="auto"/>
    </w:pPr>
    <w:rPr>
      <w:rFonts w:ascii="Times New Roman" w:eastAsia="Times New Roman" w:hAnsi="Times New Roman" w:cs="Times New Roman"/>
      <w:sz w:val="24"/>
      <w:szCs w:val="24"/>
      <w:lang w:eastAsia="zh-TW"/>
    </w:rPr>
  </w:style>
  <w:style w:type="paragraph" w:customStyle="1" w:styleId="CCC05204B2174E4DBD37333F7D415EAE5">
    <w:name w:val="CCC05204B2174E4DBD37333F7D415EAE5"/>
    <w:rsid w:val="00BF021B"/>
    <w:pPr>
      <w:spacing w:after="0" w:line="240" w:lineRule="auto"/>
    </w:pPr>
    <w:rPr>
      <w:rFonts w:ascii="Times New Roman" w:eastAsia="Times New Roman" w:hAnsi="Times New Roman" w:cs="Times New Roman"/>
      <w:sz w:val="24"/>
      <w:szCs w:val="24"/>
      <w:lang w:eastAsia="zh-TW"/>
    </w:rPr>
  </w:style>
  <w:style w:type="paragraph" w:customStyle="1" w:styleId="F1EFA8C9BCF440ED965FF8604E36B2605">
    <w:name w:val="F1EFA8C9BCF440ED965FF8604E36B2605"/>
    <w:rsid w:val="00BF021B"/>
    <w:pPr>
      <w:spacing w:after="0" w:line="240" w:lineRule="auto"/>
    </w:pPr>
    <w:rPr>
      <w:rFonts w:ascii="Times New Roman" w:eastAsia="Times New Roman" w:hAnsi="Times New Roman" w:cs="Times New Roman"/>
      <w:sz w:val="24"/>
      <w:szCs w:val="24"/>
      <w:lang w:eastAsia="zh-TW"/>
    </w:rPr>
  </w:style>
  <w:style w:type="paragraph" w:customStyle="1" w:styleId="193733856A2645EEB619FBCF688F22CB4">
    <w:name w:val="193733856A2645EEB619FBCF688F22CB4"/>
    <w:rsid w:val="00BF021B"/>
    <w:pPr>
      <w:spacing w:after="0" w:line="240" w:lineRule="auto"/>
    </w:pPr>
    <w:rPr>
      <w:rFonts w:ascii="Times New Roman" w:eastAsia="Times New Roman" w:hAnsi="Times New Roman" w:cs="Times New Roman"/>
      <w:sz w:val="24"/>
      <w:szCs w:val="24"/>
      <w:lang w:eastAsia="zh-TW"/>
    </w:rPr>
  </w:style>
  <w:style w:type="paragraph" w:customStyle="1" w:styleId="1DB5B0264DE84B5C88910335118B24AE5">
    <w:name w:val="1DB5B0264DE84B5C88910335118B24AE5"/>
    <w:rsid w:val="00BF021B"/>
    <w:pPr>
      <w:spacing w:after="0" w:line="240" w:lineRule="auto"/>
    </w:pPr>
    <w:rPr>
      <w:rFonts w:ascii="Times New Roman" w:eastAsia="Times New Roman" w:hAnsi="Times New Roman" w:cs="Times New Roman"/>
      <w:sz w:val="24"/>
      <w:szCs w:val="24"/>
      <w:lang w:eastAsia="zh-TW"/>
    </w:rPr>
  </w:style>
  <w:style w:type="paragraph" w:customStyle="1" w:styleId="B6D3F008AD374DE18FD4EF81EC8D298E5">
    <w:name w:val="B6D3F008AD374DE18FD4EF81EC8D298E5"/>
    <w:rsid w:val="00BF021B"/>
    <w:pPr>
      <w:spacing w:after="0" w:line="240" w:lineRule="auto"/>
    </w:pPr>
    <w:rPr>
      <w:rFonts w:ascii="Times New Roman" w:eastAsia="Times New Roman" w:hAnsi="Times New Roman" w:cs="Times New Roman"/>
      <w:sz w:val="24"/>
      <w:szCs w:val="24"/>
      <w:lang w:eastAsia="zh-TW"/>
    </w:rPr>
  </w:style>
  <w:style w:type="paragraph" w:customStyle="1" w:styleId="1229D09CAFC542C4BDAC1A7B798334F55">
    <w:name w:val="1229D09CAFC542C4BDAC1A7B798334F55"/>
    <w:rsid w:val="00BF021B"/>
    <w:pPr>
      <w:spacing w:after="0" w:line="240" w:lineRule="auto"/>
    </w:pPr>
    <w:rPr>
      <w:rFonts w:ascii="Times New Roman" w:eastAsia="Times New Roman" w:hAnsi="Times New Roman" w:cs="Times New Roman"/>
      <w:sz w:val="24"/>
      <w:szCs w:val="24"/>
      <w:lang w:eastAsia="zh-TW"/>
    </w:rPr>
  </w:style>
  <w:style w:type="paragraph" w:customStyle="1" w:styleId="87AA59B2F8AE49EA9E6AC14891722BD04">
    <w:name w:val="87AA59B2F8AE49EA9E6AC14891722BD04"/>
    <w:rsid w:val="00BF021B"/>
    <w:pPr>
      <w:spacing w:after="0" w:line="240" w:lineRule="auto"/>
    </w:pPr>
    <w:rPr>
      <w:rFonts w:ascii="Times New Roman" w:eastAsia="Times New Roman" w:hAnsi="Times New Roman" w:cs="Times New Roman"/>
      <w:sz w:val="24"/>
      <w:szCs w:val="24"/>
      <w:lang w:eastAsia="zh-TW"/>
    </w:rPr>
  </w:style>
  <w:style w:type="paragraph" w:customStyle="1" w:styleId="0830E8EAEEBC41AFA9C64CFC81E9DBB25">
    <w:name w:val="0830E8EAEEBC41AFA9C64CFC81E9DBB25"/>
    <w:rsid w:val="00BF021B"/>
    <w:pPr>
      <w:spacing w:after="0" w:line="240" w:lineRule="auto"/>
    </w:pPr>
    <w:rPr>
      <w:rFonts w:ascii="Times New Roman" w:eastAsia="Times New Roman" w:hAnsi="Times New Roman" w:cs="Times New Roman"/>
      <w:sz w:val="24"/>
      <w:szCs w:val="24"/>
      <w:lang w:eastAsia="zh-TW"/>
    </w:rPr>
  </w:style>
  <w:style w:type="paragraph" w:customStyle="1" w:styleId="AA8E6C1770664BBCB26F98A7B93419225">
    <w:name w:val="AA8E6C1770664BBCB26F98A7B93419225"/>
    <w:rsid w:val="00BF021B"/>
    <w:pPr>
      <w:spacing w:after="0" w:line="240" w:lineRule="auto"/>
    </w:pPr>
    <w:rPr>
      <w:rFonts w:ascii="Times New Roman" w:eastAsia="Times New Roman" w:hAnsi="Times New Roman" w:cs="Times New Roman"/>
      <w:sz w:val="24"/>
      <w:szCs w:val="24"/>
      <w:lang w:eastAsia="zh-TW"/>
    </w:rPr>
  </w:style>
  <w:style w:type="paragraph" w:customStyle="1" w:styleId="A644F3F2400D4B378B6E24E836CBD3B65">
    <w:name w:val="A644F3F2400D4B378B6E24E836CBD3B65"/>
    <w:rsid w:val="00BF021B"/>
    <w:pPr>
      <w:spacing w:after="0" w:line="240" w:lineRule="auto"/>
    </w:pPr>
    <w:rPr>
      <w:rFonts w:ascii="Times New Roman" w:eastAsia="Times New Roman" w:hAnsi="Times New Roman" w:cs="Times New Roman"/>
      <w:sz w:val="24"/>
      <w:szCs w:val="24"/>
      <w:lang w:eastAsia="zh-TW"/>
    </w:rPr>
  </w:style>
  <w:style w:type="paragraph" w:customStyle="1" w:styleId="D9F2CCE9CD4146DBBF230223D834881B4">
    <w:name w:val="D9F2CCE9CD4146DBBF230223D834881B4"/>
    <w:rsid w:val="00BF021B"/>
    <w:pPr>
      <w:spacing w:after="0" w:line="240" w:lineRule="auto"/>
    </w:pPr>
    <w:rPr>
      <w:rFonts w:ascii="Times New Roman" w:eastAsia="Times New Roman" w:hAnsi="Times New Roman" w:cs="Times New Roman"/>
      <w:sz w:val="24"/>
      <w:szCs w:val="24"/>
      <w:lang w:eastAsia="zh-TW"/>
    </w:rPr>
  </w:style>
  <w:style w:type="paragraph" w:customStyle="1" w:styleId="9863D9A4058E4256AC3E4C1E6A910DC22">
    <w:name w:val="9863D9A4058E4256AC3E4C1E6A910DC22"/>
    <w:rsid w:val="00BF021B"/>
    <w:pPr>
      <w:spacing w:after="0" w:line="240" w:lineRule="auto"/>
    </w:pPr>
    <w:rPr>
      <w:rFonts w:ascii="Times New Roman" w:eastAsia="Times New Roman" w:hAnsi="Times New Roman" w:cs="Times New Roman"/>
      <w:sz w:val="24"/>
      <w:szCs w:val="24"/>
      <w:lang w:eastAsia="zh-TW"/>
    </w:rPr>
  </w:style>
  <w:style w:type="paragraph" w:customStyle="1" w:styleId="E9E5BE55C47C44BCB7F4089DBE5D39B11">
    <w:name w:val="E9E5BE55C47C44BCB7F4089DBE5D39B11"/>
    <w:rsid w:val="00BF021B"/>
    <w:pPr>
      <w:spacing w:after="0" w:line="240" w:lineRule="auto"/>
    </w:pPr>
    <w:rPr>
      <w:rFonts w:ascii="Times New Roman" w:eastAsia="Times New Roman" w:hAnsi="Times New Roman" w:cs="Times New Roman"/>
      <w:sz w:val="24"/>
      <w:szCs w:val="24"/>
      <w:lang w:eastAsia="zh-TW"/>
    </w:rPr>
  </w:style>
  <w:style w:type="paragraph" w:customStyle="1" w:styleId="0490C03453EE4D2DB1CE8221FEE7D7B71">
    <w:name w:val="0490C03453EE4D2DB1CE8221FEE7D7B71"/>
    <w:rsid w:val="00BF021B"/>
    <w:pPr>
      <w:spacing w:after="0" w:line="240" w:lineRule="auto"/>
    </w:pPr>
    <w:rPr>
      <w:rFonts w:ascii="Times New Roman" w:eastAsia="Times New Roman" w:hAnsi="Times New Roman" w:cs="Times New Roman"/>
      <w:sz w:val="24"/>
      <w:szCs w:val="24"/>
      <w:lang w:eastAsia="zh-TW"/>
    </w:rPr>
  </w:style>
  <w:style w:type="paragraph" w:customStyle="1" w:styleId="FCFAFABCCD194CD199DE988963E5D4171">
    <w:name w:val="FCFAFABCCD194CD199DE988963E5D4171"/>
    <w:rsid w:val="00BF021B"/>
    <w:pPr>
      <w:spacing w:after="0" w:line="240" w:lineRule="auto"/>
    </w:pPr>
    <w:rPr>
      <w:rFonts w:ascii="Times New Roman" w:eastAsia="Times New Roman" w:hAnsi="Times New Roman" w:cs="Times New Roman"/>
      <w:sz w:val="24"/>
      <w:szCs w:val="24"/>
      <w:lang w:eastAsia="zh-TW"/>
    </w:rPr>
  </w:style>
  <w:style w:type="paragraph" w:customStyle="1" w:styleId="822734BC3BF24331A92258C115A3D78B1">
    <w:name w:val="822734BC3BF24331A92258C115A3D78B1"/>
    <w:rsid w:val="00BF021B"/>
    <w:pPr>
      <w:spacing w:after="0" w:line="240" w:lineRule="auto"/>
    </w:pPr>
    <w:rPr>
      <w:rFonts w:ascii="Times New Roman" w:eastAsia="Times New Roman" w:hAnsi="Times New Roman" w:cs="Times New Roman"/>
      <w:sz w:val="24"/>
      <w:szCs w:val="24"/>
      <w:lang w:eastAsia="zh-TW"/>
    </w:rPr>
  </w:style>
  <w:style w:type="paragraph" w:customStyle="1" w:styleId="72BF06F3E41C4E7F860050A9C92485751">
    <w:name w:val="72BF06F3E41C4E7F860050A9C92485751"/>
    <w:rsid w:val="00BF021B"/>
    <w:pPr>
      <w:spacing w:after="0" w:line="240" w:lineRule="auto"/>
    </w:pPr>
    <w:rPr>
      <w:rFonts w:ascii="Times New Roman" w:eastAsia="Times New Roman" w:hAnsi="Times New Roman" w:cs="Times New Roman"/>
      <w:sz w:val="24"/>
      <w:szCs w:val="24"/>
      <w:lang w:eastAsia="zh-TW"/>
    </w:rPr>
  </w:style>
  <w:style w:type="paragraph" w:customStyle="1" w:styleId="1B9C9B498138494AA57A9BA027FD95F21">
    <w:name w:val="1B9C9B498138494AA57A9BA027FD95F21"/>
    <w:rsid w:val="00BF021B"/>
    <w:pPr>
      <w:spacing w:after="0" w:line="240" w:lineRule="auto"/>
    </w:pPr>
    <w:rPr>
      <w:rFonts w:ascii="Times New Roman" w:eastAsia="Times New Roman" w:hAnsi="Times New Roman" w:cs="Times New Roman"/>
      <w:sz w:val="24"/>
      <w:szCs w:val="24"/>
      <w:lang w:eastAsia="zh-TW"/>
    </w:rPr>
  </w:style>
  <w:style w:type="paragraph" w:customStyle="1" w:styleId="B98AC4974C3C409C8D6A1528E9B776541">
    <w:name w:val="B98AC4974C3C409C8D6A1528E9B776541"/>
    <w:rsid w:val="00BF021B"/>
    <w:pPr>
      <w:spacing w:after="0" w:line="240" w:lineRule="auto"/>
    </w:pPr>
    <w:rPr>
      <w:rFonts w:ascii="Times New Roman" w:eastAsia="Times New Roman" w:hAnsi="Times New Roman" w:cs="Times New Roman"/>
      <w:sz w:val="24"/>
      <w:szCs w:val="24"/>
      <w:lang w:eastAsia="zh-TW"/>
    </w:rPr>
  </w:style>
  <w:style w:type="paragraph" w:customStyle="1" w:styleId="DE430D313F4041DA9272A1B82B756A751">
    <w:name w:val="DE430D313F4041DA9272A1B82B756A751"/>
    <w:rsid w:val="00BF021B"/>
    <w:pPr>
      <w:spacing w:after="0" w:line="240" w:lineRule="auto"/>
    </w:pPr>
    <w:rPr>
      <w:rFonts w:ascii="Times New Roman" w:eastAsia="Times New Roman" w:hAnsi="Times New Roman" w:cs="Times New Roman"/>
      <w:sz w:val="24"/>
      <w:szCs w:val="24"/>
      <w:lang w:eastAsia="zh-TW"/>
    </w:rPr>
  </w:style>
  <w:style w:type="paragraph" w:customStyle="1" w:styleId="55B65BE1A0C746A7847616E66B4493F71">
    <w:name w:val="55B65BE1A0C746A7847616E66B4493F71"/>
    <w:rsid w:val="00BF021B"/>
    <w:pPr>
      <w:spacing w:after="0" w:line="240" w:lineRule="auto"/>
    </w:pPr>
    <w:rPr>
      <w:rFonts w:ascii="Times New Roman" w:eastAsia="Times New Roman" w:hAnsi="Times New Roman" w:cs="Times New Roman"/>
      <w:sz w:val="24"/>
      <w:szCs w:val="24"/>
      <w:lang w:eastAsia="zh-TW"/>
    </w:rPr>
  </w:style>
  <w:style w:type="paragraph" w:customStyle="1" w:styleId="10102B4073684A7890AA179D75F8EACA1">
    <w:name w:val="10102B4073684A7890AA179D75F8EACA1"/>
    <w:rsid w:val="00BF021B"/>
    <w:pPr>
      <w:spacing w:after="0" w:line="240" w:lineRule="auto"/>
    </w:pPr>
    <w:rPr>
      <w:rFonts w:ascii="Times New Roman" w:eastAsia="Times New Roman" w:hAnsi="Times New Roman" w:cs="Times New Roman"/>
      <w:sz w:val="24"/>
      <w:szCs w:val="24"/>
      <w:lang w:eastAsia="zh-TW"/>
    </w:rPr>
  </w:style>
  <w:style w:type="paragraph" w:customStyle="1" w:styleId="A02170284BC042DDA26843D97F225F321">
    <w:name w:val="A02170284BC042DDA26843D97F225F321"/>
    <w:rsid w:val="00BF021B"/>
    <w:pPr>
      <w:spacing w:after="0" w:line="240" w:lineRule="auto"/>
    </w:pPr>
    <w:rPr>
      <w:rFonts w:ascii="Times New Roman" w:eastAsia="Times New Roman" w:hAnsi="Times New Roman" w:cs="Times New Roman"/>
      <w:sz w:val="24"/>
      <w:szCs w:val="24"/>
      <w:lang w:eastAsia="zh-TW"/>
    </w:rPr>
  </w:style>
  <w:style w:type="paragraph" w:customStyle="1" w:styleId="4A1423F792384BE492299AC7D4F799E2">
    <w:name w:val="4A1423F792384BE492299AC7D4F799E2"/>
    <w:rsid w:val="00BF021B"/>
    <w:pPr>
      <w:spacing w:after="0" w:line="240" w:lineRule="auto"/>
    </w:pPr>
    <w:rPr>
      <w:rFonts w:ascii="Times New Roman" w:eastAsia="Times New Roman" w:hAnsi="Times New Roman" w:cs="Times New Roman"/>
      <w:sz w:val="24"/>
      <w:szCs w:val="24"/>
      <w:lang w:eastAsia="zh-TW"/>
    </w:rPr>
  </w:style>
  <w:style w:type="paragraph" w:customStyle="1" w:styleId="D106A6D2AAF645BFBA75FA36A0D180B4">
    <w:name w:val="D106A6D2AAF645BFBA75FA36A0D180B4"/>
    <w:rsid w:val="00BF021B"/>
    <w:pPr>
      <w:spacing w:after="0" w:line="240" w:lineRule="auto"/>
    </w:pPr>
    <w:rPr>
      <w:rFonts w:ascii="Times New Roman" w:eastAsia="Times New Roman" w:hAnsi="Times New Roman" w:cs="Times New Roman"/>
      <w:sz w:val="24"/>
      <w:szCs w:val="24"/>
      <w:lang w:eastAsia="zh-TW"/>
    </w:rPr>
  </w:style>
  <w:style w:type="paragraph" w:customStyle="1" w:styleId="C9B6D64DF3204E95B8693BC4D3B0CCA31">
    <w:name w:val="C9B6D64DF3204E95B8693BC4D3B0CCA31"/>
    <w:rsid w:val="00BF021B"/>
    <w:pPr>
      <w:spacing w:after="0" w:line="240" w:lineRule="auto"/>
    </w:pPr>
    <w:rPr>
      <w:rFonts w:ascii="Times New Roman" w:eastAsia="Times New Roman" w:hAnsi="Times New Roman" w:cs="Times New Roman"/>
      <w:sz w:val="24"/>
      <w:szCs w:val="24"/>
      <w:lang w:eastAsia="zh-TW"/>
    </w:rPr>
  </w:style>
  <w:style w:type="paragraph" w:customStyle="1" w:styleId="3701855D0A6F4953A34D3DA97DCF88071">
    <w:name w:val="3701855D0A6F4953A34D3DA97DCF88071"/>
    <w:rsid w:val="00BF021B"/>
    <w:pPr>
      <w:spacing w:after="0" w:line="240" w:lineRule="auto"/>
    </w:pPr>
    <w:rPr>
      <w:rFonts w:ascii="Times New Roman" w:eastAsia="Times New Roman" w:hAnsi="Times New Roman" w:cs="Times New Roman"/>
      <w:sz w:val="24"/>
      <w:szCs w:val="24"/>
      <w:lang w:eastAsia="zh-TW"/>
    </w:rPr>
  </w:style>
  <w:style w:type="paragraph" w:customStyle="1" w:styleId="5AD77642FD0543CE916B076D1C8F63991">
    <w:name w:val="5AD77642FD0543CE916B076D1C8F63991"/>
    <w:rsid w:val="00BF021B"/>
    <w:pPr>
      <w:spacing w:after="0" w:line="240" w:lineRule="auto"/>
    </w:pPr>
    <w:rPr>
      <w:rFonts w:ascii="Times New Roman" w:eastAsia="Times New Roman" w:hAnsi="Times New Roman" w:cs="Times New Roman"/>
      <w:sz w:val="24"/>
      <w:szCs w:val="24"/>
      <w:lang w:eastAsia="zh-TW"/>
    </w:rPr>
  </w:style>
  <w:style w:type="paragraph" w:customStyle="1" w:styleId="0B3A12FAE4F94FDEA82125CFCF7E88571">
    <w:name w:val="0B3A12FAE4F94FDEA82125CFCF7E88571"/>
    <w:rsid w:val="00BF021B"/>
    <w:pPr>
      <w:spacing w:after="0" w:line="240" w:lineRule="auto"/>
    </w:pPr>
    <w:rPr>
      <w:rFonts w:ascii="Times New Roman" w:eastAsia="Times New Roman" w:hAnsi="Times New Roman" w:cs="Times New Roman"/>
      <w:sz w:val="24"/>
      <w:szCs w:val="24"/>
      <w:lang w:eastAsia="zh-TW"/>
    </w:rPr>
  </w:style>
  <w:style w:type="paragraph" w:customStyle="1" w:styleId="1E036A56F70547AA9CE645887235ECB91">
    <w:name w:val="1E036A56F70547AA9CE645887235ECB91"/>
    <w:rsid w:val="00BF021B"/>
    <w:pPr>
      <w:spacing w:after="0" w:line="240" w:lineRule="auto"/>
    </w:pPr>
    <w:rPr>
      <w:rFonts w:ascii="Times New Roman" w:eastAsia="Times New Roman" w:hAnsi="Times New Roman" w:cs="Times New Roman"/>
      <w:sz w:val="24"/>
      <w:szCs w:val="24"/>
      <w:lang w:eastAsia="zh-TW"/>
    </w:rPr>
  </w:style>
  <w:style w:type="paragraph" w:customStyle="1" w:styleId="996E7412985B439D8D310AA399B2E91C1">
    <w:name w:val="996E7412985B439D8D310AA399B2E91C1"/>
    <w:rsid w:val="00BF021B"/>
    <w:pPr>
      <w:spacing w:after="0" w:line="240" w:lineRule="auto"/>
    </w:pPr>
    <w:rPr>
      <w:rFonts w:ascii="Times New Roman" w:eastAsia="Times New Roman" w:hAnsi="Times New Roman" w:cs="Times New Roman"/>
      <w:sz w:val="24"/>
      <w:szCs w:val="24"/>
      <w:lang w:eastAsia="zh-TW"/>
    </w:rPr>
  </w:style>
  <w:style w:type="paragraph" w:customStyle="1" w:styleId="E6DF55D336304660BD39D162310AEEF8">
    <w:name w:val="E6DF55D336304660BD39D162310AEEF8"/>
    <w:rsid w:val="00BF021B"/>
    <w:pPr>
      <w:spacing w:after="0" w:line="240" w:lineRule="auto"/>
    </w:pPr>
    <w:rPr>
      <w:rFonts w:ascii="Times New Roman" w:eastAsia="Times New Roman" w:hAnsi="Times New Roman" w:cs="Times New Roman"/>
      <w:sz w:val="24"/>
      <w:szCs w:val="24"/>
      <w:lang w:eastAsia="zh-TW"/>
    </w:rPr>
  </w:style>
  <w:style w:type="paragraph" w:customStyle="1" w:styleId="9EC3F74894364E71AA9D677B4947ED171">
    <w:name w:val="9EC3F74894364E71AA9D677B4947ED171"/>
    <w:rsid w:val="00BF021B"/>
    <w:pPr>
      <w:spacing w:after="0" w:line="240" w:lineRule="auto"/>
    </w:pPr>
    <w:rPr>
      <w:rFonts w:ascii="Times New Roman" w:eastAsia="Times New Roman" w:hAnsi="Times New Roman" w:cs="Times New Roman"/>
      <w:sz w:val="24"/>
      <w:szCs w:val="24"/>
      <w:lang w:eastAsia="zh-TW"/>
    </w:rPr>
  </w:style>
  <w:style w:type="paragraph" w:customStyle="1" w:styleId="C3ED4AC890D1486DA07FD23CBFD3A4F21">
    <w:name w:val="C3ED4AC890D1486DA07FD23CBFD3A4F21"/>
    <w:rsid w:val="00BF021B"/>
    <w:pPr>
      <w:spacing w:after="0" w:line="240" w:lineRule="auto"/>
    </w:pPr>
    <w:rPr>
      <w:rFonts w:ascii="Times New Roman" w:eastAsia="Times New Roman" w:hAnsi="Times New Roman" w:cs="Times New Roman"/>
      <w:sz w:val="24"/>
      <w:szCs w:val="24"/>
      <w:lang w:eastAsia="zh-TW"/>
    </w:rPr>
  </w:style>
  <w:style w:type="paragraph" w:customStyle="1" w:styleId="DEDC2F070B2146BFB0004B7CC75BBBB41">
    <w:name w:val="DEDC2F070B2146BFB0004B7CC75BBBB41"/>
    <w:rsid w:val="00BF021B"/>
    <w:pPr>
      <w:spacing w:after="0" w:line="240" w:lineRule="auto"/>
    </w:pPr>
    <w:rPr>
      <w:rFonts w:ascii="Times New Roman" w:eastAsia="Times New Roman" w:hAnsi="Times New Roman" w:cs="Times New Roman"/>
      <w:sz w:val="24"/>
      <w:szCs w:val="24"/>
      <w:lang w:eastAsia="zh-TW"/>
    </w:rPr>
  </w:style>
  <w:style w:type="paragraph" w:customStyle="1" w:styleId="C7BEEB9E08214388BAD6787E7F8749481">
    <w:name w:val="C7BEEB9E08214388BAD6787E7F8749481"/>
    <w:rsid w:val="00BF021B"/>
    <w:pPr>
      <w:spacing w:after="0" w:line="240" w:lineRule="auto"/>
    </w:pPr>
    <w:rPr>
      <w:rFonts w:ascii="Times New Roman" w:eastAsia="Times New Roman" w:hAnsi="Times New Roman" w:cs="Times New Roman"/>
      <w:sz w:val="24"/>
      <w:szCs w:val="24"/>
      <w:lang w:eastAsia="zh-TW"/>
    </w:rPr>
  </w:style>
  <w:style w:type="paragraph" w:customStyle="1" w:styleId="B395DDE66C324FD7A7EF01A01EE4F4DA1">
    <w:name w:val="B395DDE66C324FD7A7EF01A01EE4F4DA1"/>
    <w:rsid w:val="00BF021B"/>
    <w:pPr>
      <w:spacing w:after="0" w:line="240" w:lineRule="auto"/>
    </w:pPr>
    <w:rPr>
      <w:rFonts w:ascii="Times New Roman" w:eastAsia="Times New Roman" w:hAnsi="Times New Roman" w:cs="Times New Roman"/>
      <w:sz w:val="24"/>
      <w:szCs w:val="24"/>
      <w:lang w:eastAsia="zh-TW"/>
    </w:rPr>
  </w:style>
  <w:style w:type="paragraph" w:customStyle="1" w:styleId="C68A1E738F1F475A93BFA8AD9A4B3F3F1">
    <w:name w:val="C68A1E738F1F475A93BFA8AD9A4B3F3F1"/>
    <w:rsid w:val="00BF021B"/>
    <w:pPr>
      <w:spacing w:after="0" w:line="240" w:lineRule="auto"/>
    </w:pPr>
    <w:rPr>
      <w:rFonts w:ascii="Times New Roman" w:eastAsia="Times New Roman" w:hAnsi="Times New Roman" w:cs="Times New Roman"/>
      <w:sz w:val="24"/>
      <w:szCs w:val="24"/>
      <w:lang w:eastAsia="zh-TW"/>
    </w:rPr>
  </w:style>
  <w:style w:type="paragraph" w:customStyle="1" w:styleId="61BBCF2191B0443D8B6C66A8FB057B541">
    <w:name w:val="61BBCF2191B0443D8B6C66A8FB057B541"/>
    <w:rsid w:val="00BF021B"/>
    <w:pPr>
      <w:spacing w:after="0" w:line="240" w:lineRule="auto"/>
    </w:pPr>
    <w:rPr>
      <w:rFonts w:ascii="Times New Roman" w:eastAsia="Times New Roman" w:hAnsi="Times New Roman" w:cs="Times New Roman"/>
      <w:sz w:val="24"/>
      <w:szCs w:val="24"/>
      <w:lang w:eastAsia="zh-TW"/>
    </w:rPr>
  </w:style>
  <w:style w:type="paragraph" w:customStyle="1" w:styleId="163740681F544F08BE07CAE8B96C00E51">
    <w:name w:val="163740681F544F08BE07CAE8B96C00E51"/>
    <w:rsid w:val="00BF021B"/>
    <w:pPr>
      <w:spacing w:after="0" w:line="240" w:lineRule="auto"/>
    </w:pPr>
    <w:rPr>
      <w:rFonts w:ascii="Times New Roman" w:eastAsia="Times New Roman" w:hAnsi="Times New Roman" w:cs="Times New Roman"/>
      <w:sz w:val="24"/>
      <w:szCs w:val="24"/>
      <w:lang w:eastAsia="zh-TW"/>
    </w:rPr>
  </w:style>
  <w:style w:type="paragraph" w:customStyle="1" w:styleId="6A032537D7F7466590BFC30D95DBD8B91">
    <w:name w:val="6A032537D7F7466590BFC30D95DBD8B91"/>
    <w:rsid w:val="00BF021B"/>
    <w:pPr>
      <w:spacing w:after="0" w:line="240" w:lineRule="auto"/>
    </w:pPr>
    <w:rPr>
      <w:rFonts w:ascii="Times New Roman" w:eastAsia="Times New Roman" w:hAnsi="Times New Roman" w:cs="Times New Roman"/>
      <w:sz w:val="24"/>
      <w:szCs w:val="24"/>
      <w:lang w:eastAsia="zh-TW"/>
    </w:rPr>
  </w:style>
  <w:style w:type="paragraph" w:customStyle="1" w:styleId="A909B7F505F847E7BFA3B58042B0CD561">
    <w:name w:val="A909B7F505F847E7BFA3B58042B0CD561"/>
    <w:rsid w:val="00BF021B"/>
    <w:pPr>
      <w:spacing w:after="0" w:line="240" w:lineRule="auto"/>
    </w:pPr>
    <w:rPr>
      <w:rFonts w:ascii="Times New Roman" w:eastAsia="Times New Roman" w:hAnsi="Times New Roman" w:cs="Times New Roman"/>
      <w:sz w:val="24"/>
      <w:szCs w:val="24"/>
      <w:lang w:eastAsia="zh-TW"/>
    </w:rPr>
  </w:style>
  <w:style w:type="paragraph" w:customStyle="1" w:styleId="E86E5AB7775544B7992D85F17080BB431">
    <w:name w:val="E86E5AB7775544B7992D85F17080BB431"/>
    <w:rsid w:val="00BF021B"/>
    <w:pPr>
      <w:spacing w:after="0" w:line="240" w:lineRule="auto"/>
    </w:pPr>
    <w:rPr>
      <w:rFonts w:ascii="Times New Roman" w:eastAsia="Times New Roman" w:hAnsi="Times New Roman" w:cs="Times New Roman"/>
      <w:sz w:val="24"/>
      <w:szCs w:val="24"/>
      <w:lang w:eastAsia="zh-TW"/>
    </w:rPr>
  </w:style>
  <w:style w:type="paragraph" w:customStyle="1" w:styleId="E9738B0D48C14DADA796DF82A4C426DD1">
    <w:name w:val="E9738B0D48C14DADA796DF82A4C426DD1"/>
    <w:rsid w:val="00BF021B"/>
    <w:pPr>
      <w:spacing w:after="0" w:line="240" w:lineRule="auto"/>
    </w:pPr>
    <w:rPr>
      <w:rFonts w:ascii="Times New Roman" w:eastAsia="Times New Roman" w:hAnsi="Times New Roman" w:cs="Times New Roman"/>
      <w:sz w:val="24"/>
      <w:szCs w:val="24"/>
      <w:lang w:eastAsia="zh-TW"/>
    </w:rPr>
  </w:style>
  <w:style w:type="paragraph" w:customStyle="1" w:styleId="0415B6DC1F584B3B959BAD77DCE3F7781">
    <w:name w:val="0415B6DC1F584B3B959BAD77DCE3F7781"/>
    <w:rsid w:val="00BF021B"/>
    <w:pPr>
      <w:spacing w:after="0" w:line="240" w:lineRule="auto"/>
    </w:pPr>
    <w:rPr>
      <w:rFonts w:ascii="Times New Roman" w:eastAsia="Times New Roman" w:hAnsi="Times New Roman" w:cs="Times New Roman"/>
      <w:sz w:val="24"/>
      <w:szCs w:val="24"/>
      <w:lang w:eastAsia="zh-TW"/>
    </w:rPr>
  </w:style>
  <w:style w:type="paragraph" w:customStyle="1" w:styleId="B1E3C81103D54F36BFD8C400058A32E01">
    <w:name w:val="B1E3C81103D54F36BFD8C400058A32E01"/>
    <w:rsid w:val="00BF021B"/>
    <w:pPr>
      <w:spacing w:after="0" w:line="240" w:lineRule="auto"/>
    </w:pPr>
    <w:rPr>
      <w:rFonts w:ascii="Times New Roman" w:eastAsia="Times New Roman" w:hAnsi="Times New Roman" w:cs="Times New Roman"/>
      <w:sz w:val="24"/>
      <w:szCs w:val="24"/>
      <w:lang w:eastAsia="zh-TW"/>
    </w:rPr>
  </w:style>
  <w:style w:type="paragraph" w:customStyle="1" w:styleId="CB8DAEE960B14B85A574F3A66A5B5B90">
    <w:name w:val="CB8DAEE960B14B85A574F3A66A5B5B90"/>
    <w:rsid w:val="00BF021B"/>
    <w:pPr>
      <w:spacing w:after="0" w:line="240" w:lineRule="auto"/>
    </w:pPr>
    <w:rPr>
      <w:rFonts w:ascii="Times New Roman" w:eastAsia="Times New Roman" w:hAnsi="Times New Roman" w:cs="Times New Roman"/>
      <w:sz w:val="24"/>
      <w:szCs w:val="24"/>
      <w:lang w:eastAsia="zh-TW"/>
    </w:rPr>
  </w:style>
  <w:style w:type="paragraph" w:customStyle="1" w:styleId="20F36DE12BED49FF848A4E1BA43887F51">
    <w:name w:val="20F36DE12BED49FF848A4E1BA43887F51"/>
    <w:rsid w:val="00BF021B"/>
    <w:pPr>
      <w:spacing w:after="0" w:line="240" w:lineRule="auto"/>
    </w:pPr>
    <w:rPr>
      <w:rFonts w:ascii="Times New Roman" w:eastAsia="Times New Roman" w:hAnsi="Times New Roman" w:cs="Times New Roman"/>
      <w:sz w:val="24"/>
      <w:szCs w:val="24"/>
      <w:lang w:eastAsia="zh-TW"/>
    </w:rPr>
  </w:style>
  <w:style w:type="paragraph" w:customStyle="1" w:styleId="F461AA79EE904EF3845BFA3C729D5C081">
    <w:name w:val="F461AA79EE904EF3845BFA3C729D5C081"/>
    <w:rsid w:val="00BF021B"/>
    <w:pPr>
      <w:spacing w:after="0" w:line="240" w:lineRule="auto"/>
    </w:pPr>
    <w:rPr>
      <w:rFonts w:ascii="Times New Roman" w:eastAsia="Times New Roman" w:hAnsi="Times New Roman" w:cs="Times New Roman"/>
      <w:sz w:val="24"/>
      <w:szCs w:val="24"/>
      <w:lang w:eastAsia="zh-TW"/>
    </w:rPr>
  </w:style>
  <w:style w:type="paragraph" w:customStyle="1" w:styleId="230652453F914C689C0B949493CD2FB61">
    <w:name w:val="230652453F914C689C0B949493CD2FB61"/>
    <w:rsid w:val="00BF021B"/>
    <w:pPr>
      <w:spacing w:after="0" w:line="240" w:lineRule="auto"/>
    </w:pPr>
    <w:rPr>
      <w:rFonts w:ascii="Times New Roman" w:eastAsia="Times New Roman" w:hAnsi="Times New Roman" w:cs="Times New Roman"/>
      <w:sz w:val="24"/>
      <w:szCs w:val="24"/>
      <w:lang w:eastAsia="zh-TW"/>
    </w:rPr>
  </w:style>
  <w:style w:type="paragraph" w:customStyle="1" w:styleId="E41E7F80046843EEA802183010CA0C711">
    <w:name w:val="E41E7F80046843EEA802183010CA0C711"/>
    <w:rsid w:val="00BF021B"/>
    <w:pPr>
      <w:spacing w:after="0" w:line="240" w:lineRule="auto"/>
    </w:pPr>
    <w:rPr>
      <w:rFonts w:ascii="Times New Roman" w:eastAsia="Times New Roman" w:hAnsi="Times New Roman" w:cs="Times New Roman"/>
      <w:sz w:val="24"/>
      <w:szCs w:val="24"/>
      <w:lang w:eastAsia="zh-TW"/>
    </w:rPr>
  </w:style>
  <w:style w:type="paragraph" w:customStyle="1" w:styleId="82A5E77A106F4C9B877B0FD07C3F8F891">
    <w:name w:val="82A5E77A106F4C9B877B0FD07C3F8F891"/>
    <w:rsid w:val="00BF021B"/>
    <w:pPr>
      <w:spacing w:after="0" w:line="240" w:lineRule="auto"/>
    </w:pPr>
    <w:rPr>
      <w:rFonts w:ascii="Times New Roman" w:eastAsia="Times New Roman" w:hAnsi="Times New Roman" w:cs="Times New Roman"/>
      <w:sz w:val="24"/>
      <w:szCs w:val="24"/>
      <w:lang w:eastAsia="zh-TW"/>
    </w:rPr>
  </w:style>
  <w:style w:type="paragraph" w:customStyle="1" w:styleId="D4D1432200404CA7B9AEB4F8524910781">
    <w:name w:val="D4D1432200404CA7B9AEB4F8524910781"/>
    <w:rsid w:val="00BF021B"/>
    <w:pPr>
      <w:spacing w:after="0" w:line="240" w:lineRule="auto"/>
    </w:pPr>
    <w:rPr>
      <w:rFonts w:ascii="Times New Roman" w:eastAsia="Times New Roman" w:hAnsi="Times New Roman" w:cs="Times New Roman"/>
      <w:sz w:val="24"/>
      <w:szCs w:val="24"/>
      <w:lang w:eastAsia="zh-TW"/>
    </w:rPr>
  </w:style>
  <w:style w:type="paragraph" w:customStyle="1" w:styleId="8E75B38BBEF64A278E93A4F740F7E3451">
    <w:name w:val="8E75B38BBEF64A278E93A4F740F7E3451"/>
    <w:rsid w:val="00BF021B"/>
    <w:pPr>
      <w:spacing w:after="0" w:line="240" w:lineRule="auto"/>
    </w:pPr>
    <w:rPr>
      <w:rFonts w:ascii="Times New Roman" w:eastAsia="Times New Roman" w:hAnsi="Times New Roman" w:cs="Times New Roman"/>
      <w:sz w:val="24"/>
      <w:szCs w:val="24"/>
      <w:lang w:eastAsia="zh-TW"/>
    </w:rPr>
  </w:style>
  <w:style w:type="paragraph" w:customStyle="1" w:styleId="B7AA4474A53747D18C4670ED398C1A781">
    <w:name w:val="B7AA4474A53747D18C4670ED398C1A781"/>
    <w:rsid w:val="00BF021B"/>
    <w:pPr>
      <w:spacing w:after="0" w:line="240" w:lineRule="auto"/>
    </w:pPr>
    <w:rPr>
      <w:rFonts w:ascii="Times New Roman" w:eastAsia="Times New Roman" w:hAnsi="Times New Roman" w:cs="Times New Roman"/>
      <w:sz w:val="24"/>
      <w:szCs w:val="24"/>
      <w:lang w:eastAsia="zh-TW"/>
    </w:rPr>
  </w:style>
  <w:style w:type="paragraph" w:customStyle="1" w:styleId="76178AAF4B83437FBAF585BF05867F691">
    <w:name w:val="76178AAF4B83437FBAF585BF05867F691"/>
    <w:rsid w:val="00BF021B"/>
    <w:pPr>
      <w:spacing w:after="0" w:line="240" w:lineRule="auto"/>
    </w:pPr>
    <w:rPr>
      <w:rFonts w:ascii="Times New Roman" w:eastAsia="Times New Roman" w:hAnsi="Times New Roman" w:cs="Times New Roman"/>
      <w:sz w:val="24"/>
      <w:szCs w:val="24"/>
      <w:lang w:eastAsia="zh-TW"/>
    </w:rPr>
  </w:style>
  <w:style w:type="paragraph" w:customStyle="1" w:styleId="3DE7B2E70D0049F2846253C618C1EE091">
    <w:name w:val="3DE7B2E70D0049F2846253C618C1EE091"/>
    <w:rsid w:val="00BF021B"/>
    <w:pPr>
      <w:spacing w:after="0" w:line="240" w:lineRule="auto"/>
    </w:pPr>
    <w:rPr>
      <w:rFonts w:ascii="Times New Roman" w:eastAsia="Times New Roman" w:hAnsi="Times New Roman" w:cs="Times New Roman"/>
      <w:sz w:val="24"/>
      <w:szCs w:val="24"/>
      <w:lang w:eastAsia="zh-TW"/>
    </w:rPr>
  </w:style>
  <w:style w:type="paragraph" w:customStyle="1" w:styleId="24F02921BDC44F769527EB33CA1529071">
    <w:name w:val="24F02921BDC44F769527EB33CA1529071"/>
    <w:rsid w:val="00BF021B"/>
    <w:pPr>
      <w:spacing w:after="0" w:line="240" w:lineRule="auto"/>
    </w:pPr>
    <w:rPr>
      <w:rFonts w:ascii="Times New Roman" w:eastAsia="Times New Roman" w:hAnsi="Times New Roman" w:cs="Times New Roman"/>
      <w:sz w:val="24"/>
      <w:szCs w:val="24"/>
      <w:lang w:eastAsia="zh-TW"/>
    </w:rPr>
  </w:style>
  <w:style w:type="paragraph" w:customStyle="1" w:styleId="50D383A80F484FE2B2E92D1517E063571">
    <w:name w:val="50D383A80F484FE2B2E92D1517E063571"/>
    <w:rsid w:val="00BF021B"/>
    <w:pPr>
      <w:spacing w:after="0" w:line="240" w:lineRule="auto"/>
    </w:pPr>
    <w:rPr>
      <w:rFonts w:ascii="Times New Roman" w:eastAsia="Times New Roman" w:hAnsi="Times New Roman" w:cs="Times New Roman"/>
      <w:sz w:val="24"/>
      <w:szCs w:val="24"/>
      <w:lang w:eastAsia="zh-TW"/>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0895D1-6F8A-4A56-B169-7C5272D3F4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7</Pages>
  <Words>1297</Words>
  <Characters>7399</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3</cp:revision>
  <dcterms:created xsi:type="dcterms:W3CDTF">2022-06-03T12:09:00Z</dcterms:created>
  <dcterms:modified xsi:type="dcterms:W3CDTF">2022-06-15T11:29:00Z</dcterms:modified>
</cp:coreProperties>
</file>